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2A95" w14:textId="77777777" w:rsidR="00E40592" w:rsidRDefault="00E40592" w:rsidP="00975663"/>
    <w:p w14:paraId="499B3D94" w14:textId="77777777" w:rsidR="001D7601" w:rsidRDefault="001D7601" w:rsidP="00975663"/>
    <w:p w14:paraId="5A279030" w14:textId="77777777" w:rsidR="00E40592" w:rsidRDefault="00E40592" w:rsidP="00975663"/>
    <w:p w14:paraId="3AD3573B" w14:textId="77777777" w:rsidR="00E40592" w:rsidRDefault="00E40592" w:rsidP="00975663"/>
    <w:p w14:paraId="58C64B72" w14:textId="77777777" w:rsidR="00E40592" w:rsidRDefault="00E40592" w:rsidP="00975663"/>
    <w:p w14:paraId="4A494C86" w14:textId="77777777" w:rsidR="00E40592" w:rsidRDefault="00E40592" w:rsidP="00975663"/>
    <w:p w14:paraId="79099109" w14:textId="77777777" w:rsidR="00E40592" w:rsidRDefault="00E40592" w:rsidP="00975663"/>
    <w:p w14:paraId="1C8603B1" w14:textId="77777777" w:rsidR="00E40592" w:rsidRDefault="00E40592" w:rsidP="006767BB"/>
    <w:p w14:paraId="2D8FAC2F" w14:textId="77777777" w:rsidR="00A70EA5" w:rsidRDefault="00A70EA5" w:rsidP="006767BB"/>
    <w:p w14:paraId="7BCD4C14" w14:textId="77777777" w:rsidR="00A70EA5" w:rsidRDefault="00A70EA5" w:rsidP="00207F95"/>
    <w:p w14:paraId="0DECA6A3" w14:textId="77777777" w:rsidR="00A70EA5" w:rsidRDefault="00A70EA5" w:rsidP="00207F95"/>
    <w:p w14:paraId="4AC168FF" w14:textId="77777777" w:rsidR="00A70EA5" w:rsidRDefault="00A70EA5" w:rsidP="00207F95"/>
    <w:p w14:paraId="78E5D7CC" w14:textId="77777777" w:rsidR="00A70EA5" w:rsidRDefault="00A70EA5" w:rsidP="00207F95"/>
    <w:p w14:paraId="2494B328" w14:textId="77777777" w:rsidR="00A70EA5" w:rsidRDefault="00A70EA5" w:rsidP="00207F95"/>
    <w:p w14:paraId="77A9DDB8" w14:textId="77777777" w:rsidR="00A70EA5" w:rsidRDefault="00A70EA5" w:rsidP="00207F95"/>
    <w:p w14:paraId="4AABD407" w14:textId="77777777" w:rsidR="00A70EA5" w:rsidRDefault="00A70EA5" w:rsidP="00207F95"/>
    <w:p w14:paraId="3CF1F7DF" w14:textId="77777777" w:rsidR="00A70EA5" w:rsidRDefault="00A70EA5" w:rsidP="00207F95"/>
    <w:p w14:paraId="29BEEBFF" w14:textId="77777777" w:rsidR="00A70EA5" w:rsidRDefault="00A70EA5" w:rsidP="00207F95"/>
    <w:p w14:paraId="1C706224" w14:textId="77777777" w:rsidR="00A70EA5" w:rsidRDefault="00A70EA5" w:rsidP="00207F95"/>
    <w:p w14:paraId="1E71C404" w14:textId="77777777" w:rsidR="00A70EA5" w:rsidRDefault="00A70EA5" w:rsidP="00207F95"/>
    <w:p w14:paraId="0D798521" w14:textId="77777777" w:rsidR="00A70EA5" w:rsidRDefault="00A70EA5" w:rsidP="00207F95"/>
    <w:p w14:paraId="4B50A1D2" w14:textId="77777777" w:rsidR="00B141DE" w:rsidRDefault="00B141DE" w:rsidP="00207F95"/>
    <w:p w14:paraId="45A20823" w14:textId="77777777" w:rsidR="00A70EA5" w:rsidRDefault="00A70EA5" w:rsidP="00207F95"/>
    <w:p w14:paraId="6B37864E" w14:textId="77777777" w:rsidR="00E40592" w:rsidRDefault="00E40592" w:rsidP="00207F95"/>
    <w:p w14:paraId="4C284330" w14:textId="77777777" w:rsidR="00E40592" w:rsidRDefault="00E40592" w:rsidP="00207F95"/>
    <w:p w14:paraId="3FA67529" w14:textId="6E32B396" w:rsidR="00E40592" w:rsidRDefault="00E40592" w:rsidP="00207F95"/>
    <w:p w14:paraId="694F5E11" w14:textId="77777777" w:rsidR="00E40592" w:rsidRPr="00CE0066" w:rsidRDefault="00E40592" w:rsidP="00207F95"/>
    <w:p w14:paraId="24D89229" w14:textId="77777777" w:rsidR="00E40592" w:rsidRPr="00CE0066"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236BFC86" w14:textId="77777777" w:rsidR="00E40592" w:rsidRPr="00CE0066"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CE0066">
        <w:rPr>
          <w:b/>
          <w:bCs/>
          <w:sz w:val="28"/>
          <w:szCs w:val="28"/>
        </w:rPr>
        <w:t>III. OBRAZCI ZA PRIPRAVO PONUDBE</w:t>
      </w:r>
    </w:p>
    <w:p w14:paraId="00C35B0E" w14:textId="77777777" w:rsidR="00E40592" w:rsidRPr="00CE0066"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rPr>
      </w:pPr>
    </w:p>
    <w:p w14:paraId="6188C84E" w14:textId="77777777" w:rsidR="00E40592" w:rsidRPr="00CE0066" w:rsidRDefault="00E40592" w:rsidP="009619F9">
      <w:pPr>
        <w:pStyle w:val="Default"/>
        <w:jc w:val="both"/>
        <w:rPr>
          <w:rFonts w:ascii="Trebuchet MS" w:hAnsi="Trebuchet MS" w:cs="Trebuchet MS"/>
          <w:b/>
          <w:bCs/>
          <w:color w:val="auto"/>
          <w:sz w:val="22"/>
          <w:szCs w:val="22"/>
        </w:rPr>
      </w:pPr>
      <w:r w:rsidRPr="00CE0066">
        <w:rPr>
          <w:rFonts w:ascii="Trebuchet MS" w:hAnsi="Trebuchet MS" w:cs="Trebuchet MS"/>
          <w:color w:val="auto"/>
          <w:sz w:val="22"/>
          <w:szCs w:val="22"/>
        </w:rPr>
        <w:br w:type="page"/>
      </w:r>
    </w:p>
    <w:p w14:paraId="57793639" w14:textId="77777777" w:rsidR="00E40592" w:rsidRPr="00CE0066" w:rsidRDefault="00E40592" w:rsidP="00207F95">
      <w:pPr>
        <w:pageBreakBefore/>
        <w:rPr>
          <w:b/>
          <w:bCs/>
          <w:shd w:val="clear" w:color="auto" w:fill="D9D9D9"/>
        </w:rPr>
      </w:pPr>
      <w:r w:rsidRPr="00CE0066">
        <w:rPr>
          <w:b/>
          <w:bCs/>
          <w:shd w:val="clear" w:color="auto" w:fill="D9D9D9"/>
        </w:rPr>
        <w:lastRenderedPageBreak/>
        <w:t>Obr_1</w:t>
      </w:r>
    </w:p>
    <w:p w14:paraId="6021FE80" w14:textId="77777777" w:rsidR="00E40592" w:rsidRPr="00CE0066" w:rsidRDefault="00E40592" w:rsidP="00207F95">
      <w:pPr>
        <w:jc w:val="center"/>
        <w:rPr>
          <w:b/>
          <w:bCs/>
        </w:rPr>
      </w:pPr>
      <w:r w:rsidRPr="00CE0066">
        <w:rPr>
          <w:b/>
          <w:bCs/>
        </w:rPr>
        <w:t>PONUDBA ŠT.:______________</w:t>
      </w:r>
    </w:p>
    <w:p w14:paraId="132D4D85" w14:textId="77777777" w:rsidR="00E40592" w:rsidRDefault="00E40592" w:rsidP="00684D8E">
      <w:pPr>
        <w:jc w:val="both"/>
        <w:rPr>
          <w:b/>
          <w:bCs/>
        </w:rPr>
      </w:pPr>
    </w:p>
    <w:p w14:paraId="76055C6A" w14:textId="77777777" w:rsidR="00B47ED6" w:rsidRDefault="00B47ED6" w:rsidP="004478EA">
      <w:pPr>
        <w:pStyle w:val="Default"/>
        <w:rPr>
          <w:rFonts w:ascii="Trebuchet MS" w:hAnsi="Trebuchet MS" w:cs="Trebuchet MS"/>
          <w:b/>
          <w:bCs/>
          <w:sz w:val="22"/>
          <w:szCs w:val="22"/>
        </w:rPr>
      </w:pPr>
    </w:p>
    <w:p w14:paraId="0DD119B0" w14:textId="2B6FAB24" w:rsidR="001B64C0" w:rsidRDefault="00E40592" w:rsidP="004478EA">
      <w:pPr>
        <w:pStyle w:val="Default"/>
        <w:rPr>
          <w:rFonts w:ascii="Trebuchet MS" w:hAnsi="Trebuchet MS" w:cs="Trebuchet MS"/>
          <w:b/>
          <w:bCs/>
          <w:sz w:val="22"/>
          <w:szCs w:val="22"/>
        </w:rPr>
      </w:pPr>
      <w:r w:rsidRPr="00684D8E">
        <w:rPr>
          <w:rFonts w:ascii="Trebuchet MS" w:hAnsi="Trebuchet MS" w:cs="Trebuchet MS"/>
          <w:b/>
          <w:bCs/>
          <w:sz w:val="22"/>
          <w:szCs w:val="22"/>
        </w:rPr>
        <w:t>Predmet naročila:</w:t>
      </w:r>
      <w:r w:rsidRPr="00684D8E">
        <w:rPr>
          <w:rFonts w:ascii="Trebuchet MS" w:hAnsi="Trebuchet MS" w:cs="Trebuchet MS"/>
          <w:b/>
          <w:bCs/>
          <w:sz w:val="22"/>
          <w:szCs w:val="22"/>
        </w:rPr>
        <w:tab/>
      </w:r>
      <w:bookmarkStart w:id="0" w:name="_Hlk498334770"/>
      <w:r w:rsidRPr="00684D8E">
        <w:rPr>
          <w:rFonts w:ascii="Trebuchet MS" w:hAnsi="Trebuchet MS" w:cs="Trebuchet MS"/>
          <w:b/>
          <w:bCs/>
          <w:sz w:val="22"/>
          <w:szCs w:val="22"/>
        </w:rPr>
        <w:t>»</w:t>
      </w:r>
      <w:r w:rsidR="004478EA">
        <w:rPr>
          <w:rFonts w:ascii="Trebuchet MS" w:hAnsi="Trebuchet MS" w:cs="Trebuchet MS"/>
          <w:b/>
          <w:bCs/>
          <w:sz w:val="22"/>
          <w:szCs w:val="22"/>
        </w:rPr>
        <w:t>Sklenitev okvirnega sporazuma za izvajanje cenitev</w:t>
      </w:r>
      <w:r w:rsidR="00EB32A3">
        <w:rPr>
          <w:rFonts w:ascii="Trebuchet MS" w:hAnsi="Trebuchet MS" w:cs="Trebuchet MS"/>
          <w:b/>
          <w:bCs/>
          <w:sz w:val="22"/>
          <w:szCs w:val="22"/>
        </w:rPr>
        <w:t xml:space="preserve"> nepremičnin</w:t>
      </w:r>
      <w:r w:rsidR="004478EA">
        <w:rPr>
          <w:rFonts w:ascii="Trebuchet MS" w:hAnsi="Trebuchet MS" w:cs="Trebuchet MS"/>
          <w:b/>
          <w:bCs/>
          <w:sz w:val="22"/>
          <w:szCs w:val="22"/>
        </w:rPr>
        <w:t xml:space="preserve"> </w:t>
      </w:r>
    </w:p>
    <w:p w14:paraId="401FBD63" w14:textId="2E7F132D" w:rsidR="00E40592" w:rsidRDefault="001B64C0" w:rsidP="004478EA">
      <w:pPr>
        <w:pStyle w:val="Default"/>
        <w:rPr>
          <w:rFonts w:ascii="Trebuchet MS" w:hAnsi="Trebuchet MS" w:cs="Trebuchet MS"/>
          <w:b/>
          <w:bCs/>
          <w:sz w:val="22"/>
          <w:szCs w:val="22"/>
        </w:rPr>
      </w:pPr>
      <w:r>
        <w:rPr>
          <w:rFonts w:ascii="Trebuchet MS" w:hAnsi="Trebuchet MS" w:cs="Trebuchet MS"/>
          <w:b/>
          <w:bCs/>
          <w:sz w:val="22"/>
          <w:szCs w:val="22"/>
        </w:rPr>
        <w:tab/>
      </w:r>
      <w:r>
        <w:rPr>
          <w:rFonts w:ascii="Trebuchet MS" w:hAnsi="Trebuchet MS" w:cs="Trebuchet MS"/>
          <w:b/>
          <w:bCs/>
          <w:sz w:val="22"/>
          <w:szCs w:val="22"/>
        </w:rPr>
        <w:tab/>
      </w:r>
      <w:r>
        <w:rPr>
          <w:rFonts w:ascii="Trebuchet MS" w:hAnsi="Trebuchet MS" w:cs="Trebuchet MS"/>
          <w:b/>
          <w:bCs/>
          <w:sz w:val="22"/>
          <w:szCs w:val="22"/>
        </w:rPr>
        <w:tab/>
      </w:r>
      <w:r w:rsidR="004478EA">
        <w:rPr>
          <w:rFonts w:ascii="Trebuchet MS" w:hAnsi="Trebuchet MS" w:cs="Trebuchet MS"/>
          <w:b/>
          <w:bCs/>
          <w:sz w:val="22"/>
          <w:szCs w:val="22"/>
        </w:rPr>
        <w:t xml:space="preserve">v </w:t>
      </w:r>
      <w:r>
        <w:rPr>
          <w:rFonts w:ascii="Trebuchet MS" w:hAnsi="Trebuchet MS" w:cs="Trebuchet MS"/>
          <w:b/>
          <w:bCs/>
          <w:sz w:val="22"/>
          <w:szCs w:val="22"/>
        </w:rPr>
        <w:t xml:space="preserve">MOC v </w:t>
      </w:r>
      <w:r w:rsidR="004478EA">
        <w:rPr>
          <w:rFonts w:ascii="Trebuchet MS" w:hAnsi="Trebuchet MS" w:cs="Trebuchet MS"/>
          <w:b/>
          <w:bCs/>
          <w:sz w:val="22"/>
          <w:szCs w:val="22"/>
        </w:rPr>
        <w:t>letih 20</w:t>
      </w:r>
      <w:r>
        <w:rPr>
          <w:rFonts w:ascii="Trebuchet MS" w:hAnsi="Trebuchet MS" w:cs="Trebuchet MS"/>
          <w:b/>
          <w:bCs/>
          <w:sz w:val="22"/>
          <w:szCs w:val="22"/>
        </w:rPr>
        <w:t>2</w:t>
      </w:r>
      <w:r w:rsidR="008C71ED">
        <w:rPr>
          <w:rFonts w:ascii="Trebuchet MS" w:hAnsi="Trebuchet MS" w:cs="Trebuchet MS"/>
          <w:b/>
          <w:bCs/>
          <w:sz w:val="22"/>
          <w:szCs w:val="22"/>
        </w:rPr>
        <w:t>6</w:t>
      </w:r>
      <w:r w:rsidR="004478EA">
        <w:rPr>
          <w:rFonts w:ascii="Trebuchet MS" w:hAnsi="Trebuchet MS" w:cs="Trebuchet MS"/>
          <w:b/>
          <w:bCs/>
          <w:sz w:val="22"/>
          <w:szCs w:val="22"/>
        </w:rPr>
        <w:t>-202</w:t>
      </w:r>
      <w:r w:rsidR="008C71ED">
        <w:rPr>
          <w:rFonts w:ascii="Trebuchet MS" w:hAnsi="Trebuchet MS" w:cs="Trebuchet MS"/>
          <w:b/>
          <w:bCs/>
          <w:sz w:val="22"/>
          <w:szCs w:val="22"/>
        </w:rPr>
        <w:t>9</w:t>
      </w:r>
      <w:r w:rsidR="004478EA">
        <w:rPr>
          <w:rFonts w:ascii="Trebuchet MS" w:hAnsi="Trebuchet MS" w:cs="Trebuchet MS"/>
          <w:b/>
          <w:bCs/>
          <w:sz w:val="22"/>
          <w:szCs w:val="22"/>
        </w:rPr>
        <w:t>«</w:t>
      </w:r>
    </w:p>
    <w:p w14:paraId="452910A4" w14:textId="77777777" w:rsidR="001B64C0" w:rsidRPr="00684D8E" w:rsidRDefault="001B64C0" w:rsidP="004478EA">
      <w:pPr>
        <w:pStyle w:val="Default"/>
        <w:rPr>
          <w:b/>
          <w:bCs/>
        </w:rPr>
      </w:pPr>
    </w:p>
    <w:bookmarkEnd w:id="0"/>
    <w:p w14:paraId="1CB14912" w14:textId="77777777" w:rsidR="00E40592" w:rsidRPr="002348C5" w:rsidRDefault="00E40592" w:rsidP="00207F95">
      <w:pPr>
        <w:jc w:val="both"/>
        <w:rPr>
          <w:b/>
          <w:bCs/>
        </w:rPr>
      </w:pPr>
      <w:r w:rsidRPr="00CE0066">
        <w:rPr>
          <w:b/>
          <w:bCs/>
        </w:rPr>
        <w:t>Naročnik:</w:t>
      </w:r>
      <w:r w:rsidRPr="00CE0066">
        <w:rPr>
          <w:b/>
          <w:bCs/>
        </w:rPr>
        <w:tab/>
      </w:r>
      <w:r w:rsidRPr="00CE0066">
        <w:rPr>
          <w:b/>
          <w:bCs/>
        </w:rPr>
        <w:tab/>
        <w:t xml:space="preserve">Mestna občina Celje, </w:t>
      </w:r>
      <w:r w:rsidRPr="002348C5">
        <w:rPr>
          <w:b/>
          <w:bCs/>
        </w:rPr>
        <w:t>Trg celjskih knezov 9, 3000 Celje</w:t>
      </w:r>
    </w:p>
    <w:p w14:paraId="584D03AA" w14:textId="77777777" w:rsidR="00E40592" w:rsidRPr="00CE0066" w:rsidRDefault="00E40592" w:rsidP="00207F95">
      <w:pPr>
        <w:jc w:val="both"/>
      </w:pPr>
    </w:p>
    <w:p w14:paraId="5EC63C30" w14:textId="77777777" w:rsidR="00B47ED6" w:rsidRDefault="00B47ED6" w:rsidP="008831F6">
      <w:pPr>
        <w:pStyle w:val="Default"/>
        <w:jc w:val="both"/>
        <w:rPr>
          <w:rFonts w:ascii="Trebuchet MS" w:hAnsi="Trebuchet MS" w:cs="Trebuchet MS"/>
          <w:sz w:val="22"/>
          <w:szCs w:val="22"/>
        </w:rPr>
      </w:pPr>
    </w:p>
    <w:p w14:paraId="1D927F94" w14:textId="2EF09664" w:rsidR="00E40592" w:rsidRPr="008C71ED" w:rsidRDefault="00E40592" w:rsidP="008831F6">
      <w:pPr>
        <w:pStyle w:val="Default"/>
        <w:jc w:val="both"/>
        <w:rPr>
          <w:rFonts w:ascii="Trebuchet MS" w:hAnsi="Trebuchet MS" w:cs="Trebuchet MS"/>
          <w:b/>
          <w:bCs/>
          <w:color w:val="auto"/>
          <w:sz w:val="22"/>
          <w:szCs w:val="22"/>
        </w:rPr>
      </w:pPr>
      <w:r w:rsidRPr="00213264">
        <w:rPr>
          <w:rFonts w:ascii="Trebuchet MS" w:hAnsi="Trebuchet MS" w:cs="Trebuchet MS"/>
          <w:sz w:val="22"/>
          <w:szCs w:val="22"/>
        </w:rPr>
        <w:t xml:space="preserve">Na podlagi javnega </w:t>
      </w:r>
      <w:r w:rsidRPr="00212ECE">
        <w:rPr>
          <w:rFonts w:ascii="Trebuchet MS" w:hAnsi="Trebuchet MS" w:cs="Trebuchet MS"/>
          <w:sz w:val="22"/>
          <w:szCs w:val="22"/>
        </w:rPr>
        <w:t xml:space="preserve">naročila </w:t>
      </w:r>
      <w:r w:rsidRPr="00924DCF">
        <w:rPr>
          <w:rFonts w:ascii="Trebuchet MS" w:hAnsi="Trebuchet MS" w:cs="Trebuchet MS"/>
          <w:b/>
          <w:bCs/>
          <w:color w:val="auto"/>
          <w:sz w:val="22"/>
          <w:szCs w:val="22"/>
        </w:rPr>
        <w:t>JN</w:t>
      </w:r>
      <w:r w:rsidR="008831F6" w:rsidRPr="00924DCF">
        <w:rPr>
          <w:rFonts w:ascii="Trebuchet MS" w:hAnsi="Trebuchet MS" w:cs="Trebuchet MS"/>
          <w:b/>
          <w:bCs/>
          <w:color w:val="auto"/>
          <w:sz w:val="22"/>
          <w:szCs w:val="22"/>
        </w:rPr>
        <w:t>MV</w:t>
      </w:r>
      <w:r w:rsidR="00A34DBF" w:rsidRPr="00924DCF">
        <w:rPr>
          <w:rFonts w:ascii="Trebuchet MS" w:hAnsi="Trebuchet MS" w:cs="Trebuchet MS"/>
          <w:b/>
          <w:bCs/>
          <w:color w:val="auto"/>
          <w:sz w:val="22"/>
          <w:szCs w:val="22"/>
        </w:rPr>
        <w:t>-</w:t>
      </w:r>
      <w:r w:rsidR="001B64C0" w:rsidRPr="00924DCF">
        <w:rPr>
          <w:rFonts w:ascii="Trebuchet MS" w:hAnsi="Trebuchet MS" w:cs="Trebuchet MS"/>
          <w:b/>
          <w:bCs/>
          <w:color w:val="auto"/>
          <w:sz w:val="22"/>
          <w:szCs w:val="22"/>
        </w:rPr>
        <w:t>0</w:t>
      </w:r>
      <w:r w:rsidR="00924DCF" w:rsidRPr="00924DCF">
        <w:rPr>
          <w:rFonts w:ascii="Trebuchet MS" w:hAnsi="Trebuchet MS" w:cs="Trebuchet MS"/>
          <w:b/>
          <w:bCs/>
          <w:color w:val="auto"/>
          <w:sz w:val="22"/>
          <w:szCs w:val="22"/>
        </w:rPr>
        <w:t>21</w:t>
      </w:r>
      <w:r w:rsidRPr="00AE3350">
        <w:rPr>
          <w:rFonts w:ascii="Trebuchet MS" w:hAnsi="Trebuchet MS" w:cs="Trebuchet MS"/>
          <w:b/>
          <w:bCs/>
          <w:color w:val="auto"/>
          <w:sz w:val="22"/>
          <w:szCs w:val="22"/>
        </w:rPr>
        <w:t>-20</w:t>
      </w:r>
      <w:r w:rsidR="00C0314D">
        <w:rPr>
          <w:rFonts w:ascii="Trebuchet MS" w:hAnsi="Trebuchet MS" w:cs="Trebuchet MS"/>
          <w:b/>
          <w:bCs/>
          <w:color w:val="auto"/>
          <w:sz w:val="22"/>
          <w:szCs w:val="22"/>
        </w:rPr>
        <w:t>2</w:t>
      </w:r>
      <w:r w:rsidR="008C71ED">
        <w:rPr>
          <w:rFonts w:ascii="Trebuchet MS" w:hAnsi="Trebuchet MS" w:cs="Trebuchet MS"/>
          <w:b/>
          <w:bCs/>
          <w:color w:val="auto"/>
          <w:sz w:val="22"/>
          <w:szCs w:val="22"/>
        </w:rPr>
        <w:t>5</w:t>
      </w:r>
      <w:r w:rsidR="004478EA" w:rsidRPr="00AE3350">
        <w:rPr>
          <w:rFonts w:ascii="Trebuchet MS" w:hAnsi="Trebuchet MS" w:cs="Trebuchet MS"/>
          <w:b/>
          <w:bCs/>
          <w:color w:val="auto"/>
          <w:sz w:val="22"/>
          <w:szCs w:val="22"/>
        </w:rPr>
        <w:t>-S</w:t>
      </w:r>
      <w:r w:rsidRPr="00AE3350">
        <w:rPr>
          <w:rFonts w:ascii="Trebuchet MS" w:hAnsi="Trebuchet MS" w:cs="Trebuchet MS"/>
          <w:b/>
          <w:bCs/>
          <w:color w:val="auto"/>
          <w:sz w:val="22"/>
          <w:szCs w:val="22"/>
        </w:rPr>
        <w:t xml:space="preserve"> </w:t>
      </w:r>
      <w:r w:rsidRPr="00213264">
        <w:rPr>
          <w:rFonts w:ascii="Trebuchet MS" w:hAnsi="Trebuchet MS" w:cs="Trebuchet MS"/>
          <w:sz w:val="22"/>
          <w:szCs w:val="22"/>
        </w:rPr>
        <w:t xml:space="preserve">se prijavljamo na objavljeno javno naročilo in prilagamo našo ponudbeno dokumentacijo v skladu </w:t>
      </w:r>
      <w:r w:rsidR="008831F6">
        <w:rPr>
          <w:rFonts w:ascii="Trebuchet MS" w:hAnsi="Trebuchet MS" w:cs="Trebuchet MS"/>
          <w:sz w:val="22"/>
          <w:szCs w:val="22"/>
        </w:rPr>
        <w:t>z navodili za izdelavo ponudbe.</w:t>
      </w:r>
    </w:p>
    <w:p w14:paraId="22A9F384" w14:textId="77777777" w:rsidR="00C0314D" w:rsidRDefault="00C0314D" w:rsidP="008831F6">
      <w:pPr>
        <w:pStyle w:val="Default"/>
        <w:jc w:val="both"/>
        <w:rPr>
          <w:rFonts w:ascii="Trebuchet MS" w:hAnsi="Trebuchet MS" w:cs="Trebuchet MS"/>
          <w:sz w:val="22"/>
          <w:szCs w:val="22"/>
        </w:rPr>
      </w:pPr>
    </w:p>
    <w:p w14:paraId="2BB8161D" w14:textId="766FCD57" w:rsidR="00C41513" w:rsidRPr="00C41513" w:rsidRDefault="00C41513" w:rsidP="00C41513">
      <w:pPr>
        <w:rPr>
          <w:rFonts w:eastAsia="Times New Roman"/>
          <w:b/>
          <w:bCs/>
          <w:lang w:eastAsia="sl-SI"/>
        </w:rPr>
      </w:pPr>
      <w:r w:rsidRPr="00C41513">
        <w:rPr>
          <w:rFonts w:eastAsia="Times New Roman"/>
          <w:b/>
          <w:bCs/>
          <w:lang w:eastAsia="sl-SI"/>
        </w:rPr>
        <w:t>PODATKI O PONUDNIKU:</w:t>
      </w:r>
    </w:p>
    <w:p w14:paraId="5035243C" w14:textId="77777777" w:rsidR="00C41513" w:rsidRPr="00C41513" w:rsidRDefault="00C41513" w:rsidP="00C41513">
      <w:pPr>
        <w:rPr>
          <w:rFonts w:eastAsia="Times New Roman"/>
          <w:lang w:eastAsia="sl-SI"/>
        </w:rPr>
      </w:pPr>
    </w:p>
    <w:tbl>
      <w:tblPr>
        <w:tblW w:w="8558" w:type="dxa"/>
        <w:tblInd w:w="2" w:type="dxa"/>
        <w:tblLayout w:type="fixed"/>
        <w:tblCellMar>
          <w:left w:w="71" w:type="dxa"/>
          <w:right w:w="71" w:type="dxa"/>
        </w:tblCellMar>
        <w:tblLook w:val="0000" w:firstRow="0" w:lastRow="0" w:firstColumn="0" w:lastColumn="0" w:noHBand="0" w:noVBand="0"/>
      </w:tblPr>
      <w:tblGrid>
        <w:gridCol w:w="3440"/>
        <w:gridCol w:w="5118"/>
      </w:tblGrid>
      <w:tr w:rsidR="00C41513" w:rsidRPr="00C41513" w14:paraId="1EA9E70A" w14:textId="77777777" w:rsidTr="00C41513">
        <w:tc>
          <w:tcPr>
            <w:tcW w:w="3440" w:type="dxa"/>
            <w:tcBorders>
              <w:top w:val="single" w:sz="2" w:space="0" w:color="000000"/>
              <w:left w:val="single" w:sz="2" w:space="0" w:color="000000"/>
              <w:bottom w:val="single" w:sz="2" w:space="0" w:color="000000"/>
            </w:tcBorders>
          </w:tcPr>
          <w:p w14:paraId="21BBF980" w14:textId="77777777" w:rsidR="00C41513" w:rsidRPr="00C41513" w:rsidRDefault="00C41513" w:rsidP="00C41513">
            <w:pPr>
              <w:tabs>
                <w:tab w:val="left" w:pos="284"/>
              </w:tabs>
              <w:snapToGrid w:val="0"/>
              <w:spacing w:before="60" w:after="60"/>
              <w:ind w:left="181" w:hanging="181"/>
              <w:rPr>
                <w:rFonts w:eastAsia="Times New Roman"/>
                <w:sz w:val="24"/>
                <w:szCs w:val="24"/>
                <w:lang w:eastAsia="sl-SI"/>
              </w:rPr>
            </w:pPr>
            <w:r w:rsidRPr="00C41513">
              <w:rPr>
                <w:rFonts w:eastAsia="Times New Roman"/>
                <w:lang w:eastAsia="sl-SI"/>
              </w:rPr>
              <w:t>Firma ali ime ponudnika</w:t>
            </w:r>
          </w:p>
        </w:tc>
        <w:tc>
          <w:tcPr>
            <w:tcW w:w="5118" w:type="dxa"/>
            <w:tcBorders>
              <w:top w:val="single" w:sz="2" w:space="0" w:color="000000"/>
              <w:left w:val="single" w:sz="2" w:space="0" w:color="000000"/>
              <w:bottom w:val="single" w:sz="2" w:space="0" w:color="000000"/>
              <w:right w:val="single" w:sz="2" w:space="0" w:color="000000"/>
            </w:tcBorders>
          </w:tcPr>
          <w:p w14:paraId="435F65F6" w14:textId="77777777" w:rsidR="00C41513" w:rsidRPr="00C41513" w:rsidRDefault="00C41513" w:rsidP="00C41513">
            <w:pPr>
              <w:tabs>
                <w:tab w:val="left" w:pos="284"/>
              </w:tabs>
              <w:snapToGrid w:val="0"/>
              <w:ind w:left="181" w:hanging="181"/>
              <w:rPr>
                <w:rFonts w:eastAsia="Times New Roman"/>
                <w:sz w:val="24"/>
                <w:szCs w:val="24"/>
                <w:lang w:eastAsia="sl-SI"/>
              </w:rPr>
            </w:pPr>
          </w:p>
          <w:p w14:paraId="3DD76CA1" w14:textId="77777777" w:rsidR="00C41513" w:rsidRPr="00C41513" w:rsidRDefault="00C41513" w:rsidP="00C41513">
            <w:pPr>
              <w:tabs>
                <w:tab w:val="left" w:pos="284"/>
              </w:tabs>
              <w:snapToGrid w:val="0"/>
              <w:ind w:left="181" w:hanging="181"/>
              <w:rPr>
                <w:rFonts w:eastAsia="Times New Roman"/>
                <w:sz w:val="24"/>
                <w:szCs w:val="24"/>
                <w:lang w:eastAsia="sl-SI"/>
              </w:rPr>
            </w:pPr>
          </w:p>
          <w:p w14:paraId="0C6F234D"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5BDE9C4F" w14:textId="77777777" w:rsidTr="00C41513">
        <w:tc>
          <w:tcPr>
            <w:tcW w:w="3440" w:type="dxa"/>
            <w:tcBorders>
              <w:left w:val="single" w:sz="2" w:space="0" w:color="000000"/>
              <w:bottom w:val="single" w:sz="2" w:space="0" w:color="000000"/>
            </w:tcBorders>
          </w:tcPr>
          <w:p w14:paraId="77112898" w14:textId="77777777" w:rsidR="00C41513" w:rsidRPr="00C41513" w:rsidRDefault="00C41513" w:rsidP="00C41513">
            <w:pPr>
              <w:tabs>
                <w:tab w:val="left" w:pos="284"/>
              </w:tabs>
              <w:snapToGrid w:val="0"/>
              <w:spacing w:before="60" w:after="60"/>
              <w:ind w:left="181" w:hanging="181"/>
              <w:rPr>
                <w:rFonts w:eastAsia="Times New Roman"/>
                <w:sz w:val="24"/>
                <w:szCs w:val="24"/>
                <w:lang w:eastAsia="sl-SI"/>
              </w:rPr>
            </w:pPr>
            <w:r w:rsidRPr="00C41513">
              <w:rPr>
                <w:rFonts w:eastAsia="Times New Roman"/>
                <w:lang w:eastAsia="sl-SI"/>
              </w:rPr>
              <w:t>Zakoniti zastopnik</w:t>
            </w:r>
          </w:p>
        </w:tc>
        <w:tc>
          <w:tcPr>
            <w:tcW w:w="5118" w:type="dxa"/>
            <w:tcBorders>
              <w:left w:val="single" w:sz="2" w:space="0" w:color="000000"/>
              <w:bottom w:val="single" w:sz="2" w:space="0" w:color="000000"/>
              <w:right w:val="single" w:sz="2" w:space="0" w:color="000000"/>
            </w:tcBorders>
          </w:tcPr>
          <w:p w14:paraId="684F57BC" w14:textId="77777777" w:rsidR="00C41513" w:rsidRPr="00C41513" w:rsidRDefault="00C41513" w:rsidP="00C41513">
            <w:pPr>
              <w:tabs>
                <w:tab w:val="left" w:pos="284"/>
              </w:tabs>
              <w:snapToGrid w:val="0"/>
              <w:ind w:left="181" w:hanging="181"/>
              <w:rPr>
                <w:rFonts w:eastAsia="Times New Roman"/>
                <w:sz w:val="24"/>
                <w:szCs w:val="24"/>
                <w:lang w:eastAsia="sl-SI"/>
              </w:rPr>
            </w:pPr>
            <w:r w:rsidRPr="00C41513">
              <w:rPr>
                <w:rFonts w:eastAsia="Times New Roman"/>
                <w:lang w:eastAsia="sl-SI"/>
              </w:rPr>
              <w:t>1.</w:t>
            </w:r>
          </w:p>
          <w:p w14:paraId="46E5C5B3" w14:textId="77777777" w:rsidR="00C41513" w:rsidRPr="00C41513" w:rsidRDefault="00C41513" w:rsidP="00C41513">
            <w:pPr>
              <w:tabs>
                <w:tab w:val="left" w:pos="284"/>
              </w:tabs>
              <w:snapToGrid w:val="0"/>
              <w:ind w:left="181" w:hanging="181"/>
              <w:rPr>
                <w:rFonts w:eastAsia="Times New Roman"/>
                <w:sz w:val="24"/>
                <w:szCs w:val="24"/>
                <w:lang w:eastAsia="sl-SI"/>
              </w:rPr>
            </w:pPr>
            <w:r w:rsidRPr="00C41513">
              <w:rPr>
                <w:rFonts w:eastAsia="Times New Roman"/>
                <w:lang w:eastAsia="sl-SI"/>
              </w:rPr>
              <w:t>2.</w:t>
            </w:r>
          </w:p>
          <w:p w14:paraId="77DE4E46" w14:textId="77777777" w:rsidR="00C41513" w:rsidRPr="00C41513" w:rsidRDefault="00C41513" w:rsidP="00C41513">
            <w:pPr>
              <w:tabs>
                <w:tab w:val="left" w:pos="284"/>
              </w:tabs>
              <w:snapToGrid w:val="0"/>
              <w:ind w:left="181" w:hanging="181"/>
              <w:rPr>
                <w:rFonts w:eastAsia="Times New Roman"/>
                <w:sz w:val="24"/>
                <w:szCs w:val="24"/>
                <w:lang w:eastAsia="sl-SI"/>
              </w:rPr>
            </w:pPr>
            <w:r w:rsidRPr="00C41513">
              <w:rPr>
                <w:rFonts w:eastAsia="Times New Roman"/>
                <w:lang w:eastAsia="sl-SI"/>
              </w:rPr>
              <w:t>3.</w:t>
            </w:r>
          </w:p>
          <w:p w14:paraId="266DC300" w14:textId="77777777" w:rsidR="00C41513" w:rsidRPr="00C41513" w:rsidRDefault="00C41513" w:rsidP="00C41513">
            <w:pPr>
              <w:tabs>
                <w:tab w:val="left" w:pos="284"/>
              </w:tabs>
              <w:snapToGrid w:val="0"/>
              <w:ind w:left="181" w:hanging="181"/>
              <w:rPr>
                <w:rFonts w:eastAsia="Times New Roman"/>
                <w:sz w:val="24"/>
                <w:szCs w:val="24"/>
                <w:lang w:eastAsia="sl-SI"/>
              </w:rPr>
            </w:pPr>
            <w:r w:rsidRPr="00C41513">
              <w:rPr>
                <w:rFonts w:eastAsia="Times New Roman"/>
                <w:lang w:eastAsia="sl-SI"/>
              </w:rPr>
              <w:t>4.</w:t>
            </w:r>
          </w:p>
        </w:tc>
      </w:tr>
      <w:tr w:rsidR="00C41513" w:rsidRPr="00C41513" w14:paraId="5082AC45" w14:textId="77777777" w:rsidTr="00C41513">
        <w:tc>
          <w:tcPr>
            <w:tcW w:w="3440" w:type="dxa"/>
            <w:tcBorders>
              <w:left w:val="single" w:sz="2" w:space="0" w:color="000000"/>
              <w:bottom w:val="single" w:sz="2" w:space="0" w:color="000000"/>
            </w:tcBorders>
          </w:tcPr>
          <w:p w14:paraId="061F5D37" w14:textId="77777777" w:rsidR="00C41513" w:rsidRPr="00C41513" w:rsidRDefault="00C41513" w:rsidP="00C41513">
            <w:pPr>
              <w:tabs>
                <w:tab w:val="left" w:pos="284"/>
              </w:tabs>
              <w:snapToGrid w:val="0"/>
              <w:spacing w:before="60" w:after="60"/>
              <w:ind w:left="181" w:hanging="181"/>
              <w:rPr>
                <w:rFonts w:eastAsia="Times New Roman"/>
                <w:sz w:val="24"/>
                <w:szCs w:val="24"/>
                <w:lang w:eastAsia="sl-SI"/>
              </w:rPr>
            </w:pPr>
            <w:r w:rsidRPr="00C41513">
              <w:rPr>
                <w:rFonts w:eastAsia="Times New Roman"/>
                <w:lang w:eastAsia="sl-SI"/>
              </w:rPr>
              <w:t>Identifikacijska številka za DDV</w:t>
            </w:r>
          </w:p>
        </w:tc>
        <w:tc>
          <w:tcPr>
            <w:tcW w:w="5118" w:type="dxa"/>
            <w:tcBorders>
              <w:left w:val="single" w:sz="2" w:space="0" w:color="000000"/>
              <w:bottom w:val="single" w:sz="2" w:space="0" w:color="000000"/>
              <w:right w:val="single" w:sz="2" w:space="0" w:color="000000"/>
            </w:tcBorders>
          </w:tcPr>
          <w:p w14:paraId="7C47CAA3" w14:textId="77777777" w:rsidR="00C41513" w:rsidRPr="00C41513" w:rsidRDefault="00C41513" w:rsidP="00C41513">
            <w:pPr>
              <w:tabs>
                <w:tab w:val="left" w:pos="284"/>
              </w:tabs>
              <w:snapToGrid w:val="0"/>
              <w:ind w:left="181" w:hanging="181"/>
              <w:rPr>
                <w:rFonts w:eastAsia="Times New Roman"/>
                <w:sz w:val="24"/>
                <w:szCs w:val="24"/>
                <w:lang w:eastAsia="sl-SI"/>
              </w:rPr>
            </w:pPr>
          </w:p>
          <w:p w14:paraId="6935D03D"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17E01DC6" w14:textId="77777777" w:rsidTr="00C41513">
        <w:tc>
          <w:tcPr>
            <w:tcW w:w="3440" w:type="dxa"/>
            <w:tcBorders>
              <w:left w:val="single" w:sz="2" w:space="0" w:color="000000"/>
              <w:bottom w:val="single" w:sz="2" w:space="0" w:color="000000"/>
            </w:tcBorders>
          </w:tcPr>
          <w:p w14:paraId="4017B36D" w14:textId="77777777" w:rsidR="00C41513" w:rsidRPr="00C41513" w:rsidRDefault="00C41513" w:rsidP="00C41513">
            <w:pPr>
              <w:tabs>
                <w:tab w:val="left" w:pos="284"/>
              </w:tabs>
              <w:snapToGrid w:val="0"/>
              <w:spacing w:before="60" w:after="60"/>
              <w:ind w:left="181" w:hanging="181"/>
              <w:rPr>
                <w:rFonts w:eastAsia="Times New Roman"/>
                <w:sz w:val="24"/>
                <w:szCs w:val="24"/>
                <w:lang w:eastAsia="sl-SI"/>
              </w:rPr>
            </w:pPr>
            <w:r w:rsidRPr="00C41513">
              <w:rPr>
                <w:rFonts w:eastAsia="Times New Roman"/>
                <w:lang w:eastAsia="sl-SI"/>
              </w:rPr>
              <w:t>Matična številka / EMŠO</w:t>
            </w:r>
          </w:p>
        </w:tc>
        <w:tc>
          <w:tcPr>
            <w:tcW w:w="5118" w:type="dxa"/>
            <w:tcBorders>
              <w:left w:val="single" w:sz="2" w:space="0" w:color="000000"/>
              <w:bottom w:val="single" w:sz="2" w:space="0" w:color="000000"/>
              <w:right w:val="single" w:sz="2" w:space="0" w:color="000000"/>
            </w:tcBorders>
          </w:tcPr>
          <w:p w14:paraId="684B26B3" w14:textId="77777777" w:rsidR="00C41513" w:rsidRPr="00C41513" w:rsidRDefault="00C41513" w:rsidP="00C41513">
            <w:pPr>
              <w:tabs>
                <w:tab w:val="left" w:pos="284"/>
              </w:tabs>
              <w:snapToGrid w:val="0"/>
              <w:ind w:left="181" w:hanging="181"/>
              <w:rPr>
                <w:rFonts w:eastAsia="Times New Roman"/>
                <w:sz w:val="24"/>
                <w:szCs w:val="24"/>
                <w:lang w:eastAsia="sl-SI"/>
              </w:rPr>
            </w:pPr>
          </w:p>
          <w:p w14:paraId="26189385"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0890B8C0" w14:textId="77777777" w:rsidTr="00C41513">
        <w:tc>
          <w:tcPr>
            <w:tcW w:w="3440" w:type="dxa"/>
            <w:tcBorders>
              <w:left w:val="single" w:sz="2" w:space="0" w:color="000000"/>
              <w:bottom w:val="single" w:sz="2" w:space="0" w:color="000000"/>
            </w:tcBorders>
          </w:tcPr>
          <w:p w14:paraId="0BE30136" w14:textId="77777777" w:rsidR="00C41513" w:rsidRPr="00C41513" w:rsidRDefault="00C41513" w:rsidP="00C41513">
            <w:pPr>
              <w:tabs>
                <w:tab w:val="left" w:pos="284"/>
              </w:tabs>
              <w:snapToGrid w:val="0"/>
              <w:spacing w:before="60" w:after="60"/>
              <w:ind w:left="181" w:hanging="181"/>
              <w:rPr>
                <w:rFonts w:eastAsia="Times New Roman"/>
                <w:sz w:val="24"/>
                <w:szCs w:val="24"/>
                <w:lang w:eastAsia="sl-SI"/>
              </w:rPr>
            </w:pPr>
            <w:r w:rsidRPr="00C41513">
              <w:rPr>
                <w:rFonts w:eastAsia="Times New Roman"/>
                <w:lang w:eastAsia="sl-SI"/>
              </w:rPr>
              <w:t>Naslov (poslovni naslov ali stalno prebivališče ponudnika)</w:t>
            </w:r>
          </w:p>
        </w:tc>
        <w:tc>
          <w:tcPr>
            <w:tcW w:w="5118" w:type="dxa"/>
            <w:tcBorders>
              <w:left w:val="single" w:sz="2" w:space="0" w:color="000000"/>
              <w:bottom w:val="single" w:sz="2" w:space="0" w:color="000000"/>
              <w:right w:val="single" w:sz="2" w:space="0" w:color="000000"/>
            </w:tcBorders>
          </w:tcPr>
          <w:p w14:paraId="1EB224A6" w14:textId="77777777" w:rsidR="00C41513" w:rsidRPr="00C41513" w:rsidRDefault="00C41513" w:rsidP="00C41513">
            <w:pPr>
              <w:tabs>
                <w:tab w:val="left" w:pos="284"/>
              </w:tabs>
              <w:snapToGrid w:val="0"/>
              <w:ind w:left="181" w:hanging="181"/>
              <w:rPr>
                <w:rFonts w:eastAsia="Times New Roman"/>
                <w:sz w:val="24"/>
                <w:szCs w:val="24"/>
                <w:lang w:eastAsia="sl-SI"/>
              </w:rPr>
            </w:pPr>
          </w:p>
          <w:p w14:paraId="3334B857"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4289EB7C" w14:textId="77777777" w:rsidTr="00C41513">
        <w:tc>
          <w:tcPr>
            <w:tcW w:w="3440" w:type="dxa"/>
            <w:tcBorders>
              <w:left w:val="single" w:sz="2" w:space="0" w:color="000000"/>
              <w:bottom w:val="single" w:sz="2" w:space="0" w:color="000000"/>
            </w:tcBorders>
          </w:tcPr>
          <w:p w14:paraId="330C5ABE" w14:textId="4507625E" w:rsidR="00C41513" w:rsidRPr="00924DCF" w:rsidRDefault="008C71ED" w:rsidP="00B47ED6">
            <w:pPr>
              <w:tabs>
                <w:tab w:val="left" w:pos="284"/>
              </w:tabs>
              <w:snapToGrid w:val="0"/>
              <w:spacing w:before="60" w:after="60"/>
              <w:ind w:left="181" w:hanging="181"/>
              <w:rPr>
                <w:rFonts w:eastAsia="Times New Roman"/>
                <w:sz w:val="24"/>
                <w:szCs w:val="24"/>
                <w:lang w:eastAsia="sl-SI"/>
              </w:rPr>
            </w:pPr>
            <w:r w:rsidRPr="00924DCF">
              <w:rPr>
                <w:rFonts w:eastAsia="Times New Roman"/>
                <w:lang w:eastAsia="sl-SI"/>
              </w:rPr>
              <w:t>Uradni e</w:t>
            </w:r>
            <w:r w:rsidR="00C41513" w:rsidRPr="00924DCF">
              <w:rPr>
                <w:rFonts w:eastAsia="Times New Roman"/>
                <w:lang w:eastAsia="sl-SI"/>
              </w:rPr>
              <w:t>lektronski naslov</w:t>
            </w:r>
            <w:r w:rsidRPr="00924DCF">
              <w:rPr>
                <w:rFonts w:eastAsia="Times New Roman"/>
                <w:lang w:eastAsia="sl-SI"/>
              </w:rPr>
              <w:t>:</w:t>
            </w:r>
          </w:p>
        </w:tc>
        <w:tc>
          <w:tcPr>
            <w:tcW w:w="5118" w:type="dxa"/>
            <w:tcBorders>
              <w:left w:val="single" w:sz="2" w:space="0" w:color="000000"/>
              <w:bottom w:val="single" w:sz="2" w:space="0" w:color="000000"/>
              <w:right w:val="single" w:sz="2" w:space="0" w:color="000000"/>
            </w:tcBorders>
          </w:tcPr>
          <w:p w14:paraId="7C01FF50" w14:textId="77777777" w:rsidR="00C41513" w:rsidRPr="00C41513" w:rsidRDefault="00C41513" w:rsidP="00C41513">
            <w:pPr>
              <w:tabs>
                <w:tab w:val="left" w:pos="284"/>
              </w:tabs>
              <w:snapToGrid w:val="0"/>
              <w:ind w:left="181" w:hanging="181"/>
              <w:rPr>
                <w:rFonts w:eastAsia="Times New Roman"/>
                <w:sz w:val="24"/>
                <w:szCs w:val="24"/>
                <w:lang w:eastAsia="sl-SI"/>
              </w:rPr>
            </w:pPr>
          </w:p>
          <w:p w14:paraId="73ACAD86"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7E16D699" w14:textId="77777777" w:rsidTr="00C41513">
        <w:tc>
          <w:tcPr>
            <w:tcW w:w="3440" w:type="dxa"/>
            <w:tcBorders>
              <w:left w:val="single" w:sz="2" w:space="0" w:color="000000"/>
              <w:bottom w:val="single" w:sz="2" w:space="0" w:color="000000"/>
            </w:tcBorders>
          </w:tcPr>
          <w:p w14:paraId="401BCCFD" w14:textId="705AD675" w:rsidR="00C41513" w:rsidRPr="00C41513" w:rsidRDefault="008C71ED" w:rsidP="00C41513">
            <w:pPr>
              <w:tabs>
                <w:tab w:val="left" w:pos="284"/>
              </w:tabs>
              <w:snapToGrid w:val="0"/>
              <w:spacing w:before="60" w:after="60"/>
              <w:ind w:left="181" w:hanging="181"/>
              <w:rPr>
                <w:rFonts w:eastAsia="Times New Roman"/>
                <w:sz w:val="24"/>
                <w:szCs w:val="24"/>
                <w:lang w:eastAsia="sl-SI"/>
              </w:rPr>
            </w:pPr>
            <w:r>
              <w:rPr>
                <w:rFonts w:eastAsia="Times New Roman"/>
                <w:lang w:eastAsia="sl-SI"/>
              </w:rPr>
              <w:t>Uradna t</w:t>
            </w:r>
            <w:r w:rsidR="00C41513" w:rsidRPr="00C41513">
              <w:rPr>
                <w:rFonts w:eastAsia="Times New Roman"/>
                <w:lang w:eastAsia="sl-SI"/>
              </w:rPr>
              <w:t>elefonska številka</w:t>
            </w:r>
            <w:r>
              <w:rPr>
                <w:rFonts w:eastAsia="Times New Roman"/>
                <w:lang w:eastAsia="sl-SI"/>
              </w:rPr>
              <w:t>:</w:t>
            </w:r>
          </w:p>
        </w:tc>
        <w:tc>
          <w:tcPr>
            <w:tcW w:w="5118" w:type="dxa"/>
            <w:tcBorders>
              <w:left w:val="single" w:sz="2" w:space="0" w:color="000000"/>
              <w:bottom w:val="single" w:sz="2" w:space="0" w:color="000000"/>
              <w:right w:val="single" w:sz="2" w:space="0" w:color="000000"/>
            </w:tcBorders>
          </w:tcPr>
          <w:p w14:paraId="0593D0B1" w14:textId="77777777" w:rsidR="00C41513" w:rsidRPr="00C41513" w:rsidRDefault="00C41513" w:rsidP="00C41513">
            <w:pPr>
              <w:tabs>
                <w:tab w:val="left" w:pos="284"/>
              </w:tabs>
              <w:snapToGrid w:val="0"/>
              <w:ind w:left="181" w:hanging="181"/>
              <w:rPr>
                <w:rFonts w:eastAsia="Times New Roman"/>
                <w:sz w:val="24"/>
                <w:szCs w:val="24"/>
                <w:lang w:eastAsia="sl-SI"/>
              </w:rPr>
            </w:pPr>
          </w:p>
          <w:p w14:paraId="12B9D46B"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B47ED6" w:rsidRPr="00C41513" w14:paraId="20524393" w14:textId="77777777" w:rsidTr="00C41513">
        <w:tc>
          <w:tcPr>
            <w:tcW w:w="3440" w:type="dxa"/>
            <w:tcBorders>
              <w:left w:val="single" w:sz="2" w:space="0" w:color="000000"/>
              <w:bottom w:val="single" w:sz="2" w:space="0" w:color="000000"/>
            </w:tcBorders>
          </w:tcPr>
          <w:p w14:paraId="3113ED45" w14:textId="77777777" w:rsidR="00B47ED6" w:rsidRPr="00516F8C" w:rsidRDefault="00B47ED6" w:rsidP="00B47ED6">
            <w:pPr>
              <w:tabs>
                <w:tab w:val="left" w:pos="284"/>
              </w:tabs>
              <w:snapToGrid w:val="0"/>
              <w:spacing w:before="60" w:after="60"/>
              <w:ind w:left="181" w:hanging="181"/>
              <w:rPr>
                <w:rFonts w:eastAsia="Times New Roman"/>
                <w:lang w:eastAsia="sl-SI"/>
              </w:rPr>
            </w:pPr>
            <w:r w:rsidRPr="00516F8C">
              <w:rPr>
                <w:rFonts w:eastAsia="Times New Roman"/>
                <w:lang w:eastAsia="sl-SI"/>
              </w:rPr>
              <w:t>Šifra NUTS:</w:t>
            </w:r>
          </w:p>
          <w:p w14:paraId="10A29A66" w14:textId="52725174" w:rsidR="00B47ED6" w:rsidRPr="00516F8C" w:rsidRDefault="00B47ED6" w:rsidP="00B47ED6">
            <w:pPr>
              <w:tabs>
                <w:tab w:val="left" w:pos="284"/>
              </w:tabs>
              <w:snapToGrid w:val="0"/>
              <w:spacing w:before="60" w:after="60"/>
              <w:ind w:left="181" w:hanging="181"/>
              <w:rPr>
                <w:rFonts w:eastAsia="Times New Roman"/>
                <w:lang w:eastAsia="sl-SI"/>
              </w:rPr>
            </w:pPr>
          </w:p>
        </w:tc>
        <w:tc>
          <w:tcPr>
            <w:tcW w:w="5118" w:type="dxa"/>
            <w:tcBorders>
              <w:left w:val="single" w:sz="2" w:space="0" w:color="000000"/>
              <w:bottom w:val="single" w:sz="2" w:space="0" w:color="000000"/>
              <w:right w:val="single" w:sz="2" w:space="0" w:color="000000"/>
            </w:tcBorders>
          </w:tcPr>
          <w:p w14:paraId="490A0442" w14:textId="77777777" w:rsidR="00B47ED6" w:rsidRPr="00516F8C" w:rsidRDefault="00B47ED6" w:rsidP="00C41513">
            <w:pPr>
              <w:tabs>
                <w:tab w:val="left" w:pos="284"/>
              </w:tabs>
              <w:snapToGrid w:val="0"/>
              <w:ind w:left="181" w:hanging="181"/>
              <w:rPr>
                <w:rFonts w:eastAsia="Times New Roman"/>
                <w:sz w:val="24"/>
                <w:szCs w:val="24"/>
                <w:lang w:eastAsia="sl-SI"/>
              </w:rPr>
            </w:pPr>
          </w:p>
        </w:tc>
      </w:tr>
      <w:tr w:rsidR="00C41513" w:rsidRPr="00C41513" w14:paraId="51712E81" w14:textId="77777777" w:rsidTr="00C41513">
        <w:tc>
          <w:tcPr>
            <w:tcW w:w="3440" w:type="dxa"/>
            <w:tcBorders>
              <w:left w:val="single" w:sz="2" w:space="0" w:color="000000"/>
              <w:bottom w:val="single" w:sz="4" w:space="0" w:color="auto"/>
            </w:tcBorders>
          </w:tcPr>
          <w:p w14:paraId="251B52D1" w14:textId="5222DA2B" w:rsidR="00C41513" w:rsidRPr="00C41513" w:rsidRDefault="00C41513" w:rsidP="00C41513">
            <w:pPr>
              <w:snapToGrid w:val="0"/>
              <w:spacing w:before="60" w:after="60"/>
              <w:rPr>
                <w:rFonts w:eastAsia="Times New Roman"/>
                <w:sz w:val="24"/>
                <w:szCs w:val="24"/>
                <w:lang w:eastAsia="sl-SI"/>
              </w:rPr>
            </w:pPr>
            <w:r w:rsidRPr="00C41513">
              <w:rPr>
                <w:rFonts w:eastAsia="Times New Roman"/>
                <w:lang w:eastAsia="sl-SI"/>
              </w:rPr>
              <w:t>Številka transakcijskega računa in banka, ki vodi račun</w:t>
            </w:r>
            <w:r w:rsidR="008C71ED">
              <w:rPr>
                <w:rFonts w:eastAsia="Times New Roman"/>
                <w:lang w:eastAsia="sl-SI"/>
              </w:rPr>
              <w:t>:</w:t>
            </w:r>
          </w:p>
        </w:tc>
        <w:tc>
          <w:tcPr>
            <w:tcW w:w="5118" w:type="dxa"/>
            <w:tcBorders>
              <w:left w:val="single" w:sz="2" w:space="0" w:color="000000"/>
              <w:bottom w:val="single" w:sz="4" w:space="0" w:color="auto"/>
              <w:right w:val="single" w:sz="2" w:space="0" w:color="000000"/>
            </w:tcBorders>
          </w:tcPr>
          <w:p w14:paraId="2444E62F" w14:textId="77777777" w:rsidR="00C41513" w:rsidRPr="00C41513" w:rsidRDefault="00C41513" w:rsidP="00C41513">
            <w:pPr>
              <w:tabs>
                <w:tab w:val="left" w:pos="284"/>
              </w:tabs>
              <w:snapToGrid w:val="0"/>
              <w:ind w:left="181" w:hanging="181"/>
              <w:rPr>
                <w:rFonts w:eastAsia="Times New Roman"/>
                <w:sz w:val="24"/>
                <w:szCs w:val="24"/>
                <w:lang w:eastAsia="sl-SI"/>
              </w:rPr>
            </w:pPr>
          </w:p>
          <w:p w14:paraId="023F4CC7"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5AACE46F" w14:textId="77777777" w:rsidTr="00C41513">
        <w:tc>
          <w:tcPr>
            <w:tcW w:w="3440" w:type="dxa"/>
            <w:tcBorders>
              <w:top w:val="single" w:sz="4" w:space="0" w:color="auto"/>
              <w:left w:val="single" w:sz="4" w:space="0" w:color="auto"/>
              <w:bottom w:val="single" w:sz="4" w:space="0" w:color="auto"/>
            </w:tcBorders>
          </w:tcPr>
          <w:p w14:paraId="7E11FE40" w14:textId="210B8610" w:rsidR="00C41513" w:rsidRPr="00C41513" w:rsidRDefault="00C41513" w:rsidP="00C41513">
            <w:pPr>
              <w:snapToGrid w:val="0"/>
              <w:spacing w:before="60" w:after="60"/>
              <w:rPr>
                <w:rFonts w:eastAsia="Times New Roman"/>
                <w:sz w:val="24"/>
                <w:szCs w:val="24"/>
                <w:lang w:eastAsia="sl-SI"/>
              </w:rPr>
            </w:pPr>
            <w:r w:rsidRPr="00C41513">
              <w:rPr>
                <w:rFonts w:eastAsia="Times New Roman"/>
                <w:lang w:eastAsia="sl-SI"/>
              </w:rPr>
              <w:t>Odgovorna oseba za podpis pogodbe</w:t>
            </w:r>
            <w:r w:rsidR="008C71ED">
              <w:rPr>
                <w:rFonts w:eastAsia="Times New Roman"/>
                <w:lang w:eastAsia="sl-SI"/>
              </w:rPr>
              <w:t>:</w:t>
            </w:r>
            <w:r w:rsidRPr="00C41513">
              <w:rPr>
                <w:rFonts w:eastAsia="Times New Roman"/>
                <w:lang w:eastAsia="sl-SI"/>
              </w:rPr>
              <w:t xml:space="preserve"> </w:t>
            </w:r>
          </w:p>
        </w:tc>
        <w:tc>
          <w:tcPr>
            <w:tcW w:w="5118" w:type="dxa"/>
            <w:tcBorders>
              <w:top w:val="single" w:sz="4" w:space="0" w:color="auto"/>
              <w:left w:val="single" w:sz="2" w:space="0" w:color="000000"/>
              <w:bottom w:val="single" w:sz="4" w:space="0" w:color="auto"/>
              <w:right w:val="single" w:sz="4" w:space="0" w:color="auto"/>
            </w:tcBorders>
          </w:tcPr>
          <w:p w14:paraId="1353E9F8" w14:textId="77777777" w:rsidR="00C41513" w:rsidRPr="00C41513" w:rsidRDefault="00C41513" w:rsidP="00C41513">
            <w:pPr>
              <w:tabs>
                <w:tab w:val="left" w:pos="284"/>
              </w:tabs>
              <w:snapToGrid w:val="0"/>
              <w:ind w:left="181" w:hanging="181"/>
              <w:rPr>
                <w:rFonts w:eastAsia="Times New Roman"/>
                <w:sz w:val="24"/>
                <w:szCs w:val="24"/>
                <w:lang w:eastAsia="sl-SI"/>
              </w:rPr>
            </w:pPr>
          </w:p>
          <w:p w14:paraId="1543875E"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19707D83" w14:textId="77777777" w:rsidTr="00C41513">
        <w:tc>
          <w:tcPr>
            <w:tcW w:w="3440" w:type="dxa"/>
            <w:tcBorders>
              <w:top w:val="single" w:sz="4" w:space="0" w:color="auto"/>
              <w:left w:val="single" w:sz="2" w:space="0" w:color="000000"/>
              <w:bottom w:val="single" w:sz="2" w:space="0" w:color="000000"/>
            </w:tcBorders>
          </w:tcPr>
          <w:p w14:paraId="35C45483" w14:textId="6C7008B9" w:rsidR="00C41513" w:rsidRPr="00C41513" w:rsidRDefault="00C41513" w:rsidP="00C41513">
            <w:pPr>
              <w:snapToGrid w:val="0"/>
              <w:spacing w:before="60" w:after="60"/>
              <w:rPr>
                <w:rFonts w:eastAsia="Times New Roman"/>
                <w:sz w:val="24"/>
                <w:szCs w:val="24"/>
                <w:lang w:eastAsia="sl-SI"/>
              </w:rPr>
            </w:pPr>
            <w:r w:rsidRPr="00C41513">
              <w:rPr>
                <w:rFonts w:eastAsia="Times New Roman"/>
                <w:lang w:eastAsia="sl-SI"/>
              </w:rPr>
              <w:t>Funkcija odgovorne osebe za podpis pogodbe</w:t>
            </w:r>
            <w:r w:rsidR="008C71ED">
              <w:rPr>
                <w:rFonts w:eastAsia="Times New Roman"/>
                <w:lang w:eastAsia="sl-SI"/>
              </w:rPr>
              <w:t>:</w:t>
            </w:r>
            <w:r w:rsidRPr="00C41513">
              <w:rPr>
                <w:rFonts w:eastAsia="Times New Roman"/>
                <w:lang w:eastAsia="sl-SI"/>
              </w:rPr>
              <w:t xml:space="preserve"> </w:t>
            </w:r>
          </w:p>
        </w:tc>
        <w:tc>
          <w:tcPr>
            <w:tcW w:w="5118" w:type="dxa"/>
            <w:tcBorders>
              <w:top w:val="single" w:sz="4" w:space="0" w:color="auto"/>
              <w:left w:val="single" w:sz="2" w:space="0" w:color="000000"/>
              <w:bottom w:val="single" w:sz="2" w:space="0" w:color="000000"/>
              <w:right w:val="single" w:sz="2" w:space="0" w:color="000000"/>
            </w:tcBorders>
          </w:tcPr>
          <w:p w14:paraId="47EAE56E"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6DA6854E" w14:textId="77777777" w:rsidTr="00C41513">
        <w:tc>
          <w:tcPr>
            <w:tcW w:w="3440" w:type="dxa"/>
            <w:tcBorders>
              <w:left w:val="single" w:sz="2" w:space="0" w:color="000000"/>
              <w:bottom w:val="single" w:sz="2" w:space="0" w:color="000000"/>
            </w:tcBorders>
          </w:tcPr>
          <w:p w14:paraId="0B8BC82F" w14:textId="27F7E745" w:rsidR="00C41513" w:rsidRPr="00C41513" w:rsidRDefault="00C41513" w:rsidP="00C41513">
            <w:pPr>
              <w:snapToGrid w:val="0"/>
              <w:spacing w:before="60" w:after="60"/>
              <w:rPr>
                <w:rFonts w:eastAsia="Times New Roman"/>
                <w:sz w:val="24"/>
                <w:szCs w:val="24"/>
                <w:lang w:eastAsia="sl-SI"/>
              </w:rPr>
            </w:pPr>
            <w:r w:rsidRPr="00C41513">
              <w:rPr>
                <w:rFonts w:eastAsia="Times New Roman"/>
                <w:lang w:eastAsia="sl-SI"/>
              </w:rPr>
              <w:t>Kontaktna oseba</w:t>
            </w:r>
            <w:r w:rsidR="008C71ED">
              <w:rPr>
                <w:rFonts w:eastAsia="Times New Roman"/>
                <w:lang w:eastAsia="sl-SI"/>
              </w:rPr>
              <w:t>:</w:t>
            </w:r>
            <w:r w:rsidRPr="00C41513">
              <w:rPr>
                <w:rFonts w:eastAsia="Times New Roman"/>
                <w:lang w:eastAsia="sl-SI"/>
              </w:rPr>
              <w:t xml:space="preserve"> </w:t>
            </w:r>
          </w:p>
        </w:tc>
        <w:tc>
          <w:tcPr>
            <w:tcW w:w="5118" w:type="dxa"/>
            <w:tcBorders>
              <w:left w:val="single" w:sz="2" w:space="0" w:color="000000"/>
              <w:bottom w:val="single" w:sz="2" w:space="0" w:color="000000"/>
              <w:right w:val="single" w:sz="2" w:space="0" w:color="000000"/>
            </w:tcBorders>
          </w:tcPr>
          <w:p w14:paraId="0C8B7264" w14:textId="77777777" w:rsidR="00C41513" w:rsidRPr="00C41513" w:rsidRDefault="00C41513" w:rsidP="00C41513">
            <w:pPr>
              <w:tabs>
                <w:tab w:val="left" w:pos="284"/>
              </w:tabs>
              <w:snapToGrid w:val="0"/>
              <w:ind w:left="181" w:hanging="181"/>
              <w:rPr>
                <w:rFonts w:eastAsia="Times New Roman"/>
                <w:sz w:val="24"/>
                <w:szCs w:val="24"/>
                <w:lang w:eastAsia="sl-SI"/>
              </w:rPr>
            </w:pPr>
          </w:p>
          <w:p w14:paraId="5CB02C76"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1F5F0834" w14:textId="77777777" w:rsidTr="00C41513">
        <w:tc>
          <w:tcPr>
            <w:tcW w:w="3440" w:type="dxa"/>
            <w:tcBorders>
              <w:left w:val="single" w:sz="2" w:space="0" w:color="000000"/>
              <w:bottom w:val="single" w:sz="2" w:space="0" w:color="000000"/>
            </w:tcBorders>
          </w:tcPr>
          <w:p w14:paraId="2854E465" w14:textId="6AFA861D" w:rsidR="00C41513" w:rsidRPr="00C41513" w:rsidRDefault="00C41513" w:rsidP="00C41513">
            <w:pPr>
              <w:snapToGrid w:val="0"/>
              <w:spacing w:before="60" w:after="60"/>
              <w:rPr>
                <w:rFonts w:eastAsia="Times New Roman"/>
                <w:sz w:val="24"/>
                <w:szCs w:val="24"/>
                <w:lang w:eastAsia="sl-SI"/>
              </w:rPr>
            </w:pPr>
            <w:r w:rsidRPr="00C41513">
              <w:rPr>
                <w:rFonts w:eastAsia="Times New Roman"/>
                <w:lang w:eastAsia="sl-SI"/>
              </w:rPr>
              <w:t>Telefon kontaktne osebe</w:t>
            </w:r>
            <w:r w:rsidR="008C71ED">
              <w:rPr>
                <w:rFonts w:eastAsia="Times New Roman"/>
                <w:lang w:eastAsia="sl-SI"/>
              </w:rPr>
              <w:t>:</w:t>
            </w:r>
            <w:r w:rsidRPr="00C41513">
              <w:rPr>
                <w:rFonts w:eastAsia="Times New Roman"/>
                <w:lang w:eastAsia="sl-SI"/>
              </w:rPr>
              <w:t xml:space="preserve"> </w:t>
            </w:r>
          </w:p>
        </w:tc>
        <w:tc>
          <w:tcPr>
            <w:tcW w:w="5118" w:type="dxa"/>
            <w:tcBorders>
              <w:left w:val="single" w:sz="2" w:space="0" w:color="000000"/>
              <w:bottom w:val="single" w:sz="2" w:space="0" w:color="000000"/>
              <w:right w:val="single" w:sz="2" w:space="0" w:color="000000"/>
            </w:tcBorders>
          </w:tcPr>
          <w:p w14:paraId="5BCAAF43" w14:textId="77777777" w:rsidR="00C41513" w:rsidRPr="00C41513" w:rsidRDefault="00C41513" w:rsidP="00C41513">
            <w:pPr>
              <w:tabs>
                <w:tab w:val="left" w:pos="284"/>
              </w:tabs>
              <w:snapToGrid w:val="0"/>
              <w:ind w:left="181" w:hanging="181"/>
              <w:rPr>
                <w:rFonts w:eastAsia="Times New Roman"/>
                <w:sz w:val="24"/>
                <w:szCs w:val="24"/>
                <w:lang w:eastAsia="sl-SI"/>
              </w:rPr>
            </w:pPr>
          </w:p>
          <w:p w14:paraId="09B27C81" w14:textId="77777777" w:rsidR="00C41513" w:rsidRPr="00C41513" w:rsidRDefault="00C41513" w:rsidP="00C41513">
            <w:pPr>
              <w:tabs>
                <w:tab w:val="left" w:pos="284"/>
              </w:tabs>
              <w:snapToGrid w:val="0"/>
              <w:ind w:left="181" w:hanging="181"/>
              <w:rPr>
                <w:rFonts w:eastAsia="Times New Roman"/>
                <w:sz w:val="24"/>
                <w:szCs w:val="24"/>
                <w:lang w:eastAsia="sl-SI"/>
              </w:rPr>
            </w:pPr>
          </w:p>
        </w:tc>
      </w:tr>
      <w:tr w:rsidR="00C41513" w:rsidRPr="00C41513" w14:paraId="15C1DC2C" w14:textId="77777777" w:rsidTr="00C41513">
        <w:tc>
          <w:tcPr>
            <w:tcW w:w="3440" w:type="dxa"/>
            <w:tcBorders>
              <w:left w:val="single" w:sz="2" w:space="0" w:color="000000"/>
              <w:bottom w:val="single" w:sz="2" w:space="0" w:color="000000"/>
            </w:tcBorders>
          </w:tcPr>
          <w:p w14:paraId="54BD56C7" w14:textId="63A278A0" w:rsidR="00C41513" w:rsidRPr="00C41513" w:rsidRDefault="00C41513" w:rsidP="00C41513">
            <w:pPr>
              <w:snapToGrid w:val="0"/>
              <w:spacing w:before="60" w:after="60"/>
              <w:rPr>
                <w:rFonts w:eastAsia="Times New Roman"/>
                <w:sz w:val="24"/>
                <w:szCs w:val="24"/>
                <w:lang w:eastAsia="sl-SI"/>
              </w:rPr>
            </w:pPr>
            <w:r w:rsidRPr="00C41513">
              <w:rPr>
                <w:rFonts w:eastAsia="Times New Roman"/>
                <w:lang w:eastAsia="sl-SI"/>
              </w:rPr>
              <w:t>Elektronski naslov kontaktne osebe</w:t>
            </w:r>
            <w:r w:rsidR="008C71ED">
              <w:rPr>
                <w:rFonts w:eastAsia="Times New Roman"/>
                <w:lang w:eastAsia="sl-SI"/>
              </w:rPr>
              <w:t>:</w:t>
            </w:r>
            <w:r w:rsidRPr="00C41513">
              <w:rPr>
                <w:rFonts w:eastAsia="Times New Roman"/>
                <w:lang w:eastAsia="sl-SI"/>
              </w:rPr>
              <w:t xml:space="preserve"> </w:t>
            </w:r>
          </w:p>
        </w:tc>
        <w:tc>
          <w:tcPr>
            <w:tcW w:w="5118" w:type="dxa"/>
            <w:tcBorders>
              <w:left w:val="single" w:sz="2" w:space="0" w:color="000000"/>
              <w:bottom w:val="single" w:sz="2" w:space="0" w:color="000000"/>
              <w:right w:val="single" w:sz="2" w:space="0" w:color="000000"/>
            </w:tcBorders>
          </w:tcPr>
          <w:p w14:paraId="7EB6FB96" w14:textId="77777777" w:rsidR="00C41513" w:rsidRPr="00C41513" w:rsidRDefault="00C41513" w:rsidP="00C41513">
            <w:pPr>
              <w:tabs>
                <w:tab w:val="left" w:pos="284"/>
              </w:tabs>
              <w:snapToGrid w:val="0"/>
              <w:ind w:left="181" w:hanging="181"/>
              <w:rPr>
                <w:rFonts w:eastAsia="Times New Roman"/>
                <w:sz w:val="24"/>
                <w:szCs w:val="24"/>
                <w:lang w:eastAsia="sl-SI"/>
              </w:rPr>
            </w:pPr>
          </w:p>
          <w:p w14:paraId="4CDEADE4" w14:textId="77777777" w:rsidR="00C41513" w:rsidRPr="00C41513" w:rsidRDefault="00C41513" w:rsidP="00C41513">
            <w:pPr>
              <w:tabs>
                <w:tab w:val="left" w:pos="284"/>
              </w:tabs>
              <w:snapToGrid w:val="0"/>
              <w:ind w:left="181" w:hanging="181"/>
              <w:rPr>
                <w:rFonts w:eastAsia="Times New Roman"/>
                <w:sz w:val="24"/>
                <w:szCs w:val="24"/>
                <w:lang w:eastAsia="sl-SI"/>
              </w:rPr>
            </w:pPr>
          </w:p>
        </w:tc>
      </w:tr>
    </w:tbl>
    <w:p w14:paraId="49283D61" w14:textId="77777777" w:rsidR="00C41513" w:rsidRDefault="00C41513" w:rsidP="00C41513">
      <w:pPr>
        <w:rPr>
          <w:rFonts w:eastAsia="Times New Roman"/>
          <w:lang w:eastAsia="sl-SI"/>
        </w:rPr>
      </w:pPr>
    </w:p>
    <w:p w14:paraId="2026A764" w14:textId="77777777" w:rsidR="00B47ED6" w:rsidRDefault="00B47ED6" w:rsidP="00C41513">
      <w:pPr>
        <w:rPr>
          <w:rFonts w:eastAsia="Times New Roman"/>
          <w:lang w:eastAsia="sl-SI"/>
        </w:rPr>
      </w:pPr>
    </w:p>
    <w:p w14:paraId="55A781F3" w14:textId="77777777" w:rsidR="00B47ED6" w:rsidRDefault="00B47ED6" w:rsidP="00C41513">
      <w:pPr>
        <w:rPr>
          <w:rFonts w:eastAsia="Times New Roman"/>
          <w:lang w:eastAsia="sl-SI"/>
        </w:rPr>
      </w:pPr>
    </w:p>
    <w:p w14:paraId="44BD6DFD" w14:textId="1EE9CF72" w:rsidR="008C71ED" w:rsidRPr="008C71ED" w:rsidRDefault="008C71ED" w:rsidP="008C71ED">
      <w:pPr>
        <w:rPr>
          <w:rFonts w:eastAsia="Times New Roman"/>
          <w:lang w:eastAsia="sl-SI"/>
        </w:rPr>
      </w:pPr>
      <w:r w:rsidRPr="008C71ED">
        <w:rPr>
          <w:rFonts w:eastAsia="Times New Roman"/>
          <w:b/>
          <w:bCs/>
          <w:lang w:eastAsia="sl-SI"/>
        </w:rPr>
        <w:lastRenderedPageBreak/>
        <w:t>Izjavljamo, da:</w:t>
      </w:r>
      <w:r w:rsidRPr="008C71ED">
        <w:rPr>
          <w:rFonts w:eastAsia="Times New Roman"/>
          <w:lang w:eastAsia="sl-SI"/>
        </w:rPr>
        <w:tab/>
      </w:r>
      <w:r w:rsidRPr="008C71ED">
        <w:rPr>
          <w:rFonts w:eastAsia="Times New Roman"/>
          <w:lang w:eastAsia="sl-SI"/>
        </w:rPr>
        <w:tab/>
      </w:r>
      <w:r w:rsidRPr="008C71ED">
        <w:rPr>
          <w:rFonts w:eastAsia="Times New Roman"/>
          <w:lang w:eastAsia="sl-SI"/>
        </w:rPr>
        <w:tab/>
      </w:r>
      <w:r w:rsidRPr="008C71ED">
        <w:rPr>
          <w:rFonts w:eastAsia="Times New Roman"/>
          <w:lang w:eastAsia="sl-SI"/>
        </w:rPr>
        <w:tab/>
      </w:r>
      <w:r w:rsidRPr="008C71ED">
        <w:rPr>
          <w:rFonts w:eastAsia="Times New Roman"/>
          <w:i/>
          <w:iCs/>
          <w:vertAlign w:val="subscript"/>
          <w:lang w:eastAsia="sl-SI"/>
        </w:rPr>
        <w:t>(opomba: ustrezno obkrožiti)</w:t>
      </w:r>
      <w:r>
        <w:rPr>
          <w:rStyle w:val="Sprotnaopomba-sklic"/>
          <w:rFonts w:eastAsia="Times New Roman"/>
          <w:i/>
          <w:iCs/>
          <w:lang w:eastAsia="sl-SI"/>
        </w:rPr>
        <w:footnoteReference w:id="1"/>
      </w:r>
      <w:r w:rsidRPr="008C71ED">
        <w:rPr>
          <w:rFonts w:eastAsia="Times New Roman"/>
          <w:lang w:eastAsia="sl-SI"/>
        </w:rPr>
        <w:t xml:space="preserve">  </w:t>
      </w:r>
    </w:p>
    <w:p w14:paraId="32316A16" w14:textId="77777777" w:rsidR="008C71ED" w:rsidRPr="008C71ED" w:rsidRDefault="008C71ED" w:rsidP="008C71ED">
      <w:pPr>
        <w:rPr>
          <w:rFonts w:eastAsia="Times New Roman"/>
          <w:lang w:eastAsia="sl-SI"/>
        </w:rPr>
      </w:pPr>
      <w:r w:rsidRPr="008C71ED">
        <w:rPr>
          <w:rFonts w:eastAsia="Times New Roman"/>
          <w:lang w:eastAsia="sl-SI"/>
        </w:rPr>
        <w:t>a)</w:t>
      </w:r>
      <w:r w:rsidRPr="008C71ED">
        <w:rPr>
          <w:rFonts w:eastAsia="Times New Roman"/>
          <w:lang w:eastAsia="sl-SI"/>
        </w:rPr>
        <w:tab/>
        <w:t>smo MSP</w:t>
      </w:r>
    </w:p>
    <w:p w14:paraId="04513A97" w14:textId="2CBFAC67" w:rsidR="008C71ED" w:rsidRDefault="008C71ED" w:rsidP="008C71ED">
      <w:pPr>
        <w:rPr>
          <w:rFonts w:eastAsia="Times New Roman"/>
          <w:lang w:eastAsia="sl-SI"/>
        </w:rPr>
      </w:pPr>
      <w:r w:rsidRPr="008C71ED">
        <w:rPr>
          <w:rFonts w:eastAsia="Times New Roman"/>
          <w:lang w:eastAsia="sl-SI"/>
        </w:rPr>
        <w:t>b)</w:t>
      </w:r>
      <w:r w:rsidRPr="008C71ED">
        <w:rPr>
          <w:rFonts w:eastAsia="Times New Roman"/>
          <w:lang w:eastAsia="sl-SI"/>
        </w:rPr>
        <w:tab/>
        <w:t>nismo MSP</w:t>
      </w:r>
    </w:p>
    <w:p w14:paraId="58A349AB" w14:textId="77777777" w:rsidR="008C71ED" w:rsidRPr="00C41513" w:rsidRDefault="008C71ED" w:rsidP="00C41513">
      <w:pPr>
        <w:rPr>
          <w:rFonts w:eastAsia="Times New Roman"/>
          <w:lang w:eastAsia="sl-SI"/>
        </w:rPr>
      </w:pPr>
    </w:p>
    <w:p w14:paraId="6E063E6B" w14:textId="77777777" w:rsidR="00B47ED6" w:rsidRDefault="00B47ED6" w:rsidP="00C41513">
      <w:pPr>
        <w:rPr>
          <w:rFonts w:eastAsia="Times New Roman"/>
          <w:b/>
          <w:bCs/>
          <w:lang w:eastAsia="sl-SI"/>
        </w:rPr>
      </w:pPr>
    </w:p>
    <w:p w14:paraId="7D205CBF" w14:textId="77777777" w:rsidR="00B47ED6" w:rsidRDefault="00B47ED6" w:rsidP="00C41513">
      <w:pPr>
        <w:rPr>
          <w:rFonts w:eastAsia="Times New Roman"/>
          <w:b/>
          <w:bCs/>
          <w:lang w:eastAsia="sl-SI"/>
        </w:rPr>
      </w:pPr>
    </w:p>
    <w:p w14:paraId="2F58AA54" w14:textId="77777777" w:rsidR="00B47ED6" w:rsidRDefault="00B47ED6" w:rsidP="00C41513">
      <w:pPr>
        <w:rPr>
          <w:rFonts w:eastAsia="Times New Roman"/>
          <w:b/>
          <w:bCs/>
          <w:lang w:eastAsia="sl-SI"/>
        </w:rPr>
      </w:pPr>
    </w:p>
    <w:p w14:paraId="27C79153" w14:textId="32157B1A" w:rsidR="00C41513" w:rsidRPr="00C41513" w:rsidRDefault="00C41513" w:rsidP="00C41513">
      <w:pPr>
        <w:rPr>
          <w:rFonts w:eastAsia="Times New Roman"/>
          <w:b/>
          <w:bCs/>
          <w:lang w:eastAsia="sl-SI"/>
        </w:rPr>
      </w:pPr>
      <w:r w:rsidRPr="00C41513">
        <w:rPr>
          <w:rFonts w:eastAsia="Times New Roman"/>
          <w:b/>
          <w:bCs/>
          <w:lang w:eastAsia="sl-SI"/>
        </w:rPr>
        <w:t>NAČIN PREDLOŽITVE PONUDBE:</w:t>
      </w:r>
    </w:p>
    <w:p w14:paraId="2E1EE3E3" w14:textId="77777777" w:rsidR="00C41513" w:rsidRPr="008C71ED" w:rsidRDefault="00C41513" w:rsidP="00C41513">
      <w:pPr>
        <w:rPr>
          <w:rFonts w:eastAsia="Times New Roman"/>
          <w:i/>
          <w:iCs/>
          <w:sz w:val="20"/>
          <w:szCs w:val="20"/>
          <w:vertAlign w:val="subscript"/>
          <w:lang w:eastAsia="sl-SI"/>
        </w:rPr>
      </w:pPr>
      <w:r w:rsidRPr="008C71ED">
        <w:rPr>
          <w:rFonts w:eastAsia="Times New Roman"/>
          <w:i/>
          <w:iCs/>
          <w:sz w:val="20"/>
          <w:szCs w:val="20"/>
          <w:vertAlign w:val="subscript"/>
          <w:lang w:eastAsia="sl-SI"/>
        </w:rPr>
        <w:t>(opomba: ustrezno obkrožiti)</w:t>
      </w:r>
    </w:p>
    <w:p w14:paraId="721940EC" w14:textId="77777777" w:rsidR="00C41513" w:rsidRPr="00C41513" w:rsidRDefault="00C41513" w:rsidP="00C41513">
      <w:pPr>
        <w:rPr>
          <w:rFonts w:eastAsia="Times New Roman"/>
          <w:lang w:eastAsia="sl-SI"/>
        </w:rPr>
      </w:pPr>
    </w:p>
    <w:p w14:paraId="4DDC862F" w14:textId="77777777" w:rsidR="00C41513" w:rsidRPr="00C41513" w:rsidRDefault="00C41513" w:rsidP="00C41513">
      <w:pPr>
        <w:rPr>
          <w:rFonts w:eastAsia="Times New Roman"/>
          <w:lang w:eastAsia="sl-SI"/>
        </w:rPr>
      </w:pPr>
      <w:r w:rsidRPr="00C41513">
        <w:rPr>
          <w:rFonts w:eastAsia="Times New Roman"/>
          <w:lang w:eastAsia="sl-SI"/>
        </w:rPr>
        <w:t>Izjavljamo, da dajemo ponudbo:</w:t>
      </w:r>
    </w:p>
    <w:p w14:paraId="20149B02" w14:textId="77777777" w:rsidR="00C41513" w:rsidRPr="00C41513" w:rsidRDefault="00C41513" w:rsidP="00C41513">
      <w:pPr>
        <w:rPr>
          <w:rFonts w:eastAsia="Times New Roman"/>
          <w:lang w:eastAsia="sl-SI"/>
        </w:rPr>
      </w:pPr>
      <w:r w:rsidRPr="00C41513">
        <w:rPr>
          <w:rFonts w:eastAsia="Times New Roman"/>
          <w:lang w:eastAsia="sl-SI"/>
        </w:rPr>
        <w:t>a) samostojno – kot samostojen ponudnik</w:t>
      </w:r>
    </w:p>
    <w:p w14:paraId="6ABD54CA" w14:textId="77777777" w:rsidR="00C41513" w:rsidRPr="00C41513" w:rsidRDefault="00C41513" w:rsidP="00C41513">
      <w:pPr>
        <w:rPr>
          <w:rFonts w:eastAsia="Times New Roman"/>
          <w:lang w:eastAsia="sl-SI"/>
        </w:rPr>
      </w:pPr>
      <w:r w:rsidRPr="00C41513">
        <w:rPr>
          <w:rFonts w:eastAsia="Times New Roman"/>
          <w:lang w:eastAsia="sl-SI"/>
        </w:rPr>
        <w:t>b) s podizvajalci – kot samostojen ponudnik s podizvajalci</w:t>
      </w:r>
    </w:p>
    <w:p w14:paraId="26574197" w14:textId="77777777" w:rsidR="00C41513" w:rsidRPr="00C41513" w:rsidRDefault="00C41513" w:rsidP="00C41513">
      <w:pPr>
        <w:rPr>
          <w:rFonts w:eastAsia="Times New Roman"/>
          <w:lang w:eastAsia="sl-SI"/>
        </w:rPr>
      </w:pPr>
      <w:r w:rsidRPr="00C41513">
        <w:rPr>
          <w:rFonts w:eastAsia="Times New Roman"/>
          <w:lang w:eastAsia="sl-SI"/>
        </w:rPr>
        <w:t>c) skupno ponudbo – kot vodilni partner v skupini ponudnikov</w:t>
      </w:r>
    </w:p>
    <w:p w14:paraId="7C7C099B" w14:textId="77777777" w:rsidR="00C41513" w:rsidRDefault="00C41513" w:rsidP="00C41513">
      <w:pPr>
        <w:rPr>
          <w:rFonts w:eastAsia="Times New Roman"/>
          <w:lang w:eastAsia="sl-SI"/>
        </w:rPr>
      </w:pPr>
    </w:p>
    <w:p w14:paraId="602C299F" w14:textId="77777777" w:rsidR="00B47ED6" w:rsidRDefault="00B47ED6" w:rsidP="00C41513">
      <w:pPr>
        <w:rPr>
          <w:rFonts w:eastAsia="Times New Roman"/>
          <w:lang w:eastAsia="sl-SI"/>
        </w:rPr>
      </w:pPr>
    </w:p>
    <w:p w14:paraId="4100A492" w14:textId="77777777" w:rsidR="00B47ED6" w:rsidRPr="00C41513" w:rsidRDefault="00B47ED6" w:rsidP="00C41513">
      <w:pPr>
        <w:rPr>
          <w:rFonts w:eastAsia="Times New Roman"/>
          <w:lang w:eastAsia="sl-SI"/>
        </w:rPr>
      </w:pPr>
    </w:p>
    <w:p w14:paraId="3D8971A6" w14:textId="77777777" w:rsidR="00C41513" w:rsidRPr="00C41513" w:rsidRDefault="00C41513" w:rsidP="00C41513">
      <w:pPr>
        <w:rPr>
          <w:rFonts w:eastAsia="Times New Roman"/>
          <w:lang w:eastAsia="sl-SI"/>
        </w:rPr>
      </w:pPr>
    </w:p>
    <w:p w14:paraId="2CDAEF6E" w14:textId="6B11B93D" w:rsidR="00C41513" w:rsidRPr="00C41513" w:rsidRDefault="00C41513" w:rsidP="00C41513">
      <w:pPr>
        <w:rPr>
          <w:rFonts w:eastAsia="Times New Roman"/>
          <w:b/>
          <w:bCs/>
          <w:lang w:eastAsia="sl-SI"/>
        </w:rPr>
      </w:pPr>
      <w:r w:rsidRPr="00C41513">
        <w:rPr>
          <w:rFonts w:eastAsia="Times New Roman"/>
          <w:b/>
          <w:bCs/>
          <w:lang w:eastAsia="sl-SI"/>
        </w:rPr>
        <w:t>OBSEG PREDLOŽENE PONUDBE:</w:t>
      </w:r>
    </w:p>
    <w:p w14:paraId="66201AC9" w14:textId="77777777" w:rsidR="00C41513" w:rsidRPr="008C71ED" w:rsidRDefault="00C41513" w:rsidP="00C41513">
      <w:pPr>
        <w:rPr>
          <w:rFonts w:eastAsia="Times New Roman"/>
          <w:i/>
          <w:iCs/>
          <w:sz w:val="20"/>
          <w:szCs w:val="20"/>
          <w:vertAlign w:val="subscript"/>
          <w:lang w:eastAsia="sl-SI"/>
        </w:rPr>
      </w:pPr>
      <w:r w:rsidRPr="008C71ED">
        <w:rPr>
          <w:rFonts w:eastAsia="Times New Roman"/>
          <w:i/>
          <w:iCs/>
          <w:sz w:val="20"/>
          <w:szCs w:val="20"/>
          <w:vertAlign w:val="subscript"/>
          <w:lang w:eastAsia="sl-SI"/>
        </w:rPr>
        <w:t>(opomba: ustrezno obkrožiti)</w:t>
      </w:r>
    </w:p>
    <w:p w14:paraId="78B08A53" w14:textId="77777777" w:rsidR="00C41513" w:rsidRPr="00C41513" w:rsidRDefault="00C41513" w:rsidP="00C41513">
      <w:pPr>
        <w:rPr>
          <w:rFonts w:eastAsia="Times New Roman"/>
          <w:lang w:eastAsia="sl-SI"/>
        </w:rPr>
      </w:pPr>
    </w:p>
    <w:p w14:paraId="27B79547" w14:textId="77777777" w:rsidR="00C41513" w:rsidRPr="00C41513" w:rsidRDefault="00C41513" w:rsidP="00C41513">
      <w:pPr>
        <w:rPr>
          <w:rFonts w:eastAsia="Times New Roman"/>
          <w:lang w:eastAsia="sl-SI"/>
        </w:rPr>
      </w:pPr>
      <w:r w:rsidRPr="00C41513">
        <w:rPr>
          <w:rFonts w:eastAsia="Times New Roman"/>
          <w:lang w:eastAsia="sl-SI"/>
        </w:rPr>
        <w:t>Izjavljamo, da se prijavljamo na naslednji/e  sklop/e:</w:t>
      </w:r>
    </w:p>
    <w:p w14:paraId="48E699D6" w14:textId="77777777" w:rsidR="00C41513" w:rsidRPr="00C41513" w:rsidRDefault="00C41513" w:rsidP="00C41513">
      <w:pPr>
        <w:autoSpaceDE w:val="0"/>
        <w:autoSpaceDN w:val="0"/>
        <w:adjustRightInd w:val="0"/>
        <w:jc w:val="both"/>
        <w:rPr>
          <w:rFonts w:eastAsia="Times New Roman"/>
          <w:lang w:eastAsia="sl-SI"/>
        </w:rPr>
      </w:pPr>
    </w:p>
    <w:p w14:paraId="51A886CD" w14:textId="77777777" w:rsidR="00C41513" w:rsidRPr="00C41513" w:rsidRDefault="00C41513" w:rsidP="00583179">
      <w:pPr>
        <w:numPr>
          <w:ilvl w:val="0"/>
          <w:numId w:val="27"/>
        </w:numPr>
        <w:autoSpaceDE w:val="0"/>
        <w:autoSpaceDN w:val="0"/>
        <w:adjustRightInd w:val="0"/>
        <w:jc w:val="both"/>
        <w:rPr>
          <w:rFonts w:eastAsia="Times New Roman"/>
          <w:b/>
          <w:bCs/>
          <w:lang w:eastAsia="sl-SI"/>
        </w:rPr>
      </w:pPr>
      <w:r w:rsidRPr="00C41513">
        <w:rPr>
          <w:rFonts w:eastAsia="Times New Roman"/>
          <w:b/>
          <w:bCs/>
          <w:lang w:eastAsia="sl-SI"/>
        </w:rPr>
        <w:t>cenitve nepremičnin: kmetijska zemljišča, kmetijstvo splošno</w:t>
      </w:r>
    </w:p>
    <w:p w14:paraId="49483B11" w14:textId="77777777" w:rsidR="00C41513" w:rsidRPr="00C41513" w:rsidRDefault="00C41513" w:rsidP="00C41513">
      <w:pPr>
        <w:autoSpaceDE w:val="0"/>
        <w:autoSpaceDN w:val="0"/>
        <w:adjustRightInd w:val="0"/>
        <w:jc w:val="both"/>
        <w:rPr>
          <w:rFonts w:eastAsia="Times New Roman"/>
          <w:b/>
          <w:bCs/>
          <w:lang w:eastAsia="sl-SI"/>
        </w:rPr>
      </w:pPr>
    </w:p>
    <w:p w14:paraId="730ED7C9" w14:textId="77777777" w:rsidR="00C41513" w:rsidRPr="00C41513" w:rsidRDefault="00C41513" w:rsidP="00583179">
      <w:pPr>
        <w:numPr>
          <w:ilvl w:val="0"/>
          <w:numId w:val="27"/>
        </w:numPr>
        <w:autoSpaceDE w:val="0"/>
        <w:autoSpaceDN w:val="0"/>
        <w:adjustRightInd w:val="0"/>
        <w:jc w:val="both"/>
        <w:rPr>
          <w:rFonts w:eastAsia="Times New Roman"/>
          <w:b/>
          <w:bCs/>
          <w:lang w:eastAsia="sl-SI"/>
        </w:rPr>
      </w:pPr>
      <w:r w:rsidRPr="00C41513">
        <w:rPr>
          <w:rFonts w:eastAsia="Times New Roman"/>
          <w:b/>
          <w:bCs/>
          <w:lang w:eastAsia="sl-SI"/>
        </w:rPr>
        <w:t>cenitve nepremičnin: gozdna zemljišča, gozdovi</w:t>
      </w:r>
    </w:p>
    <w:p w14:paraId="1B792758" w14:textId="77777777" w:rsidR="00C41513" w:rsidRPr="00C41513" w:rsidRDefault="00C41513" w:rsidP="00C41513">
      <w:pPr>
        <w:autoSpaceDE w:val="0"/>
        <w:autoSpaceDN w:val="0"/>
        <w:adjustRightInd w:val="0"/>
        <w:ind w:left="360"/>
        <w:jc w:val="both"/>
        <w:rPr>
          <w:rFonts w:eastAsia="Times New Roman"/>
          <w:b/>
          <w:bCs/>
          <w:lang w:eastAsia="sl-SI"/>
        </w:rPr>
      </w:pPr>
    </w:p>
    <w:p w14:paraId="11E70F0C" w14:textId="77777777" w:rsidR="00C41513" w:rsidRPr="00C41513" w:rsidRDefault="00C41513" w:rsidP="00583179">
      <w:pPr>
        <w:numPr>
          <w:ilvl w:val="0"/>
          <w:numId w:val="27"/>
        </w:numPr>
        <w:autoSpaceDE w:val="0"/>
        <w:autoSpaceDN w:val="0"/>
        <w:adjustRightInd w:val="0"/>
        <w:jc w:val="both"/>
        <w:rPr>
          <w:rFonts w:eastAsia="Times New Roman"/>
          <w:b/>
          <w:bCs/>
          <w:lang w:eastAsia="sl-SI"/>
        </w:rPr>
      </w:pPr>
      <w:r w:rsidRPr="00C41513">
        <w:rPr>
          <w:rFonts w:eastAsia="Times New Roman"/>
          <w:b/>
          <w:bCs/>
          <w:lang w:eastAsia="sl-SI"/>
        </w:rPr>
        <w:t>cenitve nepremičnin: gradbeništvo splošno, gradbeni objekti, stavbna zemljišča, poslovni prostori, nepremičnine</w:t>
      </w:r>
    </w:p>
    <w:p w14:paraId="6838FC0D" w14:textId="77777777" w:rsidR="00C41513" w:rsidRPr="00C41513" w:rsidRDefault="00C41513" w:rsidP="00C41513">
      <w:pPr>
        <w:rPr>
          <w:rFonts w:eastAsia="Times New Roman"/>
          <w:lang w:eastAsia="sl-SI"/>
        </w:rPr>
      </w:pPr>
    </w:p>
    <w:p w14:paraId="6D2A5D81" w14:textId="77777777" w:rsidR="00C41513" w:rsidRPr="00C41513" w:rsidRDefault="00C41513" w:rsidP="00C41513">
      <w:pPr>
        <w:rPr>
          <w:rFonts w:eastAsia="Times New Roman"/>
          <w:lang w:eastAsia="sl-SI"/>
        </w:rPr>
      </w:pPr>
    </w:p>
    <w:p w14:paraId="0D521574" w14:textId="77777777" w:rsidR="00C41513" w:rsidRPr="00C41513" w:rsidRDefault="00C41513" w:rsidP="00C41513">
      <w:pPr>
        <w:rPr>
          <w:rFonts w:eastAsia="Times New Roman"/>
          <w:lang w:eastAsia="sl-SI"/>
        </w:rPr>
      </w:pPr>
    </w:p>
    <w:p w14:paraId="210DB2B9" w14:textId="77777777" w:rsidR="00C41513" w:rsidRPr="00C41513" w:rsidRDefault="00C41513" w:rsidP="00C41513">
      <w:pPr>
        <w:rPr>
          <w:rFonts w:eastAsia="Times New Roman"/>
          <w:lang w:eastAsia="sl-SI"/>
        </w:rPr>
      </w:pPr>
    </w:p>
    <w:p w14:paraId="258E23CC" w14:textId="77777777" w:rsidR="00C41513" w:rsidRPr="00C41513" w:rsidRDefault="00C41513" w:rsidP="00C41513">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C41513" w:rsidRPr="00C41513" w14:paraId="3B143881" w14:textId="77777777" w:rsidTr="00C41513">
        <w:tc>
          <w:tcPr>
            <w:tcW w:w="4888" w:type="dxa"/>
            <w:vAlign w:val="center"/>
          </w:tcPr>
          <w:p w14:paraId="5900129D" w14:textId="77777777" w:rsidR="00C41513" w:rsidRPr="00C41513" w:rsidRDefault="00C41513" w:rsidP="00C41513">
            <w:pPr>
              <w:snapToGrid w:val="0"/>
              <w:spacing w:before="60" w:after="40"/>
              <w:rPr>
                <w:rFonts w:eastAsia="Times New Roman"/>
                <w:sz w:val="24"/>
                <w:szCs w:val="24"/>
                <w:lang w:eastAsia="sl-SI"/>
              </w:rPr>
            </w:pPr>
            <w:r w:rsidRPr="00C41513">
              <w:rPr>
                <w:rFonts w:eastAsia="Times New Roman"/>
                <w:lang w:eastAsia="sl-SI"/>
              </w:rPr>
              <w:t>Kraj in datum:</w:t>
            </w:r>
          </w:p>
        </w:tc>
        <w:tc>
          <w:tcPr>
            <w:tcW w:w="4889" w:type="dxa"/>
            <w:vAlign w:val="center"/>
          </w:tcPr>
          <w:p w14:paraId="72D6F224" w14:textId="77777777" w:rsidR="00C41513" w:rsidRPr="00C41513" w:rsidRDefault="00C41513" w:rsidP="00C41513">
            <w:pPr>
              <w:snapToGrid w:val="0"/>
              <w:spacing w:before="60" w:after="40"/>
              <w:rPr>
                <w:rFonts w:eastAsia="Times New Roman"/>
                <w:sz w:val="24"/>
                <w:szCs w:val="24"/>
                <w:lang w:eastAsia="sl-SI"/>
              </w:rPr>
            </w:pPr>
            <w:r w:rsidRPr="00C41513">
              <w:rPr>
                <w:rFonts w:eastAsia="Times New Roman"/>
                <w:lang w:eastAsia="sl-SI"/>
              </w:rPr>
              <w:t>Ime in priimek (zakonitega zastopnika):</w:t>
            </w:r>
          </w:p>
        </w:tc>
      </w:tr>
      <w:tr w:rsidR="00C41513" w:rsidRPr="00C41513" w14:paraId="17823442" w14:textId="77777777" w:rsidTr="00C41513">
        <w:tc>
          <w:tcPr>
            <w:tcW w:w="4888" w:type="dxa"/>
            <w:vAlign w:val="center"/>
          </w:tcPr>
          <w:p w14:paraId="11C87639" w14:textId="2AD6EB76" w:rsidR="00C41513" w:rsidRPr="00C41513" w:rsidRDefault="00C41513" w:rsidP="00E07B1E">
            <w:pPr>
              <w:snapToGrid w:val="0"/>
              <w:spacing w:before="60" w:after="40"/>
              <w:rPr>
                <w:rFonts w:eastAsia="Times New Roman"/>
                <w:sz w:val="24"/>
                <w:szCs w:val="24"/>
                <w:lang w:eastAsia="sl-SI"/>
              </w:rPr>
            </w:pPr>
            <w:r w:rsidRPr="00C41513">
              <w:rPr>
                <w:rFonts w:eastAsia="Times New Roman"/>
                <w:lang w:eastAsia="sl-SI"/>
              </w:rPr>
              <w:t>_________________________</w:t>
            </w:r>
            <w:r w:rsidR="00E07B1E">
              <w:rPr>
                <w:rFonts w:eastAsia="Times New Roman"/>
                <w:lang w:eastAsia="sl-SI"/>
              </w:rPr>
              <w:t xml:space="preserve">     </w:t>
            </w:r>
          </w:p>
        </w:tc>
        <w:tc>
          <w:tcPr>
            <w:tcW w:w="4889" w:type="dxa"/>
            <w:vAlign w:val="center"/>
          </w:tcPr>
          <w:p w14:paraId="526C1583" w14:textId="6799B532" w:rsidR="00C41513" w:rsidRPr="00C41513" w:rsidRDefault="00E07B1E" w:rsidP="00E07B1E">
            <w:pPr>
              <w:snapToGrid w:val="0"/>
              <w:spacing w:before="60" w:after="40"/>
              <w:rPr>
                <w:rFonts w:eastAsia="Times New Roman"/>
                <w:sz w:val="24"/>
                <w:szCs w:val="24"/>
                <w:lang w:eastAsia="sl-SI"/>
              </w:rPr>
            </w:pPr>
            <w:r w:rsidRPr="00E07B1E">
              <w:rPr>
                <w:rFonts w:eastAsia="Times New Roman"/>
                <w:sz w:val="24"/>
                <w:szCs w:val="24"/>
                <w:lang w:eastAsia="sl-SI"/>
              </w:rPr>
              <w:t>____________________________</w:t>
            </w:r>
          </w:p>
        </w:tc>
      </w:tr>
      <w:tr w:rsidR="00C41513" w:rsidRPr="00C41513" w14:paraId="21635A4E" w14:textId="77777777" w:rsidTr="00C41513">
        <w:tc>
          <w:tcPr>
            <w:tcW w:w="4888" w:type="dxa"/>
            <w:vAlign w:val="center"/>
          </w:tcPr>
          <w:p w14:paraId="791B9081" w14:textId="77777777" w:rsidR="00C41513" w:rsidRPr="00C41513" w:rsidRDefault="00C41513" w:rsidP="00C41513">
            <w:pPr>
              <w:snapToGrid w:val="0"/>
              <w:spacing w:before="60" w:after="40"/>
              <w:rPr>
                <w:rFonts w:eastAsia="Times New Roman"/>
                <w:sz w:val="24"/>
                <w:szCs w:val="24"/>
                <w:lang w:eastAsia="sl-SI"/>
              </w:rPr>
            </w:pPr>
          </w:p>
        </w:tc>
        <w:tc>
          <w:tcPr>
            <w:tcW w:w="4889" w:type="dxa"/>
            <w:vAlign w:val="center"/>
          </w:tcPr>
          <w:p w14:paraId="31839E79" w14:textId="77777777" w:rsidR="00C41513" w:rsidRPr="00C41513" w:rsidRDefault="00C41513" w:rsidP="00C41513">
            <w:pPr>
              <w:snapToGrid w:val="0"/>
              <w:spacing w:before="60" w:after="40"/>
              <w:jc w:val="center"/>
              <w:rPr>
                <w:rFonts w:eastAsia="Times New Roman"/>
                <w:sz w:val="24"/>
                <w:szCs w:val="24"/>
                <w:lang w:eastAsia="sl-SI"/>
              </w:rPr>
            </w:pPr>
          </w:p>
        </w:tc>
      </w:tr>
      <w:tr w:rsidR="00C41513" w:rsidRPr="00C41513" w14:paraId="02DA3063" w14:textId="77777777" w:rsidTr="00C41513">
        <w:tc>
          <w:tcPr>
            <w:tcW w:w="4888" w:type="dxa"/>
            <w:vAlign w:val="center"/>
          </w:tcPr>
          <w:p w14:paraId="7B8C2DB6" w14:textId="77777777" w:rsidR="00C41513" w:rsidRPr="00C41513" w:rsidRDefault="00C41513" w:rsidP="00C41513">
            <w:pPr>
              <w:snapToGrid w:val="0"/>
              <w:spacing w:before="60" w:after="40"/>
              <w:rPr>
                <w:rFonts w:eastAsia="Times New Roman"/>
                <w:sz w:val="24"/>
                <w:szCs w:val="24"/>
                <w:lang w:eastAsia="sl-SI"/>
              </w:rPr>
            </w:pPr>
          </w:p>
        </w:tc>
        <w:tc>
          <w:tcPr>
            <w:tcW w:w="4889" w:type="dxa"/>
            <w:vAlign w:val="center"/>
          </w:tcPr>
          <w:p w14:paraId="4BC294FB" w14:textId="5E64B412" w:rsidR="00C41513" w:rsidRPr="00C41513" w:rsidRDefault="00E07B1E" w:rsidP="00C41513">
            <w:pPr>
              <w:snapToGrid w:val="0"/>
              <w:spacing w:before="60" w:after="40"/>
              <w:rPr>
                <w:rFonts w:eastAsia="Times New Roman"/>
                <w:sz w:val="24"/>
                <w:szCs w:val="24"/>
                <w:lang w:eastAsia="sl-SI"/>
              </w:rPr>
            </w:pPr>
            <w:r>
              <w:rPr>
                <w:rFonts w:eastAsia="Times New Roman"/>
                <w:lang w:eastAsia="sl-SI"/>
              </w:rPr>
              <w:t>P</w:t>
            </w:r>
            <w:r w:rsidR="00C41513" w:rsidRPr="00C41513">
              <w:rPr>
                <w:rFonts w:eastAsia="Times New Roman"/>
                <w:lang w:eastAsia="sl-SI"/>
              </w:rPr>
              <w:t>odpis (zakonitega zastopnika in žig</w:t>
            </w:r>
            <w:r>
              <w:rPr>
                <w:rFonts w:eastAsia="Times New Roman"/>
                <w:lang w:eastAsia="sl-SI"/>
              </w:rPr>
              <w:t xml:space="preserve"> ponudnika</w:t>
            </w:r>
            <w:r w:rsidR="00C41513" w:rsidRPr="00C41513">
              <w:rPr>
                <w:rFonts w:eastAsia="Times New Roman"/>
                <w:lang w:eastAsia="sl-SI"/>
              </w:rPr>
              <w:t>)</w:t>
            </w:r>
          </w:p>
        </w:tc>
      </w:tr>
      <w:tr w:rsidR="00C41513" w:rsidRPr="00C41513" w14:paraId="7C2AACEA" w14:textId="77777777" w:rsidTr="00C41513">
        <w:tc>
          <w:tcPr>
            <w:tcW w:w="4888" w:type="dxa"/>
            <w:vAlign w:val="center"/>
          </w:tcPr>
          <w:p w14:paraId="077EF938" w14:textId="77777777" w:rsidR="00C41513" w:rsidRPr="00C41513" w:rsidRDefault="00C41513" w:rsidP="00C41513">
            <w:pPr>
              <w:snapToGrid w:val="0"/>
              <w:spacing w:before="60" w:after="40"/>
              <w:rPr>
                <w:rFonts w:eastAsia="Times New Roman"/>
                <w:sz w:val="24"/>
                <w:szCs w:val="24"/>
                <w:lang w:eastAsia="sl-SI"/>
              </w:rPr>
            </w:pPr>
          </w:p>
        </w:tc>
        <w:tc>
          <w:tcPr>
            <w:tcW w:w="4889" w:type="dxa"/>
            <w:vAlign w:val="center"/>
          </w:tcPr>
          <w:p w14:paraId="2D2B961D" w14:textId="77777777" w:rsidR="00C41513" w:rsidRPr="00C41513" w:rsidRDefault="00C41513" w:rsidP="00C41513">
            <w:pPr>
              <w:snapToGrid w:val="0"/>
              <w:spacing w:before="60" w:after="40"/>
              <w:rPr>
                <w:rFonts w:eastAsia="Times New Roman"/>
                <w:sz w:val="24"/>
                <w:szCs w:val="24"/>
                <w:lang w:eastAsia="sl-SI"/>
              </w:rPr>
            </w:pPr>
            <w:r w:rsidRPr="00C41513">
              <w:rPr>
                <w:rFonts w:eastAsia="Times New Roman"/>
                <w:lang w:eastAsia="sl-SI"/>
              </w:rPr>
              <w:t>______________________________</w:t>
            </w:r>
          </w:p>
        </w:tc>
      </w:tr>
    </w:tbl>
    <w:p w14:paraId="015C8766" w14:textId="669FC168" w:rsidR="00C41513" w:rsidRPr="00C41513" w:rsidRDefault="00C41513" w:rsidP="00C41513">
      <w:pPr>
        <w:keepNext/>
        <w:widowControl w:val="0"/>
        <w:jc w:val="both"/>
        <w:outlineLvl w:val="6"/>
        <w:rPr>
          <w:rFonts w:ascii="Arial" w:eastAsia="Times New Roman" w:hAnsi="Arial" w:cs="Arial"/>
          <w:b/>
          <w:bCs/>
          <w:sz w:val="24"/>
          <w:szCs w:val="24"/>
          <w:shd w:val="clear" w:color="auto" w:fill="D9D9D9"/>
          <w:lang w:val="en-US"/>
        </w:rPr>
      </w:pPr>
    </w:p>
    <w:p w14:paraId="6C23F0A3" w14:textId="77777777" w:rsidR="00E40592" w:rsidRPr="00CE0066" w:rsidRDefault="00E40592" w:rsidP="00C41513">
      <w:pPr>
        <w:pageBreakBefore/>
        <w:tabs>
          <w:tab w:val="left" w:pos="284"/>
        </w:tabs>
        <w:rPr>
          <w:b/>
          <w:bCs/>
          <w:shd w:val="clear" w:color="auto" w:fill="D9D9D9"/>
        </w:rPr>
      </w:pPr>
      <w:r w:rsidRPr="00CE0066">
        <w:rPr>
          <w:b/>
          <w:bCs/>
          <w:shd w:val="clear" w:color="auto" w:fill="D9D9D9"/>
        </w:rPr>
        <w:lastRenderedPageBreak/>
        <w:t>Obr_2</w:t>
      </w:r>
    </w:p>
    <w:p w14:paraId="742A2B60" w14:textId="77777777" w:rsidR="001B64C0" w:rsidRPr="0071187E" w:rsidRDefault="001B64C0" w:rsidP="001B64C0">
      <w:pPr>
        <w:jc w:val="center"/>
        <w:rPr>
          <w:rFonts w:eastAsia="Times New Roman"/>
          <w:b/>
          <w:bCs/>
          <w:lang w:eastAsia="sl-SI"/>
        </w:rPr>
      </w:pPr>
      <w:r w:rsidRPr="0071187E">
        <w:rPr>
          <w:rFonts w:eastAsia="Times New Roman"/>
          <w:b/>
          <w:bCs/>
          <w:lang w:eastAsia="sl-SI"/>
        </w:rPr>
        <w:t>PONUDBENA CENA</w:t>
      </w:r>
    </w:p>
    <w:p w14:paraId="10CEE4DC" w14:textId="366B2224" w:rsidR="001B64C0" w:rsidRPr="0071187E" w:rsidRDefault="001B64C0" w:rsidP="001B64C0">
      <w:pPr>
        <w:shd w:val="clear" w:color="auto" w:fill="FFFFFF"/>
        <w:autoSpaceDE w:val="0"/>
        <w:autoSpaceDN w:val="0"/>
        <w:adjustRightInd w:val="0"/>
        <w:jc w:val="center"/>
        <w:rPr>
          <w:rFonts w:eastAsia="Times New Roman"/>
          <w:b/>
          <w:bCs/>
          <w:lang w:eastAsia="sl-SI"/>
        </w:rPr>
      </w:pPr>
      <w:r w:rsidRPr="0071187E">
        <w:rPr>
          <w:rFonts w:eastAsia="Times New Roman"/>
          <w:b/>
          <w:bCs/>
          <w:lang w:eastAsia="sl-SI"/>
        </w:rPr>
        <w:t>ZA IZVAJANJE CENITEV NEPREMIČNIN V</w:t>
      </w:r>
      <w:r>
        <w:rPr>
          <w:rFonts w:eastAsia="Times New Roman"/>
          <w:b/>
          <w:bCs/>
          <w:lang w:eastAsia="sl-SI"/>
        </w:rPr>
        <w:t xml:space="preserve"> MOC V</w:t>
      </w:r>
      <w:r w:rsidRPr="0071187E">
        <w:rPr>
          <w:rFonts w:eastAsia="Times New Roman"/>
          <w:b/>
          <w:bCs/>
          <w:lang w:eastAsia="sl-SI"/>
        </w:rPr>
        <w:t xml:space="preserve"> LETIH </w:t>
      </w:r>
      <w:r>
        <w:rPr>
          <w:rFonts w:eastAsia="Times New Roman"/>
          <w:b/>
          <w:bCs/>
          <w:lang w:eastAsia="sl-SI"/>
        </w:rPr>
        <w:t>202</w:t>
      </w:r>
      <w:r w:rsidR="00E07B1E">
        <w:rPr>
          <w:rFonts w:eastAsia="Times New Roman"/>
          <w:b/>
          <w:bCs/>
          <w:lang w:eastAsia="sl-SI"/>
        </w:rPr>
        <w:t>6</w:t>
      </w:r>
      <w:r>
        <w:rPr>
          <w:rFonts w:eastAsia="Times New Roman"/>
          <w:b/>
          <w:bCs/>
          <w:lang w:eastAsia="sl-SI"/>
        </w:rPr>
        <w:t>-202</w:t>
      </w:r>
      <w:r w:rsidR="00E07B1E">
        <w:rPr>
          <w:rFonts w:eastAsia="Times New Roman"/>
          <w:b/>
          <w:bCs/>
          <w:lang w:eastAsia="sl-SI"/>
        </w:rPr>
        <w:t>9</w:t>
      </w:r>
    </w:p>
    <w:p w14:paraId="6C2E7D72" w14:textId="77777777" w:rsidR="001B64C0" w:rsidRPr="0071187E" w:rsidRDefault="001B64C0" w:rsidP="001B64C0">
      <w:pPr>
        <w:rPr>
          <w:rFonts w:eastAsia="Times New Roman"/>
          <w:lang w:eastAsia="sl-SI"/>
        </w:rPr>
      </w:pPr>
    </w:p>
    <w:p w14:paraId="4E8F8117" w14:textId="77777777" w:rsidR="001B64C0" w:rsidRPr="0071187E" w:rsidRDefault="001B64C0" w:rsidP="001B64C0">
      <w:pPr>
        <w:rPr>
          <w:rFonts w:eastAsia="Times New Roman"/>
          <w:lang w:eastAsia="sl-SI"/>
        </w:rPr>
      </w:pPr>
      <w:r w:rsidRPr="0071187E">
        <w:rPr>
          <w:rFonts w:eastAsia="Times New Roman"/>
          <w:lang w:eastAsia="sl-SI"/>
        </w:rPr>
        <w:t>Ponudnik:___________________________________________________________</w:t>
      </w:r>
    </w:p>
    <w:p w14:paraId="725820CD" w14:textId="77777777" w:rsidR="001B64C0" w:rsidRPr="00E07B1E" w:rsidRDefault="001B64C0" w:rsidP="001B64C0">
      <w:pPr>
        <w:jc w:val="center"/>
        <w:rPr>
          <w:rFonts w:eastAsia="Times New Roman"/>
          <w:i/>
          <w:iCs/>
          <w:vertAlign w:val="subscript"/>
          <w:lang w:eastAsia="sl-SI"/>
        </w:rPr>
      </w:pPr>
      <w:r w:rsidRPr="00E07B1E">
        <w:rPr>
          <w:rFonts w:eastAsia="Times New Roman"/>
          <w:i/>
          <w:iCs/>
          <w:vertAlign w:val="subscript"/>
          <w:lang w:eastAsia="sl-SI"/>
        </w:rPr>
        <w:t>(ime/firma in naslov/sedež ponudnika)</w:t>
      </w:r>
    </w:p>
    <w:p w14:paraId="39EF4352" w14:textId="77777777" w:rsidR="001B64C0" w:rsidRPr="0071187E" w:rsidRDefault="001B64C0" w:rsidP="001B64C0">
      <w:pPr>
        <w:rPr>
          <w:rFonts w:eastAsia="Times New Roman"/>
          <w:lang w:eastAsia="sl-SI"/>
        </w:rPr>
      </w:pPr>
      <w:r w:rsidRPr="0071187E">
        <w:rPr>
          <w:rFonts w:eastAsia="Times New Roman"/>
          <w:lang w:eastAsia="sl-SI"/>
        </w:rPr>
        <w:t>izjavljam, da:</w:t>
      </w:r>
    </w:p>
    <w:p w14:paraId="2AF67B87" w14:textId="77777777" w:rsidR="001B64C0" w:rsidRPr="00E07B1E" w:rsidRDefault="001B64C0" w:rsidP="001B64C0">
      <w:pPr>
        <w:rPr>
          <w:rFonts w:eastAsia="Times New Roman"/>
          <w:b/>
          <w:bCs/>
          <w:i/>
          <w:iCs/>
          <w:sz w:val="20"/>
          <w:szCs w:val="20"/>
          <w:vertAlign w:val="subscript"/>
          <w:lang w:eastAsia="sl-SI"/>
        </w:rPr>
      </w:pPr>
      <w:r w:rsidRPr="00E07B1E">
        <w:rPr>
          <w:rFonts w:eastAsia="Times New Roman"/>
          <w:b/>
          <w:bCs/>
          <w:i/>
          <w:iCs/>
          <w:sz w:val="20"/>
          <w:szCs w:val="20"/>
          <w:vertAlign w:val="subscript"/>
          <w:lang w:eastAsia="sl-SI"/>
        </w:rPr>
        <w:t>(obkrožiti črko pred ustrezno trditvijo)</w:t>
      </w:r>
    </w:p>
    <w:p w14:paraId="4CEDC29C" w14:textId="77777777" w:rsidR="001B64C0" w:rsidRPr="0071187E" w:rsidRDefault="001B64C0" w:rsidP="001B64C0">
      <w:pPr>
        <w:rPr>
          <w:rFonts w:eastAsia="Times New Roman"/>
          <w:b/>
          <w:bCs/>
          <w:i/>
          <w:iCs/>
          <w:lang w:eastAsia="sl-SI"/>
        </w:rPr>
      </w:pPr>
    </w:p>
    <w:p w14:paraId="584FA8F9" w14:textId="4709965F" w:rsidR="001B64C0" w:rsidRPr="0071187E" w:rsidRDefault="001B64C0" w:rsidP="001B64C0">
      <w:pPr>
        <w:numPr>
          <w:ilvl w:val="0"/>
          <w:numId w:val="34"/>
        </w:numPr>
        <w:rPr>
          <w:rFonts w:eastAsia="Times New Roman"/>
          <w:lang w:eastAsia="sl-SI"/>
        </w:rPr>
      </w:pPr>
      <w:r w:rsidRPr="0071187E">
        <w:rPr>
          <w:rFonts w:eastAsia="Times New Roman"/>
          <w:lang w:eastAsia="sl-SI"/>
        </w:rPr>
        <w:t>Sem zavezanec za plačilo DDV, zato cena moje ponudbe vključuje znesek DDV po predpisani stopnji 22% (davčna številka ____________ ).</w:t>
      </w:r>
    </w:p>
    <w:p w14:paraId="03122B2F" w14:textId="77777777" w:rsidR="001B64C0" w:rsidRPr="0071187E" w:rsidRDefault="001B64C0" w:rsidP="001B64C0">
      <w:pPr>
        <w:ind w:left="720"/>
        <w:rPr>
          <w:rFonts w:eastAsia="Times New Roman"/>
          <w:lang w:eastAsia="sl-SI"/>
        </w:rPr>
      </w:pPr>
    </w:p>
    <w:p w14:paraId="6B0F4B91" w14:textId="77777777" w:rsidR="001B64C0" w:rsidRPr="0071187E" w:rsidRDefault="001B64C0" w:rsidP="001B64C0">
      <w:pPr>
        <w:numPr>
          <w:ilvl w:val="0"/>
          <w:numId w:val="34"/>
        </w:numPr>
        <w:rPr>
          <w:rFonts w:eastAsia="Times New Roman"/>
          <w:lang w:eastAsia="sl-SI"/>
        </w:rPr>
      </w:pPr>
      <w:r w:rsidRPr="0071187E">
        <w:rPr>
          <w:rFonts w:eastAsia="Times New Roman"/>
          <w:lang w:eastAsia="sl-SI"/>
        </w:rPr>
        <w:t>Nisem zavezanec za DDV, zato cena moje ponudbe ne vključuje DDV.</w:t>
      </w:r>
    </w:p>
    <w:p w14:paraId="44D2DAEF" w14:textId="77777777" w:rsidR="001B64C0" w:rsidRPr="0071187E" w:rsidRDefault="001B64C0" w:rsidP="001B64C0">
      <w:pPr>
        <w:ind w:left="720"/>
        <w:rPr>
          <w:rFonts w:eastAsia="Times New Roman"/>
          <w:lang w:eastAsia="sl-SI"/>
        </w:rPr>
      </w:pPr>
    </w:p>
    <w:p w14:paraId="6825EAE6" w14:textId="77777777" w:rsidR="001B64C0" w:rsidRPr="0071187E" w:rsidRDefault="001B64C0" w:rsidP="001B64C0">
      <w:pPr>
        <w:numPr>
          <w:ilvl w:val="0"/>
          <w:numId w:val="34"/>
        </w:numPr>
        <w:jc w:val="both"/>
        <w:rPr>
          <w:rFonts w:eastAsia="Times New Roman"/>
          <w:lang w:eastAsia="sl-SI"/>
        </w:rPr>
      </w:pPr>
      <w:r w:rsidRPr="0071187E">
        <w:rPr>
          <w:rFonts w:eastAsia="Times New Roman"/>
          <w:lang w:eastAsia="sl-SI"/>
        </w:rPr>
        <w:t xml:space="preserve">Nisem zavezanec za DDV, zato cena moje ponudbe vključuje naslednje dajatve:  </w:t>
      </w:r>
      <w:r w:rsidRPr="00924DCF">
        <w:rPr>
          <w:rFonts w:eastAsia="Times New Roman"/>
          <w:lang w:eastAsia="sl-SI"/>
        </w:rPr>
        <w:t>prispevek v breme delodajalca (prispevek za poškodbe pri delu) v višini 0,53% od bruto osnove, prispevek v breme delodajalca (prispevek PIZ) v višini 8,85% od bruto osnove, prispevek zavarovanca v višini 6,36 % od bruto osnove in davčni odtegljaj v višini 25% od 90% bruto osnove.</w:t>
      </w:r>
    </w:p>
    <w:p w14:paraId="50AA3FC3" w14:textId="77777777" w:rsidR="001B64C0" w:rsidRDefault="001B64C0" w:rsidP="001B64C0">
      <w:pPr>
        <w:jc w:val="both"/>
        <w:rPr>
          <w:rFonts w:eastAsia="Times New Roman"/>
          <w:lang w:eastAsia="sl-SI"/>
        </w:rPr>
      </w:pPr>
    </w:p>
    <w:p w14:paraId="11B15EDC" w14:textId="2E5CEFB0" w:rsidR="001B64C0" w:rsidRDefault="001B64C0" w:rsidP="001B64C0">
      <w:pPr>
        <w:jc w:val="both"/>
        <w:rPr>
          <w:rFonts w:eastAsia="Times New Roman"/>
          <w:sz w:val="20"/>
          <w:szCs w:val="20"/>
        </w:rPr>
      </w:pPr>
      <w:r w:rsidRPr="0071187E">
        <w:rPr>
          <w:rFonts w:eastAsia="Times New Roman"/>
          <w:sz w:val="20"/>
          <w:szCs w:val="20"/>
        </w:rPr>
        <w:t>V ceno izdelave cenitve so vključeni vsi stroški, nastali v zvezi z delom, vsi ostali izdatki, ki jih izvajalec založi za naročnika, po potrebi stroški sestanka med naročnikom in izvajalcem pred izdelavo cenitve in vsi drugi stroški.</w:t>
      </w:r>
    </w:p>
    <w:p w14:paraId="3E63F03B" w14:textId="77777777" w:rsidR="001B64C0" w:rsidRPr="0071187E" w:rsidRDefault="001B64C0" w:rsidP="001B64C0">
      <w:pPr>
        <w:jc w:val="both"/>
        <w:rPr>
          <w:rFonts w:eastAsia="Times New Roman"/>
          <w:lang w:eastAsia="sl-SI"/>
        </w:rPr>
      </w:pPr>
    </w:p>
    <w:p w14:paraId="5C90E793" w14:textId="77777777" w:rsidR="001B64C0" w:rsidRPr="0071187E" w:rsidRDefault="001B64C0" w:rsidP="001B64C0">
      <w:pPr>
        <w:autoSpaceDE w:val="0"/>
        <w:autoSpaceDN w:val="0"/>
        <w:adjustRightInd w:val="0"/>
        <w:jc w:val="both"/>
        <w:rPr>
          <w:rFonts w:eastAsia="Times New Roman"/>
          <w:b/>
          <w:bCs/>
          <w:lang w:eastAsia="sl-SI"/>
        </w:rPr>
      </w:pPr>
      <w:r w:rsidRPr="0071187E">
        <w:rPr>
          <w:rFonts w:eastAsia="Times New Roman"/>
          <w:b/>
          <w:bCs/>
          <w:lang w:eastAsia="sl-SI"/>
        </w:rPr>
        <w:t xml:space="preserve">Vse cene se vpišejo v EUR za količino: 1 enota*.  </w:t>
      </w:r>
    </w:p>
    <w:p w14:paraId="3E10E172" w14:textId="77777777" w:rsidR="001B64C0" w:rsidRPr="0071187E" w:rsidRDefault="001B64C0" w:rsidP="001B64C0">
      <w:pPr>
        <w:autoSpaceDE w:val="0"/>
        <w:autoSpaceDN w:val="0"/>
        <w:adjustRightInd w:val="0"/>
        <w:jc w:val="both"/>
        <w:rPr>
          <w:rFonts w:eastAsia="Times New Roman"/>
          <w:lang w:eastAsia="sl-SI"/>
        </w:rPr>
      </w:pPr>
      <w:r w:rsidRPr="0071187E">
        <w:rPr>
          <w:rFonts w:eastAsia="Times New Roman"/>
          <w:lang w:eastAsia="sl-SI"/>
        </w:rPr>
        <w:t>*</w:t>
      </w:r>
      <w:r w:rsidRPr="0071187E">
        <w:rPr>
          <w:rFonts w:eastAsia="Times New Roman"/>
          <w:vertAlign w:val="subscript"/>
          <w:lang w:eastAsia="sl-SI"/>
        </w:rPr>
        <w:t>Za eno enoto se šteje ena cenitev, kar pomeni cenitev nepremičnine, ki jo lahko sestavlja ena ali več identifikacijskih oznak nepremičnin in jo naročnik naroči z enim naročilom.</w:t>
      </w:r>
      <w:r w:rsidRPr="0071187E">
        <w:rPr>
          <w:rFonts w:eastAsia="Times New Roman"/>
          <w:lang w:eastAsia="sl-SI"/>
        </w:rPr>
        <w:t xml:space="preserve"> </w:t>
      </w:r>
    </w:p>
    <w:p w14:paraId="28A5B399" w14:textId="77777777" w:rsidR="001B64C0" w:rsidRPr="0071187E" w:rsidRDefault="001B64C0" w:rsidP="001B64C0">
      <w:pPr>
        <w:autoSpaceDE w:val="0"/>
        <w:autoSpaceDN w:val="0"/>
        <w:adjustRightInd w:val="0"/>
        <w:jc w:val="both"/>
        <w:rPr>
          <w:rFonts w:eastAsia="Times New Roman"/>
          <w:lang w:eastAsia="sl-SI"/>
        </w:rPr>
      </w:pPr>
    </w:p>
    <w:p w14:paraId="77E7BE9C" w14:textId="77777777" w:rsidR="001B64C0" w:rsidRPr="0071187E" w:rsidRDefault="001B64C0" w:rsidP="001B64C0">
      <w:pPr>
        <w:numPr>
          <w:ilvl w:val="1"/>
          <w:numId w:val="33"/>
        </w:numPr>
        <w:tabs>
          <w:tab w:val="clear" w:pos="7164"/>
          <w:tab w:val="num" w:pos="360"/>
        </w:tabs>
        <w:autoSpaceDE w:val="0"/>
        <w:autoSpaceDN w:val="0"/>
        <w:adjustRightInd w:val="0"/>
        <w:ind w:left="360"/>
        <w:jc w:val="both"/>
        <w:rPr>
          <w:rFonts w:eastAsia="Times New Roman"/>
          <w:b/>
          <w:bCs/>
          <w:highlight w:val="lightGray"/>
          <w:lang w:eastAsia="sl-SI"/>
        </w:rPr>
      </w:pPr>
      <w:r w:rsidRPr="0071187E">
        <w:rPr>
          <w:rFonts w:eastAsia="Times New Roman"/>
          <w:b/>
          <w:bCs/>
          <w:color w:val="000000"/>
          <w:highlight w:val="lightGray"/>
          <w:lang w:eastAsia="sl-SI"/>
        </w:rPr>
        <w:t>SKLOP</w:t>
      </w:r>
      <w:r w:rsidRPr="0071187E">
        <w:rPr>
          <w:rFonts w:eastAsia="Times New Roman"/>
          <w:b/>
          <w:bCs/>
          <w:highlight w:val="lightGray"/>
          <w:lang w:eastAsia="sl-SI"/>
        </w:rPr>
        <w:t xml:space="preserve"> : cenitve nepremičnin: kmetijska zemljišča, kmetijstvo splošno</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1698"/>
        <w:gridCol w:w="1824"/>
        <w:gridCol w:w="1603"/>
      </w:tblGrid>
      <w:tr w:rsidR="00E07B1E" w:rsidRPr="0071187E" w14:paraId="2AF889EF" w14:textId="77777777" w:rsidTr="00E07B1E">
        <w:tc>
          <w:tcPr>
            <w:tcW w:w="3064" w:type="dxa"/>
          </w:tcPr>
          <w:p w14:paraId="10885232" w14:textId="77777777" w:rsidR="00E07B1E" w:rsidRPr="0071187E" w:rsidRDefault="00E07B1E" w:rsidP="00B94EFD">
            <w:pPr>
              <w:rPr>
                <w:rFonts w:eastAsia="Times New Roman"/>
                <w:b/>
                <w:bCs/>
                <w:sz w:val="24"/>
                <w:szCs w:val="24"/>
                <w:lang w:eastAsia="sl-SI"/>
              </w:rPr>
            </w:pPr>
            <w:r w:rsidRPr="0071187E">
              <w:rPr>
                <w:rFonts w:eastAsia="Times New Roman"/>
                <w:lang w:eastAsia="sl-SI"/>
              </w:rPr>
              <w:t xml:space="preserve">    </w:t>
            </w:r>
            <w:r w:rsidRPr="0071187E">
              <w:rPr>
                <w:rFonts w:eastAsia="Times New Roman"/>
                <w:b/>
                <w:bCs/>
                <w:lang w:eastAsia="sl-SI"/>
              </w:rPr>
              <w:t xml:space="preserve">STORITEV: </w:t>
            </w:r>
          </w:p>
        </w:tc>
        <w:tc>
          <w:tcPr>
            <w:tcW w:w="1698" w:type="dxa"/>
          </w:tcPr>
          <w:p w14:paraId="58C614D1" w14:textId="77777777" w:rsidR="00E07B1E" w:rsidRPr="0071187E" w:rsidRDefault="00E07B1E" w:rsidP="00E07B1E">
            <w:pPr>
              <w:jc w:val="center"/>
              <w:rPr>
                <w:rFonts w:eastAsia="Times New Roman"/>
                <w:sz w:val="24"/>
                <w:szCs w:val="24"/>
                <w:lang w:eastAsia="sl-SI"/>
              </w:rPr>
            </w:pPr>
            <w:r w:rsidRPr="0071187E">
              <w:rPr>
                <w:rFonts w:eastAsia="Times New Roman"/>
                <w:lang w:eastAsia="sl-SI"/>
              </w:rPr>
              <w:t>CENA (za 1 enoto)</w:t>
            </w:r>
          </w:p>
        </w:tc>
        <w:tc>
          <w:tcPr>
            <w:tcW w:w="1824" w:type="dxa"/>
          </w:tcPr>
          <w:p w14:paraId="421968CC" w14:textId="77777777" w:rsidR="00E07B1E" w:rsidRPr="0071187E" w:rsidRDefault="00E07B1E" w:rsidP="00E07B1E">
            <w:pPr>
              <w:jc w:val="center"/>
              <w:rPr>
                <w:rFonts w:eastAsia="Times New Roman"/>
                <w:sz w:val="24"/>
                <w:szCs w:val="24"/>
                <w:lang w:eastAsia="sl-SI"/>
              </w:rPr>
            </w:pPr>
            <w:r w:rsidRPr="0071187E">
              <w:rPr>
                <w:rFonts w:eastAsia="Times New Roman"/>
                <w:lang w:eastAsia="sl-SI"/>
              </w:rPr>
              <w:t>CENA NOVELACIJE</w:t>
            </w:r>
          </w:p>
        </w:tc>
        <w:tc>
          <w:tcPr>
            <w:tcW w:w="1603" w:type="dxa"/>
          </w:tcPr>
          <w:p w14:paraId="2F704204" w14:textId="42554068" w:rsidR="00E07B1E" w:rsidRPr="0071187E" w:rsidRDefault="00E07B1E" w:rsidP="00B94EFD">
            <w:pPr>
              <w:rPr>
                <w:rFonts w:eastAsia="Times New Roman"/>
                <w:lang w:eastAsia="sl-SI"/>
              </w:rPr>
            </w:pPr>
            <w:r w:rsidRPr="00E07B1E">
              <w:rPr>
                <w:rFonts w:eastAsia="Times New Roman"/>
                <w:lang w:eastAsia="sl-SI"/>
              </w:rPr>
              <w:t>SKUPNA CENA</w:t>
            </w:r>
          </w:p>
        </w:tc>
      </w:tr>
      <w:tr w:rsidR="00E07B1E" w:rsidRPr="0071187E" w14:paraId="55686405" w14:textId="00A16188" w:rsidTr="00E07B1E">
        <w:tc>
          <w:tcPr>
            <w:tcW w:w="3064" w:type="dxa"/>
          </w:tcPr>
          <w:p w14:paraId="1BD06793" w14:textId="77777777" w:rsidR="00E07B1E" w:rsidRPr="0071187E" w:rsidRDefault="00E07B1E" w:rsidP="00B94EFD">
            <w:pPr>
              <w:rPr>
                <w:rFonts w:eastAsia="Times New Roman"/>
                <w:sz w:val="24"/>
                <w:szCs w:val="24"/>
                <w:lang w:eastAsia="sl-SI"/>
              </w:rPr>
            </w:pPr>
            <w:r w:rsidRPr="0071187E">
              <w:rPr>
                <w:rFonts w:eastAsia="Times New Roman"/>
                <w:lang w:eastAsia="sl-SI"/>
              </w:rPr>
              <w:t>1. izdelava cenitve »ENOSTAVNO«</w:t>
            </w:r>
          </w:p>
        </w:tc>
        <w:tc>
          <w:tcPr>
            <w:tcW w:w="1698" w:type="dxa"/>
          </w:tcPr>
          <w:p w14:paraId="25222C66" w14:textId="77777777" w:rsidR="00E07B1E" w:rsidRPr="0071187E" w:rsidRDefault="00E07B1E" w:rsidP="00B94EFD">
            <w:pPr>
              <w:rPr>
                <w:rFonts w:eastAsia="Times New Roman"/>
                <w:sz w:val="24"/>
                <w:szCs w:val="24"/>
                <w:lang w:eastAsia="sl-SI"/>
              </w:rPr>
            </w:pPr>
          </w:p>
        </w:tc>
        <w:tc>
          <w:tcPr>
            <w:tcW w:w="1824" w:type="dxa"/>
          </w:tcPr>
          <w:p w14:paraId="2B0E0F29" w14:textId="77777777" w:rsidR="00E07B1E" w:rsidRPr="0071187E" w:rsidRDefault="00E07B1E" w:rsidP="00B94EFD">
            <w:pPr>
              <w:rPr>
                <w:rFonts w:eastAsia="Times New Roman"/>
                <w:sz w:val="24"/>
                <w:szCs w:val="24"/>
                <w:lang w:eastAsia="sl-SI"/>
              </w:rPr>
            </w:pPr>
          </w:p>
        </w:tc>
        <w:tc>
          <w:tcPr>
            <w:tcW w:w="1603" w:type="dxa"/>
          </w:tcPr>
          <w:p w14:paraId="4A275C39" w14:textId="77777777" w:rsidR="00E07B1E" w:rsidRPr="0071187E" w:rsidRDefault="00E07B1E" w:rsidP="00B94EFD">
            <w:pPr>
              <w:rPr>
                <w:rFonts w:eastAsia="Times New Roman"/>
                <w:sz w:val="24"/>
                <w:szCs w:val="24"/>
                <w:lang w:eastAsia="sl-SI"/>
              </w:rPr>
            </w:pPr>
          </w:p>
        </w:tc>
      </w:tr>
      <w:tr w:rsidR="00E07B1E" w:rsidRPr="0071187E" w14:paraId="58E1D8A8" w14:textId="6309CAED" w:rsidTr="00E07B1E">
        <w:tc>
          <w:tcPr>
            <w:tcW w:w="3064" w:type="dxa"/>
          </w:tcPr>
          <w:p w14:paraId="20D202A3" w14:textId="77777777" w:rsidR="00E07B1E" w:rsidRPr="0071187E" w:rsidRDefault="00E07B1E" w:rsidP="00B94EFD">
            <w:pPr>
              <w:rPr>
                <w:rFonts w:eastAsia="Times New Roman"/>
                <w:sz w:val="24"/>
                <w:szCs w:val="24"/>
                <w:vertAlign w:val="subscript"/>
                <w:lang w:eastAsia="sl-SI"/>
              </w:rPr>
            </w:pPr>
            <w:r w:rsidRPr="0071187E">
              <w:rPr>
                <w:rFonts w:eastAsia="Times New Roman"/>
                <w:lang w:eastAsia="sl-SI"/>
              </w:rPr>
              <w:t>2. izdelava cenitve »ZAHTEVNO«</w:t>
            </w:r>
          </w:p>
        </w:tc>
        <w:tc>
          <w:tcPr>
            <w:tcW w:w="1698" w:type="dxa"/>
          </w:tcPr>
          <w:p w14:paraId="33BBF37E" w14:textId="77777777" w:rsidR="00E07B1E" w:rsidRPr="0071187E" w:rsidRDefault="00E07B1E" w:rsidP="00B94EFD">
            <w:pPr>
              <w:rPr>
                <w:rFonts w:eastAsia="Times New Roman"/>
                <w:sz w:val="24"/>
                <w:szCs w:val="24"/>
                <w:lang w:eastAsia="sl-SI"/>
              </w:rPr>
            </w:pPr>
          </w:p>
        </w:tc>
        <w:tc>
          <w:tcPr>
            <w:tcW w:w="1824" w:type="dxa"/>
          </w:tcPr>
          <w:p w14:paraId="4C78FF2A" w14:textId="77777777" w:rsidR="00E07B1E" w:rsidRPr="0071187E" w:rsidRDefault="00E07B1E" w:rsidP="00B94EFD">
            <w:pPr>
              <w:rPr>
                <w:rFonts w:eastAsia="Times New Roman"/>
                <w:sz w:val="24"/>
                <w:szCs w:val="24"/>
                <w:lang w:eastAsia="sl-SI"/>
              </w:rPr>
            </w:pPr>
          </w:p>
        </w:tc>
        <w:tc>
          <w:tcPr>
            <w:tcW w:w="1603" w:type="dxa"/>
          </w:tcPr>
          <w:p w14:paraId="09BAD1B3" w14:textId="77777777" w:rsidR="00E07B1E" w:rsidRPr="0071187E" w:rsidRDefault="00E07B1E" w:rsidP="00B94EFD">
            <w:pPr>
              <w:rPr>
                <w:rFonts w:eastAsia="Times New Roman"/>
                <w:sz w:val="24"/>
                <w:szCs w:val="24"/>
                <w:lang w:eastAsia="sl-SI"/>
              </w:rPr>
            </w:pPr>
          </w:p>
        </w:tc>
      </w:tr>
      <w:tr w:rsidR="00E07B1E" w:rsidRPr="0071187E" w14:paraId="28AA6666" w14:textId="5F0B6D35" w:rsidTr="00E07B1E">
        <w:tc>
          <w:tcPr>
            <w:tcW w:w="3064" w:type="dxa"/>
          </w:tcPr>
          <w:p w14:paraId="6B417C2C" w14:textId="77777777" w:rsidR="00E07B1E" w:rsidRPr="0071187E" w:rsidRDefault="00E07B1E" w:rsidP="00B94EFD">
            <w:pPr>
              <w:rPr>
                <w:rFonts w:eastAsia="Times New Roman"/>
                <w:sz w:val="24"/>
                <w:szCs w:val="24"/>
                <w:lang w:eastAsia="sl-SI"/>
              </w:rPr>
            </w:pPr>
            <w:r w:rsidRPr="0071187E">
              <w:rPr>
                <w:rFonts w:eastAsia="Times New Roman"/>
                <w:lang w:eastAsia="sl-SI"/>
              </w:rPr>
              <w:t>3. izdelava cenitve »ZELO ZAHTEVNO«</w:t>
            </w:r>
          </w:p>
        </w:tc>
        <w:tc>
          <w:tcPr>
            <w:tcW w:w="1698" w:type="dxa"/>
          </w:tcPr>
          <w:p w14:paraId="4A458757" w14:textId="77777777" w:rsidR="00E07B1E" w:rsidRPr="0071187E" w:rsidRDefault="00E07B1E" w:rsidP="00B94EFD">
            <w:pPr>
              <w:rPr>
                <w:rFonts w:eastAsia="Times New Roman"/>
                <w:sz w:val="24"/>
                <w:szCs w:val="24"/>
                <w:lang w:eastAsia="sl-SI"/>
              </w:rPr>
            </w:pPr>
          </w:p>
        </w:tc>
        <w:tc>
          <w:tcPr>
            <w:tcW w:w="1824" w:type="dxa"/>
          </w:tcPr>
          <w:p w14:paraId="6865E90C" w14:textId="77777777" w:rsidR="00E07B1E" w:rsidRPr="0071187E" w:rsidRDefault="00E07B1E" w:rsidP="00B94EFD">
            <w:pPr>
              <w:rPr>
                <w:rFonts w:eastAsia="Times New Roman"/>
                <w:sz w:val="24"/>
                <w:szCs w:val="24"/>
                <w:lang w:eastAsia="sl-SI"/>
              </w:rPr>
            </w:pPr>
          </w:p>
        </w:tc>
        <w:tc>
          <w:tcPr>
            <w:tcW w:w="1603" w:type="dxa"/>
          </w:tcPr>
          <w:p w14:paraId="54697866" w14:textId="77777777" w:rsidR="00E07B1E" w:rsidRPr="0071187E" w:rsidRDefault="00E07B1E" w:rsidP="00B94EFD">
            <w:pPr>
              <w:rPr>
                <w:rFonts w:eastAsia="Times New Roman"/>
                <w:sz w:val="24"/>
                <w:szCs w:val="24"/>
                <w:lang w:eastAsia="sl-SI"/>
              </w:rPr>
            </w:pPr>
          </w:p>
        </w:tc>
      </w:tr>
      <w:tr w:rsidR="00E07B1E" w:rsidRPr="0071187E" w14:paraId="058E9B5C" w14:textId="6D3CBB57" w:rsidTr="00E07B1E">
        <w:tc>
          <w:tcPr>
            <w:tcW w:w="3064" w:type="dxa"/>
          </w:tcPr>
          <w:p w14:paraId="2C272641" w14:textId="77777777" w:rsidR="00E07B1E" w:rsidRPr="0071187E" w:rsidRDefault="00E07B1E" w:rsidP="00B94EFD">
            <w:pPr>
              <w:rPr>
                <w:rFonts w:eastAsia="Times New Roman"/>
                <w:sz w:val="24"/>
                <w:szCs w:val="24"/>
                <w:lang w:eastAsia="sl-SI"/>
              </w:rPr>
            </w:pPr>
            <w:r w:rsidRPr="0071187E">
              <w:rPr>
                <w:rFonts w:eastAsia="Times New Roman"/>
                <w:lang w:eastAsia="sl-SI"/>
              </w:rPr>
              <w:t>4. izdelava cenitve »IZJEMNO ZAHTEVNO«</w:t>
            </w:r>
          </w:p>
        </w:tc>
        <w:tc>
          <w:tcPr>
            <w:tcW w:w="1698" w:type="dxa"/>
          </w:tcPr>
          <w:p w14:paraId="74F3653A" w14:textId="77777777" w:rsidR="00E07B1E" w:rsidRPr="0071187E" w:rsidRDefault="00E07B1E" w:rsidP="00B94EFD">
            <w:pPr>
              <w:rPr>
                <w:rFonts w:eastAsia="Times New Roman"/>
                <w:sz w:val="24"/>
                <w:szCs w:val="24"/>
                <w:lang w:eastAsia="sl-SI"/>
              </w:rPr>
            </w:pPr>
          </w:p>
        </w:tc>
        <w:tc>
          <w:tcPr>
            <w:tcW w:w="1824" w:type="dxa"/>
          </w:tcPr>
          <w:p w14:paraId="387F4534" w14:textId="77777777" w:rsidR="00E07B1E" w:rsidRPr="0071187E" w:rsidRDefault="00E07B1E" w:rsidP="00B94EFD">
            <w:pPr>
              <w:rPr>
                <w:rFonts w:eastAsia="Times New Roman"/>
                <w:sz w:val="24"/>
                <w:szCs w:val="24"/>
                <w:lang w:eastAsia="sl-SI"/>
              </w:rPr>
            </w:pPr>
          </w:p>
        </w:tc>
        <w:tc>
          <w:tcPr>
            <w:tcW w:w="1603" w:type="dxa"/>
          </w:tcPr>
          <w:p w14:paraId="4DEBF416" w14:textId="77777777" w:rsidR="00E07B1E" w:rsidRPr="0071187E" w:rsidRDefault="00E07B1E" w:rsidP="00B94EFD">
            <w:pPr>
              <w:rPr>
                <w:rFonts w:eastAsia="Times New Roman"/>
                <w:sz w:val="24"/>
                <w:szCs w:val="24"/>
                <w:lang w:eastAsia="sl-SI"/>
              </w:rPr>
            </w:pPr>
          </w:p>
        </w:tc>
      </w:tr>
      <w:tr w:rsidR="00E07B1E" w:rsidRPr="0071187E" w14:paraId="436D8822" w14:textId="77777777" w:rsidTr="00E07B1E">
        <w:tc>
          <w:tcPr>
            <w:tcW w:w="3064" w:type="dxa"/>
            <w:tcBorders>
              <w:top w:val="double" w:sz="4" w:space="0" w:color="auto"/>
              <w:left w:val="double" w:sz="4" w:space="0" w:color="auto"/>
              <w:bottom w:val="double" w:sz="4" w:space="0" w:color="auto"/>
              <w:right w:val="double" w:sz="4" w:space="0" w:color="auto"/>
            </w:tcBorders>
          </w:tcPr>
          <w:p w14:paraId="4AEAC621" w14:textId="77777777" w:rsidR="00E07B1E" w:rsidRPr="0071187E" w:rsidRDefault="00E07B1E" w:rsidP="00B94EFD">
            <w:pPr>
              <w:jc w:val="right"/>
              <w:rPr>
                <w:rFonts w:eastAsia="Times New Roman"/>
                <w:b/>
                <w:bCs/>
                <w:sz w:val="24"/>
                <w:szCs w:val="24"/>
                <w:lang w:eastAsia="sl-SI"/>
              </w:rPr>
            </w:pPr>
            <w:r w:rsidRPr="0071187E">
              <w:rPr>
                <w:rFonts w:eastAsia="Times New Roman"/>
                <w:b/>
                <w:bCs/>
                <w:lang w:eastAsia="sl-SI"/>
              </w:rPr>
              <w:t>SKUPAJ KONČNA BRUTO CENA Z DAJATVAMI:</w:t>
            </w:r>
          </w:p>
        </w:tc>
        <w:tc>
          <w:tcPr>
            <w:tcW w:w="1698" w:type="dxa"/>
            <w:tcBorders>
              <w:top w:val="double" w:sz="4" w:space="0" w:color="auto"/>
              <w:left w:val="double" w:sz="4" w:space="0" w:color="auto"/>
              <w:bottom w:val="double" w:sz="4" w:space="0" w:color="auto"/>
              <w:right w:val="double" w:sz="4" w:space="0" w:color="auto"/>
            </w:tcBorders>
          </w:tcPr>
          <w:p w14:paraId="2BBFB230" w14:textId="77777777" w:rsidR="00E07B1E" w:rsidRPr="0071187E" w:rsidRDefault="00E07B1E" w:rsidP="00B94EFD">
            <w:pPr>
              <w:rPr>
                <w:rFonts w:eastAsia="Times New Roman"/>
                <w:sz w:val="24"/>
                <w:szCs w:val="24"/>
                <w:lang w:eastAsia="sl-SI"/>
              </w:rPr>
            </w:pPr>
          </w:p>
        </w:tc>
        <w:tc>
          <w:tcPr>
            <w:tcW w:w="1824" w:type="dxa"/>
            <w:tcBorders>
              <w:top w:val="double" w:sz="4" w:space="0" w:color="auto"/>
              <w:left w:val="double" w:sz="4" w:space="0" w:color="auto"/>
              <w:bottom w:val="double" w:sz="4" w:space="0" w:color="auto"/>
              <w:right w:val="double" w:sz="4" w:space="0" w:color="auto"/>
            </w:tcBorders>
          </w:tcPr>
          <w:p w14:paraId="742398E0" w14:textId="77777777" w:rsidR="00E07B1E" w:rsidRPr="0071187E" w:rsidRDefault="00E07B1E" w:rsidP="00B94EFD">
            <w:pPr>
              <w:rPr>
                <w:rFonts w:eastAsia="Times New Roman"/>
                <w:sz w:val="24"/>
                <w:szCs w:val="24"/>
                <w:lang w:eastAsia="sl-SI"/>
              </w:rPr>
            </w:pPr>
          </w:p>
        </w:tc>
        <w:tc>
          <w:tcPr>
            <w:tcW w:w="1603" w:type="dxa"/>
            <w:tcBorders>
              <w:top w:val="double" w:sz="4" w:space="0" w:color="auto"/>
              <w:left w:val="double" w:sz="4" w:space="0" w:color="auto"/>
              <w:bottom w:val="double" w:sz="4" w:space="0" w:color="auto"/>
              <w:right w:val="double" w:sz="4" w:space="0" w:color="auto"/>
            </w:tcBorders>
          </w:tcPr>
          <w:p w14:paraId="44E8AB4A" w14:textId="77777777" w:rsidR="00E07B1E" w:rsidRPr="0071187E" w:rsidRDefault="00E07B1E" w:rsidP="00B94EFD">
            <w:pPr>
              <w:rPr>
                <w:rFonts w:eastAsia="Times New Roman"/>
                <w:sz w:val="24"/>
                <w:szCs w:val="24"/>
                <w:lang w:eastAsia="sl-SI"/>
              </w:rPr>
            </w:pPr>
          </w:p>
        </w:tc>
      </w:tr>
    </w:tbl>
    <w:p w14:paraId="5C0C6102" w14:textId="77777777" w:rsidR="001B64C0" w:rsidRPr="0071187E" w:rsidRDefault="001B64C0" w:rsidP="001B64C0">
      <w:pPr>
        <w:rPr>
          <w:rFonts w:eastAsia="Times New Roman"/>
          <w:b/>
          <w:bCs/>
          <w:lang w:eastAsia="sl-SI"/>
        </w:rPr>
      </w:pPr>
    </w:p>
    <w:p w14:paraId="61F26FB4" w14:textId="77777777" w:rsidR="001B64C0" w:rsidRPr="0071187E" w:rsidRDefault="001B64C0" w:rsidP="001B64C0">
      <w:pPr>
        <w:numPr>
          <w:ilvl w:val="1"/>
          <w:numId w:val="33"/>
        </w:numPr>
        <w:tabs>
          <w:tab w:val="clear" w:pos="7164"/>
          <w:tab w:val="num" w:pos="360"/>
        </w:tabs>
        <w:autoSpaceDE w:val="0"/>
        <w:autoSpaceDN w:val="0"/>
        <w:adjustRightInd w:val="0"/>
        <w:ind w:left="284" w:hanging="284"/>
        <w:jc w:val="both"/>
        <w:rPr>
          <w:rFonts w:eastAsia="Times New Roman"/>
          <w:b/>
          <w:bCs/>
          <w:highlight w:val="lightGray"/>
          <w:lang w:eastAsia="sl-SI"/>
        </w:rPr>
      </w:pPr>
      <w:r w:rsidRPr="0071187E">
        <w:rPr>
          <w:rFonts w:eastAsia="Times New Roman"/>
          <w:b/>
          <w:bCs/>
          <w:highlight w:val="lightGray"/>
          <w:lang w:eastAsia="sl-SI"/>
        </w:rPr>
        <w:t>SKLOP: cenitve nepremičnin: gozdna zemljišča, gozdovi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1698"/>
        <w:gridCol w:w="1824"/>
        <w:gridCol w:w="1603"/>
      </w:tblGrid>
      <w:tr w:rsidR="00E07B1E" w:rsidRPr="0071187E" w14:paraId="5A24F516" w14:textId="77777777" w:rsidTr="00E07B1E">
        <w:tc>
          <w:tcPr>
            <w:tcW w:w="3064" w:type="dxa"/>
          </w:tcPr>
          <w:p w14:paraId="2CB42E66" w14:textId="77777777" w:rsidR="00E07B1E" w:rsidRPr="0071187E" w:rsidRDefault="00E07B1E" w:rsidP="00B94EFD">
            <w:pPr>
              <w:rPr>
                <w:rFonts w:eastAsia="Times New Roman"/>
                <w:b/>
                <w:bCs/>
                <w:sz w:val="24"/>
                <w:szCs w:val="24"/>
                <w:lang w:eastAsia="sl-SI"/>
              </w:rPr>
            </w:pPr>
            <w:r w:rsidRPr="0071187E">
              <w:rPr>
                <w:rFonts w:eastAsia="Times New Roman"/>
                <w:lang w:eastAsia="sl-SI"/>
              </w:rPr>
              <w:t xml:space="preserve">    </w:t>
            </w:r>
            <w:r w:rsidRPr="0071187E">
              <w:rPr>
                <w:rFonts w:eastAsia="Times New Roman"/>
                <w:b/>
                <w:bCs/>
                <w:lang w:eastAsia="sl-SI"/>
              </w:rPr>
              <w:t xml:space="preserve">STORITEV: </w:t>
            </w:r>
          </w:p>
        </w:tc>
        <w:tc>
          <w:tcPr>
            <w:tcW w:w="1698" w:type="dxa"/>
          </w:tcPr>
          <w:p w14:paraId="1764C903" w14:textId="77777777" w:rsidR="00E07B1E" w:rsidRPr="0071187E" w:rsidRDefault="00E07B1E" w:rsidP="00E07B1E">
            <w:pPr>
              <w:jc w:val="center"/>
              <w:rPr>
                <w:rFonts w:eastAsia="Times New Roman"/>
                <w:sz w:val="24"/>
                <w:szCs w:val="24"/>
                <w:lang w:eastAsia="sl-SI"/>
              </w:rPr>
            </w:pPr>
            <w:r w:rsidRPr="0071187E">
              <w:rPr>
                <w:rFonts w:eastAsia="Times New Roman"/>
                <w:lang w:eastAsia="sl-SI"/>
              </w:rPr>
              <w:t>CENA (za 1 enoto)</w:t>
            </w:r>
          </w:p>
        </w:tc>
        <w:tc>
          <w:tcPr>
            <w:tcW w:w="1824" w:type="dxa"/>
          </w:tcPr>
          <w:p w14:paraId="10803649" w14:textId="77777777" w:rsidR="00E07B1E" w:rsidRPr="0071187E" w:rsidRDefault="00E07B1E" w:rsidP="00E07B1E">
            <w:pPr>
              <w:jc w:val="center"/>
              <w:rPr>
                <w:rFonts w:eastAsia="Times New Roman"/>
                <w:sz w:val="24"/>
                <w:szCs w:val="24"/>
                <w:lang w:eastAsia="sl-SI"/>
              </w:rPr>
            </w:pPr>
            <w:r w:rsidRPr="0071187E">
              <w:rPr>
                <w:rFonts w:eastAsia="Times New Roman"/>
                <w:lang w:eastAsia="sl-SI"/>
              </w:rPr>
              <w:t>CENA NOVELACIJE</w:t>
            </w:r>
          </w:p>
        </w:tc>
        <w:tc>
          <w:tcPr>
            <w:tcW w:w="1603" w:type="dxa"/>
          </w:tcPr>
          <w:p w14:paraId="5751BB71" w14:textId="6A8A2985" w:rsidR="00E07B1E" w:rsidRPr="0071187E" w:rsidRDefault="00E07B1E" w:rsidP="00B94EFD">
            <w:pPr>
              <w:rPr>
                <w:rFonts w:eastAsia="Times New Roman"/>
                <w:lang w:eastAsia="sl-SI"/>
              </w:rPr>
            </w:pPr>
            <w:r>
              <w:rPr>
                <w:rFonts w:eastAsia="Times New Roman"/>
                <w:lang w:eastAsia="sl-SI"/>
              </w:rPr>
              <w:t>SKUPNA CENA</w:t>
            </w:r>
          </w:p>
        </w:tc>
      </w:tr>
      <w:tr w:rsidR="00E07B1E" w:rsidRPr="0071187E" w14:paraId="5AA96F7E" w14:textId="7590B6C3" w:rsidTr="00E07B1E">
        <w:tc>
          <w:tcPr>
            <w:tcW w:w="3064" w:type="dxa"/>
          </w:tcPr>
          <w:p w14:paraId="56DB2A6D" w14:textId="77777777" w:rsidR="00E07B1E" w:rsidRPr="0071187E" w:rsidRDefault="00E07B1E" w:rsidP="00B94EFD">
            <w:pPr>
              <w:rPr>
                <w:rFonts w:eastAsia="Times New Roman"/>
                <w:sz w:val="24"/>
                <w:szCs w:val="24"/>
                <w:lang w:eastAsia="sl-SI"/>
              </w:rPr>
            </w:pPr>
            <w:r w:rsidRPr="0071187E">
              <w:rPr>
                <w:rFonts w:eastAsia="Times New Roman"/>
                <w:lang w:eastAsia="sl-SI"/>
              </w:rPr>
              <w:t>1. izdelava cenitve »ENOSTAVNO«</w:t>
            </w:r>
          </w:p>
        </w:tc>
        <w:tc>
          <w:tcPr>
            <w:tcW w:w="1698" w:type="dxa"/>
          </w:tcPr>
          <w:p w14:paraId="30F784D8" w14:textId="77777777" w:rsidR="00E07B1E" w:rsidRPr="0071187E" w:rsidRDefault="00E07B1E" w:rsidP="00B94EFD">
            <w:pPr>
              <w:rPr>
                <w:rFonts w:eastAsia="Times New Roman"/>
                <w:sz w:val="24"/>
                <w:szCs w:val="24"/>
                <w:lang w:eastAsia="sl-SI"/>
              </w:rPr>
            </w:pPr>
          </w:p>
        </w:tc>
        <w:tc>
          <w:tcPr>
            <w:tcW w:w="1824" w:type="dxa"/>
          </w:tcPr>
          <w:p w14:paraId="22B025DE" w14:textId="77777777" w:rsidR="00E07B1E" w:rsidRPr="0071187E" w:rsidRDefault="00E07B1E" w:rsidP="00B94EFD">
            <w:pPr>
              <w:rPr>
                <w:rFonts w:eastAsia="Times New Roman"/>
                <w:sz w:val="24"/>
                <w:szCs w:val="24"/>
                <w:lang w:eastAsia="sl-SI"/>
              </w:rPr>
            </w:pPr>
          </w:p>
        </w:tc>
        <w:tc>
          <w:tcPr>
            <w:tcW w:w="1603" w:type="dxa"/>
          </w:tcPr>
          <w:p w14:paraId="4BC05971" w14:textId="77777777" w:rsidR="00E07B1E" w:rsidRPr="0071187E" w:rsidRDefault="00E07B1E" w:rsidP="00B94EFD">
            <w:pPr>
              <w:rPr>
                <w:rFonts w:eastAsia="Times New Roman"/>
                <w:sz w:val="24"/>
                <w:szCs w:val="24"/>
                <w:lang w:eastAsia="sl-SI"/>
              </w:rPr>
            </w:pPr>
          </w:p>
        </w:tc>
      </w:tr>
      <w:tr w:rsidR="00E07B1E" w:rsidRPr="0071187E" w14:paraId="35568430" w14:textId="2D340E9B" w:rsidTr="00E07B1E">
        <w:tc>
          <w:tcPr>
            <w:tcW w:w="3064" w:type="dxa"/>
          </w:tcPr>
          <w:p w14:paraId="3127174E" w14:textId="77777777" w:rsidR="00E07B1E" w:rsidRPr="0071187E" w:rsidRDefault="00E07B1E" w:rsidP="00B94EFD">
            <w:pPr>
              <w:rPr>
                <w:rFonts w:eastAsia="Times New Roman"/>
                <w:sz w:val="24"/>
                <w:szCs w:val="24"/>
                <w:vertAlign w:val="subscript"/>
                <w:lang w:eastAsia="sl-SI"/>
              </w:rPr>
            </w:pPr>
            <w:r w:rsidRPr="0071187E">
              <w:rPr>
                <w:rFonts w:eastAsia="Times New Roman"/>
                <w:lang w:eastAsia="sl-SI"/>
              </w:rPr>
              <w:t>2. izdelava cenitve »ZAHTEVNO«</w:t>
            </w:r>
          </w:p>
        </w:tc>
        <w:tc>
          <w:tcPr>
            <w:tcW w:w="1698" w:type="dxa"/>
          </w:tcPr>
          <w:p w14:paraId="43B5DFB5" w14:textId="77777777" w:rsidR="00E07B1E" w:rsidRPr="0071187E" w:rsidRDefault="00E07B1E" w:rsidP="00B94EFD">
            <w:pPr>
              <w:rPr>
                <w:rFonts w:eastAsia="Times New Roman"/>
                <w:sz w:val="24"/>
                <w:szCs w:val="24"/>
                <w:lang w:eastAsia="sl-SI"/>
              </w:rPr>
            </w:pPr>
          </w:p>
        </w:tc>
        <w:tc>
          <w:tcPr>
            <w:tcW w:w="1824" w:type="dxa"/>
          </w:tcPr>
          <w:p w14:paraId="3353EA76" w14:textId="77777777" w:rsidR="00E07B1E" w:rsidRPr="0071187E" w:rsidRDefault="00E07B1E" w:rsidP="00B94EFD">
            <w:pPr>
              <w:rPr>
                <w:rFonts w:eastAsia="Times New Roman"/>
                <w:sz w:val="24"/>
                <w:szCs w:val="24"/>
                <w:lang w:eastAsia="sl-SI"/>
              </w:rPr>
            </w:pPr>
          </w:p>
        </w:tc>
        <w:tc>
          <w:tcPr>
            <w:tcW w:w="1603" w:type="dxa"/>
          </w:tcPr>
          <w:p w14:paraId="41211FE2" w14:textId="77777777" w:rsidR="00E07B1E" w:rsidRPr="0071187E" w:rsidRDefault="00E07B1E" w:rsidP="00B94EFD">
            <w:pPr>
              <w:rPr>
                <w:rFonts w:eastAsia="Times New Roman"/>
                <w:sz w:val="24"/>
                <w:szCs w:val="24"/>
                <w:lang w:eastAsia="sl-SI"/>
              </w:rPr>
            </w:pPr>
          </w:p>
        </w:tc>
      </w:tr>
      <w:tr w:rsidR="00E07B1E" w:rsidRPr="0071187E" w14:paraId="66412E5D" w14:textId="2ED0F732" w:rsidTr="00E07B1E">
        <w:tc>
          <w:tcPr>
            <w:tcW w:w="3064" w:type="dxa"/>
          </w:tcPr>
          <w:p w14:paraId="5319FEAD" w14:textId="77777777" w:rsidR="00E07B1E" w:rsidRPr="0071187E" w:rsidRDefault="00E07B1E" w:rsidP="00B94EFD">
            <w:pPr>
              <w:rPr>
                <w:rFonts w:eastAsia="Times New Roman"/>
                <w:sz w:val="24"/>
                <w:szCs w:val="24"/>
                <w:lang w:eastAsia="sl-SI"/>
              </w:rPr>
            </w:pPr>
            <w:r w:rsidRPr="0071187E">
              <w:rPr>
                <w:rFonts w:eastAsia="Times New Roman"/>
                <w:lang w:eastAsia="sl-SI"/>
              </w:rPr>
              <w:t>3. izdelava cenitve »ZELO ZAHTEVNO«</w:t>
            </w:r>
          </w:p>
        </w:tc>
        <w:tc>
          <w:tcPr>
            <w:tcW w:w="1698" w:type="dxa"/>
          </w:tcPr>
          <w:p w14:paraId="274C1980" w14:textId="77777777" w:rsidR="00E07B1E" w:rsidRPr="0071187E" w:rsidRDefault="00E07B1E" w:rsidP="00B94EFD">
            <w:pPr>
              <w:rPr>
                <w:rFonts w:eastAsia="Times New Roman"/>
                <w:sz w:val="24"/>
                <w:szCs w:val="24"/>
                <w:lang w:eastAsia="sl-SI"/>
              </w:rPr>
            </w:pPr>
          </w:p>
        </w:tc>
        <w:tc>
          <w:tcPr>
            <w:tcW w:w="1824" w:type="dxa"/>
          </w:tcPr>
          <w:p w14:paraId="2D7B177F" w14:textId="77777777" w:rsidR="00E07B1E" w:rsidRPr="0071187E" w:rsidRDefault="00E07B1E" w:rsidP="00B94EFD">
            <w:pPr>
              <w:rPr>
                <w:rFonts w:eastAsia="Times New Roman"/>
                <w:sz w:val="24"/>
                <w:szCs w:val="24"/>
                <w:lang w:eastAsia="sl-SI"/>
              </w:rPr>
            </w:pPr>
          </w:p>
        </w:tc>
        <w:tc>
          <w:tcPr>
            <w:tcW w:w="1603" w:type="dxa"/>
          </w:tcPr>
          <w:p w14:paraId="21A807B1" w14:textId="77777777" w:rsidR="00E07B1E" w:rsidRPr="0071187E" w:rsidRDefault="00E07B1E" w:rsidP="00B94EFD">
            <w:pPr>
              <w:rPr>
                <w:rFonts w:eastAsia="Times New Roman"/>
                <w:sz w:val="24"/>
                <w:szCs w:val="24"/>
                <w:lang w:eastAsia="sl-SI"/>
              </w:rPr>
            </w:pPr>
          </w:p>
        </w:tc>
      </w:tr>
      <w:tr w:rsidR="00E07B1E" w:rsidRPr="0071187E" w14:paraId="5AE15F96" w14:textId="463BD290" w:rsidTr="00E07B1E">
        <w:tc>
          <w:tcPr>
            <w:tcW w:w="3064" w:type="dxa"/>
          </w:tcPr>
          <w:p w14:paraId="6D9C8DB5" w14:textId="77777777" w:rsidR="00E07B1E" w:rsidRPr="0071187E" w:rsidRDefault="00E07B1E" w:rsidP="00B94EFD">
            <w:pPr>
              <w:rPr>
                <w:rFonts w:eastAsia="Times New Roman"/>
                <w:sz w:val="24"/>
                <w:szCs w:val="24"/>
                <w:lang w:eastAsia="sl-SI"/>
              </w:rPr>
            </w:pPr>
            <w:r w:rsidRPr="0071187E">
              <w:rPr>
                <w:rFonts w:eastAsia="Times New Roman"/>
                <w:lang w:eastAsia="sl-SI"/>
              </w:rPr>
              <w:t>4. izdelava cenitve »IZJEMNO ZAHTEVNO«</w:t>
            </w:r>
          </w:p>
        </w:tc>
        <w:tc>
          <w:tcPr>
            <w:tcW w:w="1698" w:type="dxa"/>
          </w:tcPr>
          <w:p w14:paraId="29F5567C" w14:textId="77777777" w:rsidR="00E07B1E" w:rsidRPr="0071187E" w:rsidRDefault="00E07B1E" w:rsidP="00B94EFD">
            <w:pPr>
              <w:rPr>
                <w:rFonts w:eastAsia="Times New Roman"/>
                <w:sz w:val="24"/>
                <w:szCs w:val="24"/>
                <w:lang w:eastAsia="sl-SI"/>
              </w:rPr>
            </w:pPr>
          </w:p>
        </w:tc>
        <w:tc>
          <w:tcPr>
            <w:tcW w:w="1824" w:type="dxa"/>
          </w:tcPr>
          <w:p w14:paraId="4403A518" w14:textId="77777777" w:rsidR="00E07B1E" w:rsidRPr="0071187E" w:rsidRDefault="00E07B1E" w:rsidP="00B94EFD">
            <w:pPr>
              <w:rPr>
                <w:rFonts w:eastAsia="Times New Roman"/>
                <w:sz w:val="24"/>
                <w:szCs w:val="24"/>
                <w:lang w:eastAsia="sl-SI"/>
              </w:rPr>
            </w:pPr>
          </w:p>
        </w:tc>
        <w:tc>
          <w:tcPr>
            <w:tcW w:w="1603" w:type="dxa"/>
          </w:tcPr>
          <w:p w14:paraId="0009C02C" w14:textId="77777777" w:rsidR="00E07B1E" w:rsidRPr="0071187E" w:rsidRDefault="00E07B1E" w:rsidP="00B94EFD">
            <w:pPr>
              <w:rPr>
                <w:rFonts w:eastAsia="Times New Roman"/>
                <w:sz w:val="24"/>
                <w:szCs w:val="24"/>
                <w:lang w:eastAsia="sl-SI"/>
              </w:rPr>
            </w:pPr>
          </w:p>
        </w:tc>
      </w:tr>
      <w:tr w:rsidR="00E07B1E" w:rsidRPr="0071187E" w14:paraId="02284A5B" w14:textId="77777777" w:rsidTr="00E07B1E">
        <w:tc>
          <w:tcPr>
            <w:tcW w:w="3064" w:type="dxa"/>
            <w:tcBorders>
              <w:top w:val="double" w:sz="4" w:space="0" w:color="auto"/>
              <w:left w:val="double" w:sz="4" w:space="0" w:color="auto"/>
              <w:bottom w:val="double" w:sz="4" w:space="0" w:color="auto"/>
              <w:right w:val="double" w:sz="4" w:space="0" w:color="auto"/>
            </w:tcBorders>
          </w:tcPr>
          <w:p w14:paraId="131CDD7A" w14:textId="77777777" w:rsidR="00E07B1E" w:rsidRPr="0071187E" w:rsidRDefault="00E07B1E" w:rsidP="00B94EFD">
            <w:pPr>
              <w:jc w:val="right"/>
              <w:rPr>
                <w:rFonts w:eastAsia="Times New Roman"/>
                <w:b/>
                <w:bCs/>
                <w:sz w:val="24"/>
                <w:szCs w:val="24"/>
                <w:lang w:eastAsia="sl-SI"/>
              </w:rPr>
            </w:pPr>
            <w:r w:rsidRPr="0071187E">
              <w:rPr>
                <w:rFonts w:eastAsia="Times New Roman"/>
                <w:b/>
                <w:bCs/>
                <w:lang w:eastAsia="sl-SI"/>
              </w:rPr>
              <w:t>SKUPAJ KONČNA BRUTO CENA Z DAJATVAMI:</w:t>
            </w:r>
          </w:p>
        </w:tc>
        <w:tc>
          <w:tcPr>
            <w:tcW w:w="1698" w:type="dxa"/>
            <w:tcBorders>
              <w:top w:val="double" w:sz="4" w:space="0" w:color="auto"/>
              <w:left w:val="double" w:sz="4" w:space="0" w:color="auto"/>
              <w:bottom w:val="double" w:sz="4" w:space="0" w:color="auto"/>
              <w:right w:val="double" w:sz="4" w:space="0" w:color="auto"/>
            </w:tcBorders>
          </w:tcPr>
          <w:p w14:paraId="55695EF2" w14:textId="77777777" w:rsidR="00E07B1E" w:rsidRPr="0071187E" w:rsidRDefault="00E07B1E" w:rsidP="00B94EFD">
            <w:pPr>
              <w:rPr>
                <w:rFonts w:eastAsia="Times New Roman"/>
                <w:sz w:val="24"/>
                <w:szCs w:val="24"/>
                <w:lang w:eastAsia="sl-SI"/>
              </w:rPr>
            </w:pPr>
          </w:p>
        </w:tc>
        <w:tc>
          <w:tcPr>
            <w:tcW w:w="1824" w:type="dxa"/>
            <w:tcBorders>
              <w:top w:val="double" w:sz="4" w:space="0" w:color="auto"/>
              <w:left w:val="double" w:sz="4" w:space="0" w:color="auto"/>
              <w:bottom w:val="double" w:sz="4" w:space="0" w:color="auto"/>
              <w:right w:val="double" w:sz="4" w:space="0" w:color="auto"/>
            </w:tcBorders>
          </w:tcPr>
          <w:p w14:paraId="466C4AA5" w14:textId="77777777" w:rsidR="00E07B1E" w:rsidRPr="0071187E" w:rsidRDefault="00E07B1E" w:rsidP="00B94EFD">
            <w:pPr>
              <w:rPr>
                <w:rFonts w:eastAsia="Times New Roman"/>
                <w:sz w:val="24"/>
                <w:szCs w:val="24"/>
                <w:lang w:eastAsia="sl-SI"/>
              </w:rPr>
            </w:pPr>
          </w:p>
        </w:tc>
        <w:tc>
          <w:tcPr>
            <w:tcW w:w="1603" w:type="dxa"/>
            <w:tcBorders>
              <w:top w:val="double" w:sz="4" w:space="0" w:color="auto"/>
              <w:left w:val="double" w:sz="4" w:space="0" w:color="auto"/>
              <w:bottom w:val="double" w:sz="4" w:space="0" w:color="auto"/>
              <w:right w:val="double" w:sz="4" w:space="0" w:color="auto"/>
            </w:tcBorders>
          </w:tcPr>
          <w:p w14:paraId="49F230CC" w14:textId="77777777" w:rsidR="00E07B1E" w:rsidRPr="0071187E" w:rsidRDefault="00E07B1E" w:rsidP="00B94EFD">
            <w:pPr>
              <w:rPr>
                <w:rFonts w:eastAsia="Times New Roman"/>
                <w:sz w:val="24"/>
                <w:szCs w:val="24"/>
                <w:lang w:eastAsia="sl-SI"/>
              </w:rPr>
            </w:pPr>
          </w:p>
        </w:tc>
      </w:tr>
    </w:tbl>
    <w:p w14:paraId="5EB92906" w14:textId="77777777" w:rsidR="001B64C0" w:rsidRPr="0071187E" w:rsidRDefault="001B64C0" w:rsidP="001B64C0">
      <w:pPr>
        <w:autoSpaceDE w:val="0"/>
        <w:autoSpaceDN w:val="0"/>
        <w:adjustRightInd w:val="0"/>
        <w:jc w:val="both"/>
        <w:rPr>
          <w:rFonts w:eastAsia="Times New Roman"/>
          <w:b/>
          <w:bCs/>
          <w:highlight w:val="yellow"/>
          <w:lang w:eastAsia="sl-SI"/>
        </w:rPr>
      </w:pPr>
    </w:p>
    <w:p w14:paraId="0067AC38" w14:textId="77777777" w:rsidR="001B64C0" w:rsidRPr="0071187E" w:rsidRDefault="001B64C0" w:rsidP="001B64C0">
      <w:pPr>
        <w:autoSpaceDE w:val="0"/>
        <w:autoSpaceDN w:val="0"/>
        <w:adjustRightInd w:val="0"/>
        <w:jc w:val="both"/>
        <w:rPr>
          <w:rFonts w:eastAsia="Times New Roman"/>
          <w:b/>
          <w:bCs/>
          <w:highlight w:val="yellow"/>
          <w:lang w:eastAsia="sl-SI"/>
        </w:rPr>
      </w:pPr>
    </w:p>
    <w:p w14:paraId="24468D14" w14:textId="77777777" w:rsidR="001B64C0" w:rsidRPr="0071187E" w:rsidRDefault="001B64C0" w:rsidP="001B64C0">
      <w:pPr>
        <w:numPr>
          <w:ilvl w:val="1"/>
          <w:numId w:val="33"/>
        </w:numPr>
        <w:tabs>
          <w:tab w:val="clear" w:pos="7164"/>
          <w:tab w:val="num" w:pos="0"/>
          <w:tab w:val="num" w:pos="360"/>
        </w:tabs>
        <w:autoSpaceDE w:val="0"/>
        <w:autoSpaceDN w:val="0"/>
        <w:adjustRightInd w:val="0"/>
        <w:ind w:left="426"/>
        <w:rPr>
          <w:rFonts w:eastAsia="Times New Roman"/>
          <w:b/>
          <w:bCs/>
          <w:highlight w:val="lightGray"/>
          <w:lang w:eastAsia="sl-SI"/>
        </w:rPr>
      </w:pPr>
      <w:r w:rsidRPr="0071187E">
        <w:rPr>
          <w:rFonts w:eastAsia="Times New Roman"/>
          <w:b/>
          <w:bCs/>
          <w:highlight w:val="lightGray"/>
          <w:lang w:eastAsia="sl-SI"/>
        </w:rPr>
        <w:t>SKLOP: cenitve nepremičnin: gradbeništvo splošno, gradbeni objekti, stavbna zemljišča, poslovni prostori, nepremičnine</w:t>
      </w:r>
    </w:p>
    <w:p w14:paraId="419EFC9A" w14:textId="77777777" w:rsidR="001B64C0" w:rsidRPr="0071187E" w:rsidRDefault="001B64C0" w:rsidP="001B64C0">
      <w:pPr>
        <w:autoSpaceDE w:val="0"/>
        <w:autoSpaceDN w:val="0"/>
        <w:adjustRightInd w:val="0"/>
        <w:jc w:val="both"/>
        <w:rPr>
          <w:rFonts w:eastAsia="Times New Roman"/>
          <w:b/>
          <w:bCs/>
          <w:highlight w:val="lightGray"/>
          <w:lang w:eastAsia="sl-S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1698"/>
        <w:gridCol w:w="1824"/>
        <w:gridCol w:w="1603"/>
      </w:tblGrid>
      <w:tr w:rsidR="00E07B1E" w:rsidRPr="0071187E" w14:paraId="664210B3" w14:textId="77777777" w:rsidTr="00E07B1E">
        <w:tc>
          <w:tcPr>
            <w:tcW w:w="3064" w:type="dxa"/>
          </w:tcPr>
          <w:p w14:paraId="0B4D7AFD" w14:textId="77777777" w:rsidR="00E07B1E" w:rsidRPr="0071187E" w:rsidRDefault="00E07B1E" w:rsidP="00B94EFD">
            <w:pPr>
              <w:rPr>
                <w:rFonts w:eastAsia="Times New Roman"/>
                <w:b/>
                <w:bCs/>
                <w:sz w:val="24"/>
                <w:szCs w:val="24"/>
                <w:lang w:eastAsia="sl-SI"/>
              </w:rPr>
            </w:pPr>
            <w:r w:rsidRPr="0071187E">
              <w:rPr>
                <w:rFonts w:eastAsia="Times New Roman"/>
                <w:lang w:eastAsia="sl-SI"/>
              </w:rPr>
              <w:t xml:space="preserve">    </w:t>
            </w:r>
            <w:r w:rsidRPr="0071187E">
              <w:rPr>
                <w:rFonts w:eastAsia="Times New Roman"/>
                <w:b/>
                <w:bCs/>
                <w:lang w:eastAsia="sl-SI"/>
              </w:rPr>
              <w:t xml:space="preserve">STORITEV: </w:t>
            </w:r>
          </w:p>
        </w:tc>
        <w:tc>
          <w:tcPr>
            <w:tcW w:w="1698" w:type="dxa"/>
          </w:tcPr>
          <w:p w14:paraId="3673E3A0" w14:textId="77777777" w:rsidR="00E07B1E" w:rsidRPr="0071187E" w:rsidRDefault="00E07B1E" w:rsidP="00E07B1E">
            <w:pPr>
              <w:jc w:val="center"/>
              <w:rPr>
                <w:rFonts w:eastAsia="Times New Roman"/>
                <w:sz w:val="24"/>
                <w:szCs w:val="24"/>
                <w:lang w:eastAsia="sl-SI"/>
              </w:rPr>
            </w:pPr>
            <w:r w:rsidRPr="0071187E">
              <w:rPr>
                <w:rFonts w:eastAsia="Times New Roman"/>
                <w:lang w:eastAsia="sl-SI"/>
              </w:rPr>
              <w:t>CENA (za 1 enoto)</w:t>
            </w:r>
          </w:p>
        </w:tc>
        <w:tc>
          <w:tcPr>
            <w:tcW w:w="1824" w:type="dxa"/>
          </w:tcPr>
          <w:p w14:paraId="16F02EF2" w14:textId="77777777" w:rsidR="00E07B1E" w:rsidRPr="0071187E" w:rsidRDefault="00E07B1E" w:rsidP="00E07B1E">
            <w:pPr>
              <w:jc w:val="center"/>
              <w:rPr>
                <w:rFonts w:eastAsia="Times New Roman"/>
                <w:sz w:val="24"/>
                <w:szCs w:val="24"/>
                <w:lang w:eastAsia="sl-SI"/>
              </w:rPr>
            </w:pPr>
            <w:r w:rsidRPr="0071187E">
              <w:rPr>
                <w:rFonts w:eastAsia="Times New Roman"/>
                <w:lang w:eastAsia="sl-SI"/>
              </w:rPr>
              <w:t>CENA NOVELACIJE</w:t>
            </w:r>
          </w:p>
        </w:tc>
        <w:tc>
          <w:tcPr>
            <w:tcW w:w="1603" w:type="dxa"/>
          </w:tcPr>
          <w:p w14:paraId="3275AC34" w14:textId="3625120D" w:rsidR="00E07B1E" w:rsidRPr="0071187E" w:rsidRDefault="00E07B1E" w:rsidP="00B94EFD">
            <w:pPr>
              <w:rPr>
                <w:rFonts w:eastAsia="Times New Roman"/>
                <w:lang w:eastAsia="sl-SI"/>
              </w:rPr>
            </w:pPr>
            <w:r>
              <w:rPr>
                <w:rFonts w:eastAsia="Times New Roman"/>
                <w:lang w:eastAsia="sl-SI"/>
              </w:rPr>
              <w:t>SKUPNA CENA</w:t>
            </w:r>
          </w:p>
        </w:tc>
      </w:tr>
      <w:tr w:rsidR="00E07B1E" w:rsidRPr="0071187E" w14:paraId="1C35509A" w14:textId="675C155F" w:rsidTr="00E07B1E">
        <w:tc>
          <w:tcPr>
            <w:tcW w:w="3064" w:type="dxa"/>
          </w:tcPr>
          <w:p w14:paraId="0F877E98" w14:textId="77777777" w:rsidR="00E07B1E" w:rsidRPr="0071187E" w:rsidRDefault="00E07B1E" w:rsidP="00B94EFD">
            <w:pPr>
              <w:rPr>
                <w:rFonts w:eastAsia="Times New Roman"/>
                <w:sz w:val="24"/>
                <w:szCs w:val="24"/>
                <w:lang w:eastAsia="sl-SI"/>
              </w:rPr>
            </w:pPr>
            <w:r w:rsidRPr="0071187E">
              <w:rPr>
                <w:rFonts w:eastAsia="Times New Roman"/>
                <w:lang w:eastAsia="sl-SI"/>
              </w:rPr>
              <w:t>1. izdelava cenitve »ENOSTAVNO«</w:t>
            </w:r>
          </w:p>
        </w:tc>
        <w:tc>
          <w:tcPr>
            <w:tcW w:w="1698" w:type="dxa"/>
          </w:tcPr>
          <w:p w14:paraId="5C103F58" w14:textId="77777777" w:rsidR="00E07B1E" w:rsidRPr="0071187E" w:rsidRDefault="00E07B1E" w:rsidP="00B94EFD">
            <w:pPr>
              <w:rPr>
                <w:rFonts w:eastAsia="Times New Roman"/>
                <w:sz w:val="24"/>
                <w:szCs w:val="24"/>
                <w:lang w:eastAsia="sl-SI"/>
              </w:rPr>
            </w:pPr>
          </w:p>
        </w:tc>
        <w:tc>
          <w:tcPr>
            <w:tcW w:w="1824" w:type="dxa"/>
          </w:tcPr>
          <w:p w14:paraId="765B00A9" w14:textId="77777777" w:rsidR="00E07B1E" w:rsidRPr="0071187E" w:rsidRDefault="00E07B1E" w:rsidP="00B94EFD">
            <w:pPr>
              <w:rPr>
                <w:rFonts w:eastAsia="Times New Roman"/>
                <w:sz w:val="24"/>
                <w:szCs w:val="24"/>
                <w:lang w:eastAsia="sl-SI"/>
              </w:rPr>
            </w:pPr>
          </w:p>
        </w:tc>
        <w:tc>
          <w:tcPr>
            <w:tcW w:w="1603" w:type="dxa"/>
          </w:tcPr>
          <w:p w14:paraId="52ACCD31" w14:textId="77777777" w:rsidR="00E07B1E" w:rsidRPr="0071187E" w:rsidRDefault="00E07B1E" w:rsidP="00B94EFD">
            <w:pPr>
              <w:rPr>
                <w:rFonts w:eastAsia="Times New Roman"/>
                <w:sz w:val="24"/>
                <w:szCs w:val="24"/>
                <w:lang w:eastAsia="sl-SI"/>
              </w:rPr>
            </w:pPr>
          </w:p>
        </w:tc>
      </w:tr>
      <w:tr w:rsidR="00E07B1E" w:rsidRPr="0071187E" w14:paraId="2E4AC721" w14:textId="4A48B3B5" w:rsidTr="00E07B1E">
        <w:tc>
          <w:tcPr>
            <w:tcW w:w="3064" w:type="dxa"/>
          </w:tcPr>
          <w:p w14:paraId="4461EB80" w14:textId="77777777" w:rsidR="00E07B1E" w:rsidRPr="0071187E" w:rsidRDefault="00E07B1E" w:rsidP="00B94EFD">
            <w:pPr>
              <w:rPr>
                <w:rFonts w:eastAsia="Times New Roman"/>
                <w:sz w:val="24"/>
                <w:szCs w:val="24"/>
                <w:vertAlign w:val="subscript"/>
                <w:lang w:eastAsia="sl-SI"/>
              </w:rPr>
            </w:pPr>
            <w:r w:rsidRPr="0071187E">
              <w:rPr>
                <w:rFonts w:eastAsia="Times New Roman"/>
                <w:lang w:eastAsia="sl-SI"/>
              </w:rPr>
              <w:t>2. izdelava cenitve »ZAHTEVNO«</w:t>
            </w:r>
          </w:p>
        </w:tc>
        <w:tc>
          <w:tcPr>
            <w:tcW w:w="1698" w:type="dxa"/>
          </w:tcPr>
          <w:p w14:paraId="7B94793E" w14:textId="77777777" w:rsidR="00E07B1E" w:rsidRPr="0071187E" w:rsidRDefault="00E07B1E" w:rsidP="00B94EFD">
            <w:pPr>
              <w:rPr>
                <w:rFonts w:eastAsia="Times New Roman"/>
                <w:sz w:val="24"/>
                <w:szCs w:val="24"/>
                <w:lang w:eastAsia="sl-SI"/>
              </w:rPr>
            </w:pPr>
          </w:p>
        </w:tc>
        <w:tc>
          <w:tcPr>
            <w:tcW w:w="1824" w:type="dxa"/>
          </w:tcPr>
          <w:p w14:paraId="09FC475F" w14:textId="77777777" w:rsidR="00E07B1E" w:rsidRPr="0071187E" w:rsidRDefault="00E07B1E" w:rsidP="00B94EFD">
            <w:pPr>
              <w:rPr>
                <w:rFonts w:eastAsia="Times New Roman"/>
                <w:sz w:val="24"/>
                <w:szCs w:val="24"/>
                <w:lang w:eastAsia="sl-SI"/>
              </w:rPr>
            </w:pPr>
          </w:p>
        </w:tc>
        <w:tc>
          <w:tcPr>
            <w:tcW w:w="1603" w:type="dxa"/>
          </w:tcPr>
          <w:p w14:paraId="6222F79A" w14:textId="77777777" w:rsidR="00E07B1E" w:rsidRPr="0071187E" w:rsidRDefault="00E07B1E" w:rsidP="00B94EFD">
            <w:pPr>
              <w:rPr>
                <w:rFonts w:eastAsia="Times New Roman"/>
                <w:sz w:val="24"/>
                <w:szCs w:val="24"/>
                <w:lang w:eastAsia="sl-SI"/>
              </w:rPr>
            </w:pPr>
          </w:p>
        </w:tc>
      </w:tr>
      <w:tr w:rsidR="00E07B1E" w:rsidRPr="0071187E" w14:paraId="447B0C07" w14:textId="7281A868" w:rsidTr="00E07B1E">
        <w:tc>
          <w:tcPr>
            <w:tcW w:w="3064" w:type="dxa"/>
          </w:tcPr>
          <w:p w14:paraId="05C5F8A3" w14:textId="77777777" w:rsidR="00E07B1E" w:rsidRPr="0071187E" w:rsidRDefault="00E07B1E" w:rsidP="00B94EFD">
            <w:pPr>
              <w:rPr>
                <w:rFonts w:eastAsia="Times New Roman"/>
                <w:sz w:val="24"/>
                <w:szCs w:val="24"/>
                <w:lang w:eastAsia="sl-SI"/>
              </w:rPr>
            </w:pPr>
            <w:r w:rsidRPr="0071187E">
              <w:rPr>
                <w:rFonts w:eastAsia="Times New Roman"/>
                <w:lang w:eastAsia="sl-SI"/>
              </w:rPr>
              <w:t>3. izdelava cenitve »ZELO ZAHTEVNO«</w:t>
            </w:r>
          </w:p>
        </w:tc>
        <w:tc>
          <w:tcPr>
            <w:tcW w:w="1698" w:type="dxa"/>
          </w:tcPr>
          <w:p w14:paraId="16E028CF" w14:textId="77777777" w:rsidR="00E07B1E" w:rsidRPr="0071187E" w:rsidRDefault="00E07B1E" w:rsidP="00B94EFD">
            <w:pPr>
              <w:rPr>
                <w:rFonts w:eastAsia="Times New Roman"/>
                <w:sz w:val="24"/>
                <w:szCs w:val="24"/>
                <w:lang w:eastAsia="sl-SI"/>
              </w:rPr>
            </w:pPr>
          </w:p>
        </w:tc>
        <w:tc>
          <w:tcPr>
            <w:tcW w:w="1824" w:type="dxa"/>
          </w:tcPr>
          <w:p w14:paraId="308A4B64" w14:textId="77777777" w:rsidR="00E07B1E" w:rsidRPr="0071187E" w:rsidRDefault="00E07B1E" w:rsidP="00B94EFD">
            <w:pPr>
              <w:rPr>
                <w:rFonts w:eastAsia="Times New Roman"/>
                <w:sz w:val="24"/>
                <w:szCs w:val="24"/>
                <w:lang w:eastAsia="sl-SI"/>
              </w:rPr>
            </w:pPr>
          </w:p>
        </w:tc>
        <w:tc>
          <w:tcPr>
            <w:tcW w:w="1603" w:type="dxa"/>
          </w:tcPr>
          <w:p w14:paraId="73269956" w14:textId="77777777" w:rsidR="00E07B1E" w:rsidRPr="0071187E" w:rsidRDefault="00E07B1E" w:rsidP="00B94EFD">
            <w:pPr>
              <w:rPr>
                <w:rFonts w:eastAsia="Times New Roman"/>
                <w:sz w:val="24"/>
                <w:szCs w:val="24"/>
                <w:lang w:eastAsia="sl-SI"/>
              </w:rPr>
            </w:pPr>
          </w:p>
        </w:tc>
      </w:tr>
      <w:tr w:rsidR="00E07B1E" w:rsidRPr="0071187E" w14:paraId="288E40CA" w14:textId="2AD56650" w:rsidTr="00E07B1E">
        <w:tc>
          <w:tcPr>
            <w:tcW w:w="3064" w:type="dxa"/>
          </w:tcPr>
          <w:p w14:paraId="3F893412" w14:textId="77777777" w:rsidR="00E07B1E" w:rsidRPr="0071187E" w:rsidRDefault="00E07B1E" w:rsidP="00B94EFD">
            <w:pPr>
              <w:rPr>
                <w:rFonts w:eastAsia="Times New Roman"/>
                <w:sz w:val="24"/>
                <w:szCs w:val="24"/>
                <w:lang w:eastAsia="sl-SI"/>
              </w:rPr>
            </w:pPr>
            <w:r w:rsidRPr="0071187E">
              <w:rPr>
                <w:rFonts w:eastAsia="Times New Roman"/>
                <w:lang w:eastAsia="sl-SI"/>
              </w:rPr>
              <w:t>4. izdelava cenitve »IZJEMNO ZAHTEVNO«</w:t>
            </w:r>
          </w:p>
        </w:tc>
        <w:tc>
          <w:tcPr>
            <w:tcW w:w="1698" w:type="dxa"/>
          </w:tcPr>
          <w:p w14:paraId="0D9F73FA" w14:textId="77777777" w:rsidR="00E07B1E" w:rsidRPr="0071187E" w:rsidRDefault="00E07B1E" w:rsidP="00B94EFD">
            <w:pPr>
              <w:rPr>
                <w:rFonts w:eastAsia="Times New Roman"/>
                <w:sz w:val="24"/>
                <w:szCs w:val="24"/>
                <w:lang w:eastAsia="sl-SI"/>
              </w:rPr>
            </w:pPr>
          </w:p>
        </w:tc>
        <w:tc>
          <w:tcPr>
            <w:tcW w:w="1824" w:type="dxa"/>
          </w:tcPr>
          <w:p w14:paraId="393104B4" w14:textId="77777777" w:rsidR="00E07B1E" w:rsidRPr="0071187E" w:rsidRDefault="00E07B1E" w:rsidP="00B94EFD">
            <w:pPr>
              <w:rPr>
                <w:rFonts w:eastAsia="Times New Roman"/>
                <w:sz w:val="24"/>
                <w:szCs w:val="24"/>
                <w:lang w:eastAsia="sl-SI"/>
              </w:rPr>
            </w:pPr>
          </w:p>
        </w:tc>
        <w:tc>
          <w:tcPr>
            <w:tcW w:w="1603" w:type="dxa"/>
          </w:tcPr>
          <w:p w14:paraId="57C2DE75" w14:textId="77777777" w:rsidR="00E07B1E" w:rsidRPr="0071187E" w:rsidRDefault="00E07B1E" w:rsidP="00B94EFD">
            <w:pPr>
              <w:rPr>
                <w:rFonts w:eastAsia="Times New Roman"/>
                <w:sz w:val="24"/>
                <w:szCs w:val="24"/>
                <w:lang w:eastAsia="sl-SI"/>
              </w:rPr>
            </w:pPr>
          </w:p>
        </w:tc>
      </w:tr>
      <w:tr w:rsidR="00E07B1E" w:rsidRPr="0071187E" w14:paraId="666C0A6E" w14:textId="77777777" w:rsidTr="00E07B1E">
        <w:tc>
          <w:tcPr>
            <w:tcW w:w="3064" w:type="dxa"/>
            <w:tcBorders>
              <w:top w:val="double" w:sz="4" w:space="0" w:color="auto"/>
              <w:left w:val="double" w:sz="4" w:space="0" w:color="auto"/>
              <w:bottom w:val="double" w:sz="4" w:space="0" w:color="auto"/>
              <w:right w:val="double" w:sz="4" w:space="0" w:color="auto"/>
            </w:tcBorders>
          </w:tcPr>
          <w:p w14:paraId="74583F39" w14:textId="77777777" w:rsidR="00E07B1E" w:rsidRPr="0071187E" w:rsidRDefault="00E07B1E" w:rsidP="00B94EFD">
            <w:pPr>
              <w:jc w:val="right"/>
              <w:rPr>
                <w:rFonts w:eastAsia="Times New Roman"/>
                <w:b/>
                <w:bCs/>
                <w:sz w:val="24"/>
                <w:szCs w:val="24"/>
                <w:lang w:eastAsia="sl-SI"/>
              </w:rPr>
            </w:pPr>
            <w:r w:rsidRPr="0071187E">
              <w:rPr>
                <w:rFonts w:eastAsia="Times New Roman"/>
                <w:b/>
                <w:bCs/>
                <w:lang w:eastAsia="sl-SI"/>
              </w:rPr>
              <w:t>SKUPAJ KONČNA BRUTO  CENA Z DAJATVAMI:</w:t>
            </w:r>
          </w:p>
        </w:tc>
        <w:tc>
          <w:tcPr>
            <w:tcW w:w="1698" w:type="dxa"/>
            <w:tcBorders>
              <w:top w:val="double" w:sz="4" w:space="0" w:color="auto"/>
              <w:left w:val="double" w:sz="4" w:space="0" w:color="auto"/>
              <w:bottom w:val="double" w:sz="4" w:space="0" w:color="auto"/>
              <w:right w:val="double" w:sz="4" w:space="0" w:color="auto"/>
            </w:tcBorders>
          </w:tcPr>
          <w:p w14:paraId="787E7699" w14:textId="77777777" w:rsidR="00E07B1E" w:rsidRPr="0071187E" w:rsidRDefault="00E07B1E" w:rsidP="00B94EFD">
            <w:pPr>
              <w:rPr>
                <w:rFonts w:eastAsia="Times New Roman"/>
                <w:sz w:val="24"/>
                <w:szCs w:val="24"/>
                <w:lang w:eastAsia="sl-SI"/>
              </w:rPr>
            </w:pPr>
          </w:p>
        </w:tc>
        <w:tc>
          <w:tcPr>
            <w:tcW w:w="1824" w:type="dxa"/>
            <w:tcBorders>
              <w:top w:val="double" w:sz="4" w:space="0" w:color="auto"/>
              <w:left w:val="double" w:sz="4" w:space="0" w:color="auto"/>
              <w:bottom w:val="double" w:sz="4" w:space="0" w:color="auto"/>
              <w:right w:val="double" w:sz="4" w:space="0" w:color="auto"/>
            </w:tcBorders>
          </w:tcPr>
          <w:p w14:paraId="2698C664" w14:textId="77777777" w:rsidR="00E07B1E" w:rsidRPr="0071187E" w:rsidRDefault="00E07B1E" w:rsidP="00B94EFD">
            <w:pPr>
              <w:rPr>
                <w:rFonts w:eastAsia="Times New Roman"/>
                <w:sz w:val="24"/>
                <w:szCs w:val="24"/>
                <w:lang w:eastAsia="sl-SI"/>
              </w:rPr>
            </w:pPr>
          </w:p>
        </w:tc>
        <w:tc>
          <w:tcPr>
            <w:tcW w:w="1603" w:type="dxa"/>
            <w:tcBorders>
              <w:top w:val="double" w:sz="4" w:space="0" w:color="auto"/>
              <w:left w:val="double" w:sz="4" w:space="0" w:color="auto"/>
              <w:bottom w:val="double" w:sz="4" w:space="0" w:color="auto"/>
              <w:right w:val="double" w:sz="4" w:space="0" w:color="auto"/>
            </w:tcBorders>
          </w:tcPr>
          <w:p w14:paraId="608A3EA5" w14:textId="77777777" w:rsidR="00E07B1E" w:rsidRPr="0071187E" w:rsidRDefault="00E07B1E" w:rsidP="00B94EFD">
            <w:pPr>
              <w:rPr>
                <w:rFonts w:eastAsia="Times New Roman"/>
                <w:sz w:val="24"/>
                <w:szCs w:val="24"/>
                <w:lang w:eastAsia="sl-SI"/>
              </w:rPr>
            </w:pPr>
          </w:p>
        </w:tc>
      </w:tr>
    </w:tbl>
    <w:p w14:paraId="59D919D1" w14:textId="3B80697A" w:rsidR="001B64C0" w:rsidRDefault="001B64C0" w:rsidP="001B64C0">
      <w:pPr>
        <w:tabs>
          <w:tab w:val="num" w:pos="720"/>
        </w:tabs>
        <w:autoSpaceDE w:val="0"/>
        <w:autoSpaceDN w:val="0"/>
        <w:adjustRightInd w:val="0"/>
        <w:rPr>
          <w:rFonts w:eastAsia="Times New Roman"/>
          <w:b/>
          <w:bCs/>
          <w:highlight w:val="lightGray"/>
          <w:lang w:eastAsia="sl-SI"/>
        </w:rPr>
      </w:pPr>
    </w:p>
    <w:p w14:paraId="1F8AE975" w14:textId="77777777" w:rsidR="001B64C0" w:rsidRPr="0071187E" w:rsidRDefault="001B64C0" w:rsidP="001B64C0">
      <w:pPr>
        <w:tabs>
          <w:tab w:val="num" w:pos="720"/>
        </w:tabs>
        <w:autoSpaceDE w:val="0"/>
        <w:autoSpaceDN w:val="0"/>
        <w:adjustRightInd w:val="0"/>
        <w:rPr>
          <w:rFonts w:eastAsia="Times New Roman"/>
          <w:lang w:eastAsia="sl-SI"/>
        </w:rPr>
      </w:pPr>
    </w:p>
    <w:p w14:paraId="2F2AFB35" w14:textId="77777777" w:rsidR="001B64C0" w:rsidRPr="0071187E" w:rsidRDefault="001B64C0" w:rsidP="001B64C0">
      <w:pPr>
        <w:tabs>
          <w:tab w:val="num" w:pos="720"/>
        </w:tabs>
        <w:autoSpaceDE w:val="0"/>
        <w:autoSpaceDN w:val="0"/>
        <w:adjustRightInd w:val="0"/>
        <w:rPr>
          <w:rFonts w:eastAsia="Times New Roman"/>
          <w:lang w:eastAsia="sl-SI"/>
        </w:rPr>
      </w:pPr>
    </w:p>
    <w:p w14:paraId="1EF3E198" w14:textId="238DF043" w:rsidR="001B64C0" w:rsidRPr="0071187E" w:rsidRDefault="001B64C0" w:rsidP="001B64C0">
      <w:pPr>
        <w:tabs>
          <w:tab w:val="num" w:pos="720"/>
        </w:tabs>
        <w:autoSpaceDE w:val="0"/>
        <w:autoSpaceDN w:val="0"/>
        <w:adjustRightInd w:val="0"/>
        <w:rPr>
          <w:rFonts w:eastAsia="Times New Roman"/>
          <w:lang w:eastAsia="sl-SI"/>
        </w:rPr>
      </w:pPr>
      <w:r w:rsidRPr="0071187E">
        <w:rPr>
          <w:rFonts w:eastAsia="Times New Roman"/>
          <w:lang w:eastAsia="sl-SI"/>
        </w:rPr>
        <w:t>Kraj in datum:                                                                 Podpis ponudnika</w:t>
      </w:r>
      <w:r w:rsidR="00B47ED6">
        <w:rPr>
          <w:rFonts w:eastAsia="Times New Roman"/>
          <w:lang w:eastAsia="sl-SI"/>
        </w:rPr>
        <w:t xml:space="preserve"> in žig</w:t>
      </w:r>
      <w:r w:rsidRPr="0071187E">
        <w:rPr>
          <w:rFonts w:eastAsia="Times New Roman"/>
          <w:lang w:eastAsia="sl-SI"/>
        </w:rPr>
        <w:t>:</w:t>
      </w:r>
    </w:p>
    <w:p w14:paraId="0D2246AF" w14:textId="77777777" w:rsidR="001B64C0" w:rsidRPr="0071187E" w:rsidRDefault="001B64C0" w:rsidP="001B64C0">
      <w:pPr>
        <w:tabs>
          <w:tab w:val="num" w:pos="720"/>
        </w:tabs>
        <w:autoSpaceDE w:val="0"/>
        <w:autoSpaceDN w:val="0"/>
        <w:adjustRightInd w:val="0"/>
        <w:rPr>
          <w:rFonts w:eastAsia="Times New Roman"/>
          <w:lang w:eastAsia="sl-SI"/>
        </w:rPr>
      </w:pPr>
    </w:p>
    <w:p w14:paraId="76FE5F78" w14:textId="77777777" w:rsidR="001B64C0" w:rsidRPr="0071187E" w:rsidRDefault="001B64C0" w:rsidP="001B64C0">
      <w:pPr>
        <w:tabs>
          <w:tab w:val="num" w:pos="720"/>
        </w:tabs>
        <w:autoSpaceDE w:val="0"/>
        <w:autoSpaceDN w:val="0"/>
        <w:adjustRightInd w:val="0"/>
        <w:rPr>
          <w:rFonts w:eastAsia="Times New Roman"/>
          <w:lang w:eastAsia="sl-SI"/>
        </w:rPr>
      </w:pPr>
      <w:r w:rsidRPr="0071187E">
        <w:rPr>
          <w:rFonts w:eastAsia="Times New Roman"/>
          <w:lang w:eastAsia="sl-SI"/>
        </w:rPr>
        <w:t>_____________________                                                 __________________</w:t>
      </w:r>
    </w:p>
    <w:p w14:paraId="17A16BC4" w14:textId="77777777" w:rsidR="001B64C0" w:rsidRPr="0071187E" w:rsidRDefault="001B64C0" w:rsidP="001B64C0">
      <w:pPr>
        <w:autoSpaceDE w:val="0"/>
        <w:autoSpaceDN w:val="0"/>
        <w:adjustRightInd w:val="0"/>
        <w:jc w:val="both"/>
        <w:rPr>
          <w:rFonts w:eastAsia="Times New Roman"/>
          <w:color w:val="000000"/>
          <w:shd w:val="clear" w:color="auto" w:fill="D9D9D9"/>
          <w:lang w:eastAsia="sl-SI"/>
        </w:rPr>
      </w:pPr>
      <w:r w:rsidRPr="0071187E">
        <w:rPr>
          <w:rFonts w:eastAsia="Times New Roman"/>
          <w:color w:val="000000"/>
          <w:shd w:val="clear" w:color="auto" w:fill="D9D9D9"/>
          <w:lang w:eastAsia="sl-SI"/>
        </w:rPr>
        <w:t xml:space="preserve">                    </w:t>
      </w:r>
    </w:p>
    <w:p w14:paraId="7902CBF8" w14:textId="26B00AB5" w:rsidR="001B64C0" w:rsidRDefault="001B64C0">
      <w:pPr>
        <w:rPr>
          <w:b/>
          <w:bCs/>
        </w:rPr>
      </w:pPr>
      <w:r>
        <w:rPr>
          <w:b/>
          <w:bCs/>
        </w:rPr>
        <w:br w:type="page"/>
      </w:r>
    </w:p>
    <w:p w14:paraId="346787B9" w14:textId="77777777" w:rsidR="001B64C0" w:rsidRPr="00CE0066" w:rsidRDefault="001B64C0" w:rsidP="001B64C0">
      <w:pPr>
        <w:pageBreakBefore/>
        <w:rPr>
          <w:b/>
          <w:bCs/>
          <w:shd w:val="clear" w:color="auto" w:fill="D9D9D9"/>
        </w:rPr>
      </w:pPr>
      <w:r>
        <w:rPr>
          <w:b/>
          <w:bCs/>
          <w:shd w:val="clear" w:color="auto" w:fill="D9D9D9"/>
        </w:rPr>
        <w:lastRenderedPageBreak/>
        <w:t>Obr_3</w:t>
      </w:r>
    </w:p>
    <w:p w14:paraId="6CC088AD" w14:textId="77777777" w:rsidR="009073F7" w:rsidRPr="009073F7" w:rsidRDefault="009073F7" w:rsidP="009073F7">
      <w:pPr>
        <w:jc w:val="center"/>
        <w:rPr>
          <w:b/>
          <w:bCs/>
        </w:rPr>
      </w:pPr>
    </w:p>
    <w:p w14:paraId="314838BA" w14:textId="77777777" w:rsidR="009073F7" w:rsidRPr="009073F7" w:rsidRDefault="009073F7" w:rsidP="009073F7">
      <w:pPr>
        <w:jc w:val="center"/>
        <w:rPr>
          <w:b/>
          <w:bCs/>
        </w:rPr>
      </w:pPr>
      <w:r w:rsidRPr="009073F7">
        <w:rPr>
          <w:b/>
          <w:bCs/>
        </w:rPr>
        <w:t>IZJAVA PONUDNIKA O</w:t>
      </w:r>
    </w:p>
    <w:p w14:paraId="3AB5165B" w14:textId="35EAF5D3" w:rsidR="009073F7" w:rsidRPr="009073F7" w:rsidRDefault="009073F7" w:rsidP="009073F7">
      <w:pPr>
        <w:jc w:val="center"/>
        <w:rPr>
          <w:b/>
          <w:bCs/>
        </w:rPr>
      </w:pPr>
      <w:r w:rsidRPr="009073F7">
        <w:rPr>
          <w:b/>
          <w:bCs/>
        </w:rPr>
        <w:t xml:space="preserve">SPREJEMU POGOJEV JAVNEGA NAROČILA </w:t>
      </w:r>
    </w:p>
    <w:p w14:paraId="50277248" w14:textId="77777777" w:rsidR="009073F7" w:rsidRPr="009073F7" w:rsidRDefault="009073F7" w:rsidP="009073F7"/>
    <w:p w14:paraId="14580A1A" w14:textId="77777777" w:rsidR="009073F7" w:rsidRPr="009073F7" w:rsidRDefault="009073F7" w:rsidP="009073F7"/>
    <w:p w14:paraId="10884809" w14:textId="5A5327D9" w:rsidR="009073F7" w:rsidRPr="009073F7" w:rsidRDefault="009073F7" w:rsidP="009073F7">
      <w:r w:rsidRPr="009073F7">
        <w:t>Ponudnik: ___________</w:t>
      </w:r>
      <w:r>
        <w:t>____</w:t>
      </w:r>
      <w:r w:rsidRPr="009073F7">
        <w:t>___________________________________________________________</w:t>
      </w:r>
    </w:p>
    <w:p w14:paraId="57404AC6" w14:textId="77777777" w:rsidR="009073F7" w:rsidRPr="009073F7" w:rsidRDefault="009073F7" w:rsidP="009073F7"/>
    <w:p w14:paraId="58816F09" w14:textId="77777777" w:rsidR="009073F7" w:rsidRPr="00E07B1E" w:rsidRDefault="009073F7" w:rsidP="009073F7">
      <w:pPr>
        <w:jc w:val="center"/>
        <w:rPr>
          <w:i/>
          <w:iCs/>
          <w:vertAlign w:val="subscript"/>
        </w:rPr>
      </w:pPr>
      <w:r w:rsidRPr="00E07B1E">
        <w:rPr>
          <w:i/>
          <w:iCs/>
          <w:vertAlign w:val="subscript"/>
        </w:rPr>
        <w:t>(firma in sedež ponudnika)</w:t>
      </w:r>
    </w:p>
    <w:p w14:paraId="788D95B1" w14:textId="77777777" w:rsidR="009073F7" w:rsidRPr="009073F7" w:rsidRDefault="009073F7" w:rsidP="009073F7"/>
    <w:p w14:paraId="6AB496F1" w14:textId="77777777" w:rsidR="009073F7" w:rsidRPr="009073F7" w:rsidRDefault="009073F7" w:rsidP="009073F7"/>
    <w:p w14:paraId="2D0F8E44" w14:textId="77777777" w:rsidR="009073F7" w:rsidRPr="009073F7" w:rsidRDefault="009073F7" w:rsidP="00516F8C">
      <w:pPr>
        <w:ind w:left="360"/>
        <w:jc w:val="both"/>
        <w:rPr>
          <w:rFonts w:eastAsia="Times New Roman" w:cs="Times New Roman"/>
          <w:lang w:eastAsia="sl-SI"/>
        </w:rPr>
      </w:pPr>
      <w:r w:rsidRPr="009073F7">
        <w:rPr>
          <w:rFonts w:eastAsia="Times New Roman" w:cs="Times New Roman"/>
          <w:lang w:eastAsia="sl-SI"/>
        </w:rPr>
        <w:t>Pod materialno in kazensko odgovornostjo izjavljamo:</w:t>
      </w:r>
    </w:p>
    <w:p w14:paraId="48D1A410" w14:textId="5712333F" w:rsidR="009073F7" w:rsidRPr="009073F7" w:rsidRDefault="009073F7" w:rsidP="009073F7">
      <w:pPr>
        <w:numPr>
          <w:ilvl w:val="0"/>
          <w:numId w:val="9"/>
        </w:numPr>
        <w:tabs>
          <w:tab w:val="left" w:pos="284"/>
        </w:tabs>
        <w:jc w:val="both"/>
        <w:rPr>
          <w:rFonts w:eastAsia="Times New Roman"/>
          <w:lang w:eastAsia="sl-SI"/>
        </w:rPr>
      </w:pPr>
      <w:r w:rsidRPr="009073F7">
        <w:rPr>
          <w:rFonts w:eastAsia="Times New Roman"/>
          <w:lang w:eastAsia="sl-SI"/>
        </w:rPr>
        <w:t xml:space="preserve">da se v celoti strinjamo in sprejemamo vse pogoje naročnika glede predmeta javnega naročila </w:t>
      </w:r>
      <w:bookmarkStart w:id="1" w:name="_Hlk84838637"/>
      <w:r w:rsidRPr="009073F7">
        <w:rPr>
          <w:rFonts w:eastAsia="Times New Roman"/>
          <w:b/>
          <w:bCs/>
          <w:lang w:eastAsia="sl-SI"/>
        </w:rPr>
        <w:t>JN</w:t>
      </w:r>
      <w:r>
        <w:rPr>
          <w:rFonts w:eastAsia="Times New Roman"/>
          <w:b/>
          <w:bCs/>
          <w:lang w:eastAsia="sl-SI"/>
        </w:rPr>
        <w:t>MV</w:t>
      </w:r>
      <w:r w:rsidRPr="009073F7">
        <w:rPr>
          <w:rFonts w:eastAsia="Times New Roman"/>
          <w:b/>
          <w:bCs/>
          <w:lang w:eastAsia="sl-SI"/>
        </w:rPr>
        <w:t>-</w:t>
      </w:r>
      <w:r w:rsidRPr="00924DCF">
        <w:rPr>
          <w:rFonts w:eastAsia="Times New Roman"/>
          <w:b/>
          <w:bCs/>
          <w:lang w:eastAsia="sl-SI"/>
        </w:rPr>
        <w:t>0</w:t>
      </w:r>
      <w:r w:rsidR="00924DCF">
        <w:rPr>
          <w:rFonts w:eastAsia="Times New Roman"/>
          <w:b/>
          <w:bCs/>
          <w:lang w:eastAsia="sl-SI"/>
        </w:rPr>
        <w:t>21</w:t>
      </w:r>
      <w:r w:rsidRPr="009073F7">
        <w:rPr>
          <w:rFonts w:eastAsia="Times New Roman"/>
          <w:b/>
          <w:bCs/>
          <w:lang w:eastAsia="sl-SI"/>
        </w:rPr>
        <w:t>-202</w:t>
      </w:r>
      <w:r w:rsidR="00E07B1E">
        <w:rPr>
          <w:rFonts w:eastAsia="Times New Roman"/>
          <w:b/>
          <w:bCs/>
          <w:lang w:eastAsia="sl-SI"/>
        </w:rPr>
        <w:t>5</w:t>
      </w:r>
      <w:r w:rsidRPr="009073F7">
        <w:rPr>
          <w:rFonts w:eastAsia="Times New Roman"/>
          <w:b/>
          <w:bCs/>
          <w:lang w:eastAsia="sl-SI"/>
        </w:rPr>
        <w:t>-S</w:t>
      </w:r>
      <w:r w:rsidRPr="009073F7">
        <w:rPr>
          <w:rFonts w:eastAsia="Times New Roman"/>
          <w:lang w:eastAsia="sl-SI"/>
        </w:rPr>
        <w:t xml:space="preserve"> </w:t>
      </w:r>
      <w:bookmarkEnd w:id="1"/>
      <w:r w:rsidRPr="009073F7">
        <w:rPr>
          <w:rFonts w:eastAsia="Times New Roman"/>
          <w:lang w:eastAsia="sl-SI"/>
        </w:rPr>
        <w:t>in druge pogoje, ki so navedeni v razpisni dokumentaciji, in pod katerimi dajemo svojo ponudbo,</w:t>
      </w:r>
    </w:p>
    <w:p w14:paraId="2D8FE017" w14:textId="77777777" w:rsidR="009073F7" w:rsidRPr="009073F7" w:rsidRDefault="009073F7" w:rsidP="009073F7">
      <w:pPr>
        <w:numPr>
          <w:ilvl w:val="0"/>
          <w:numId w:val="9"/>
        </w:numPr>
        <w:tabs>
          <w:tab w:val="left" w:pos="284"/>
        </w:tabs>
        <w:jc w:val="both"/>
        <w:rPr>
          <w:rFonts w:eastAsia="Times New Roman"/>
          <w:lang w:eastAsia="sl-SI"/>
        </w:rPr>
      </w:pPr>
      <w:r w:rsidRPr="009073F7">
        <w:rPr>
          <w:rFonts w:eastAsia="Times New Roman"/>
          <w:lang w:eastAsia="sl-SI"/>
        </w:rPr>
        <w:t>da smo ob izdelavi ponudbe pregledali vso razpoložljivo razpisno dokumentacijo,</w:t>
      </w:r>
    </w:p>
    <w:p w14:paraId="0394A9E0" w14:textId="77777777" w:rsidR="009073F7" w:rsidRPr="009073F7" w:rsidRDefault="009073F7" w:rsidP="009073F7">
      <w:pPr>
        <w:numPr>
          <w:ilvl w:val="0"/>
          <w:numId w:val="9"/>
        </w:numPr>
        <w:tabs>
          <w:tab w:val="left" w:pos="284"/>
        </w:tabs>
        <w:jc w:val="both"/>
        <w:rPr>
          <w:rFonts w:eastAsia="Times New Roman"/>
          <w:lang w:eastAsia="sl-SI"/>
        </w:rPr>
      </w:pPr>
      <w:r w:rsidRPr="009073F7">
        <w:rPr>
          <w:rFonts w:eastAsia="Times New Roman"/>
          <w:lang w:eastAsia="sl-SI"/>
        </w:rPr>
        <w:t>da smo v celoti seznanjeni z obsegom in zahtevnostjo razpisanih storitev,</w:t>
      </w:r>
    </w:p>
    <w:p w14:paraId="7945AFD8" w14:textId="77777777" w:rsidR="009073F7" w:rsidRPr="009073F7" w:rsidRDefault="009073F7" w:rsidP="009073F7">
      <w:pPr>
        <w:numPr>
          <w:ilvl w:val="0"/>
          <w:numId w:val="9"/>
        </w:numPr>
        <w:tabs>
          <w:tab w:val="left" w:pos="284"/>
        </w:tabs>
        <w:jc w:val="both"/>
        <w:rPr>
          <w:rFonts w:eastAsia="Times New Roman"/>
          <w:lang w:eastAsia="sl-SI"/>
        </w:rPr>
      </w:pPr>
      <w:r w:rsidRPr="009073F7">
        <w:rPr>
          <w:rFonts w:eastAsia="Times New Roman"/>
          <w:lang w:eastAsia="sl-SI"/>
        </w:rPr>
        <w:t>da smo kadrovsko in tehnično  sposobni ter pripravljeni začeti z izvedbo storitev takoj po sklenitvi okvirnega sporazuma,</w:t>
      </w:r>
    </w:p>
    <w:p w14:paraId="0177D786" w14:textId="77777777" w:rsidR="009073F7" w:rsidRPr="009073F7" w:rsidRDefault="009073F7" w:rsidP="009073F7">
      <w:pPr>
        <w:numPr>
          <w:ilvl w:val="0"/>
          <w:numId w:val="9"/>
        </w:numPr>
        <w:tabs>
          <w:tab w:val="left" w:pos="284"/>
        </w:tabs>
        <w:jc w:val="both"/>
        <w:rPr>
          <w:rFonts w:eastAsia="Times New Roman"/>
          <w:lang w:eastAsia="sl-SI"/>
        </w:rPr>
      </w:pPr>
      <w:r w:rsidRPr="009073F7">
        <w:rPr>
          <w:rFonts w:eastAsia="Times New Roman"/>
          <w:lang w:eastAsia="sl-SI"/>
        </w:rPr>
        <w:t>da so podatki, ki so podani v ponudbeni dokumentaciji, resnični, ter da fotokopije priloženih listin ustrezajo originalu. Za podane podatke, njihovo resničnost in ustreznost fotokopij prevzemamo polno odgovornost,</w:t>
      </w:r>
    </w:p>
    <w:p w14:paraId="6D93F270" w14:textId="77777777" w:rsidR="009073F7" w:rsidRPr="009073F7" w:rsidRDefault="009073F7" w:rsidP="009073F7">
      <w:pPr>
        <w:numPr>
          <w:ilvl w:val="0"/>
          <w:numId w:val="9"/>
        </w:numPr>
        <w:tabs>
          <w:tab w:val="left" w:pos="284"/>
        </w:tabs>
        <w:jc w:val="both"/>
        <w:rPr>
          <w:rFonts w:eastAsia="Times New Roman"/>
          <w:lang w:eastAsia="sl-SI"/>
        </w:rPr>
      </w:pPr>
      <w:r w:rsidRPr="009073F7">
        <w:rPr>
          <w:rFonts w:eastAsia="Times New Roman"/>
          <w:lang w:eastAsia="sl-SI"/>
        </w:rPr>
        <w:t xml:space="preserve">da bomo dali soglasje za odpravo očitnih pisnih in računskih pomot, </w:t>
      </w:r>
    </w:p>
    <w:p w14:paraId="0AC02B57" w14:textId="77777777" w:rsidR="00516F8C" w:rsidRDefault="009073F7" w:rsidP="009073F7">
      <w:pPr>
        <w:numPr>
          <w:ilvl w:val="0"/>
          <w:numId w:val="9"/>
        </w:numPr>
        <w:tabs>
          <w:tab w:val="left" w:pos="284"/>
        </w:tabs>
        <w:jc w:val="both"/>
        <w:rPr>
          <w:rFonts w:eastAsia="Times New Roman"/>
          <w:lang w:eastAsia="sl-SI"/>
        </w:rPr>
      </w:pPr>
      <w:r w:rsidRPr="009073F7">
        <w:rPr>
          <w:rFonts w:eastAsia="Times New Roman"/>
          <w:lang w:eastAsia="sl-SI"/>
        </w:rPr>
        <w:t>da soglašamo, da naročnik naknadno ves čas postopka javnega naročila in tudi po oddaji javnega naročila glede na razpoložljiva sredstva iz proračuna obseg/količino del skrči oziroma ne izvede vseh del iz popisa del, zaradi česar se sorazmerno zmanjša tudi pogodbena vrednost, v zvezi s čim ne bomo zahtevali nadomestila ali odškodnine,</w:t>
      </w:r>
    </w:p>
    <w:p w14:paraId="4186B617" w14:textId="66A60950" w:rsidR="009073F7" w:rsidRDefault="009073F7" w:rsidP="009073F7">
      <w:pPr>
        <w:numPr>
          <w:ilvl w:val="0"/>
          <w:numId w:val="9"/>
        </w:numPr>
        <w:tabs>
          <w:tab w:val="left" w:pos="284"/>
        </w:tabs>
        <w:jc w:val="both"/>
        <w:rPr>
          <w:rFonts w:eastAsia="Times New Roman"/>
          <w:lang w:eastAsia="sl-SI"/>
        </w:rPr>
      </w:pPr>
      <w:r w:rsidRPr="00516F8C">
        <w:rPr>
          <w:rFonts w:eastAsia="Times New Roman"/>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r w:rsidR="00516F8C" w:rsidRPr="00516F8C">
        <w:rPr>
          <w:rFonts w:eastAsia="Times New Roman"/>
          <w:lang w:eastAsia="sl-SI"/>
        </w:rPr>
        <w:t>.</w:t>
      </w:r>
    </w:p>
    <w:p w14:paraId="1EF31FEB" w14:textId="77777777" w:rsidR="00516F8C" w:rsidRPr="00516F8C" w:rsidRDefault="00516F8C" w:rsidP="00516F8C">
      <w:pPr>
        <w:tabs>
          <w:tab w:val="left" w:pos="284"/>
        </w:tabs>
        <w:jc w:val="both"/>
        <w:rPr>
          <w:rFonts w:eastAsia="Times New Roman"/>
          <w:lang w:eastAsia="sl-SI"/>
        </w:rPr>
      </w:pPr>
    </w:p>
    <w:tbl>
      <w:tblPr>
        <w:tblW w:w="0" w:type="auto"/>
        <w:tblInd w:w="2" w:type="dxa"/>
        <w:tblLayout w:type="fixed"/>
        <w:tblLook w:val="0000" w:firstRow="0" w:lastRow="0" w:firstColumn="0" w:lastColumn="0" w:noHBand="0" w:noVBand="0"/>
      </w:tblPr>
      <w:tblGrid>
        <w:gridCol w:w="4771"/>
        <w:gridCol w:w="4898"/>
      </w:tblGrid>
      <w:tr w:rsidR="009073F7" w:rsidRPr="009073F7" w14:paraId="2C27994A" w14:textId="77777777" w:rsidTr="00B94EFD">
        <w:tc>
          <w:tcPr>
            <w:tcW w:w="4771" w:type="dxa"/>
            <w:vAlign w:val="center"/>
          </w:tcPr>
          <w:p w14:paraId="68046C24" w14:textId="77777777" w:rsidR="009073F7" w:rsidRPr="009073F7" w:rsidRDefault="009073F7" w:rsidP="009073F7">
            <w:pPr>
              <w:snapToGrid w:val="0"/>
              <w:spacing w:before="60" w:after="40"/>
            </w:pPr>
            <w:r w:rsidRPr="009073F7">
              <w:t>Kraj in datum:</w:t>
            </w:r>
          </w:p>
        </w:tc>
        <w:tc>
          <w:tcPr>
            <w:tcW w:w="4898" w:type="dxa"/>
            <w:vAlign w:val="center"/>
          </w:tcPr>
          <w:p w14:paraId="0CB58E7A" w14:textId="77777777" w:rsidR="009073F7" w:rsidRPr="009073F7" w:rsidRDefault="009073F7" w:rsidP="009073F7">
            <w:pPr>
              <w:snapToGrid w:val="0"/>
              <w:spacing w:before="60" w:after="40"/>
            </w:pPr>
            <w:r w:rsidRPr="009073F7">
              <w:t>Ime in priimek zakonitega zastopnika:</w:t>
            </w:r>
          </w:p>
        </w:tc>
      </w:tr>
      <w:tr w:rsidR="009073F7" w:rsidRPr="009073F7" w14:paraId="21CDC8DD" w14:textId="77777777" w:rsidTr="00B94EFD">
        <w:tc>
          <w:tcPr>
            <w:tcW w:w="4771" w:type="dxa"/>
            <w:vAlign w:val="center"/>
          </w:tcPr>
          <w:p w14:paraId="063083DA" w14:textId="77777777" w:rsidR="009073F7" w:rsidRPr="009073F7" w:rsidRDefault="009073F7" w:rsidP="009073F7">
            <w:pPr>
              <w:snapToGrid w:val="0"/>
              <w:spacing w:before="60" w:after="40"/>
            </w:pPr>
            <w:r w:rsidRPr="009073F7">
              <w:t>____________________________</w:t>
            </w:r>
          </w:p>
        </w:tc>
        <w:tc>
          <w:tcPr>
            <w:tcW w:w="4898" w:type="dxa"/>
            <w:vAlign w:val="center"/>
          </w:tcPr>
          <w:p w14:paraId="0E3EFF1E" w14:textId="326B3E46" w:rsidR="009073F7" w:rsidRPr="009073F7" w:rsidRDefault="00E07B1E" w:rsidP="00E07B1E">
            <w:pPr>
              <w:snapToGrid w:val="0"/>
              <w:spacing w:before="60" w:after="40"/>
            </w:pPr>
            <w:r>
              <w:t>_________________________________</w:t>
            </w:r>
          </w:p>
        </w:tc>
      </w:tr>
      <w:tr w:rsidR="009073F7" w:rsidRPr="009073F7" w14:paraId="053D14C4" w14:textId="77777777" w:rsidTr="00B94EFD">
        <w:tc>
          <w:tcPr>
            <w:tcW w:w="4771" w:type="dxa"/>
            <w:vAlign w:val="center"/>
          </w:tcPr>
          <w:p w14:paraId="6E9F8B24" w14:textId="77777777" w:rsidR="009073F7" w:rsidRPr="009073F7" w:rsidRDefault="009073F7" w:rsidP="009073F7">
            <w:pPr>
              <w:snapToGrid w:val="0"/>
              <w:spacing w:before="60" w:after="40"/>
            </w:pPr>
          </w:p>
        </w:tc>
        <w:tc>
          <w:tcPr>
            <w:tcW w:w="4898" w:type="dxa"/>
            <w:vAlign w:val="center"/>
          </w:tcPr>
          <w:p w14:paraId="79A9E181" w14:textId="77777777" w:rsidR="009073F7" w:rsidRPr="009073F7" w:rsidRDefault="009073F7" w:rsidP="009073F7">
            <w:pPr>
              <w:snapToGrid w:val="0"/>
              <w:spacing w:before="60" w:after="40"/>
              <w:jc w:val="center"/>
            </w:pPr>
          </w:p>
        </w:tc>
      </w:tr>
      <w:tr w:rsidR="009073F7" w:rsidRPr="009073F7" w14:paraId="3B808F1F" w14:textId="77777777" w:rsidTr="00B94EFD">
        <w:tc>
          <w:tcPr>
            <w:tcW w:w="4771" w:type="dxa"/>
            <w:vAlign w:val="center"/>
          </w:tcPr>
          <w:p w14:paraId="13526345" w14:textId="77777777" w:rsidR="009073F7" w:rsidRPr="009073F7" w:rsidRDefault="009073F7" w:rsidP="009073F7">
            <w:pPr>
              <w:snapToGrid w:val="0"/>
              <w:spacing w:before="60" w:after="40"/>
            </w:pPr>
          </w:p>
        </w:tc>
        <w:tc>
          <w:tcPr>
            <w:tcW w:w="4898" w:type="dxa"/>
            <w:vAlign w:val="center"/>
          </w:tcPr>
          <w:p w14:paraId="5AB70D28" w14:textId="74B4EF2A" w:rsidR="009073F7" w:rsidRPr="009073F7" w:rsidRDefault="00E07B1E" w:rsidP="009073F7">
            <w:pPr>
              <w:snapToGrid w:val="0"/>
              <w:spacing w:before="60" w:after="40"/>
            </w:pPr>
            <w:r>
              <w:t>P</w:t>
            </w:r>
            <w:r w:rsidR="009073F7" w:rsidRPr="009073F7">
              <w:t>odpis zakonitega zastopnika in žig</w:t>
            </w:r>
            <w:r>
              <w:t xml:space="preserve"> ponudnika:</w:t>
            </w:r>
          </w:p>
        </w:tc>
      </w:tr>
      <w:tr w:rsidR="009073F7" w:rsidRPr="009073F7" w14:paraId="539DE45F" w14:textId="77777777" w:rsidTr="00B94EFD">
        <w:tc>
          <w:tcPr>
            <w:tcW w:w="4771" w:type="dxa"/>
            <w:vAlign w:val="center"/>
          </w:tcPr>
          <w:p w14:paraId="4DFF7F10" w14:textId="77777777" w:rsidR="009073F7" w:rsidRPr="009073F7" w:rsidRDefault="009073F7" w:rsidP="009073F7">
            <w:pPr>
              <w:snapToGrid w:val="0"/>
              <w:spacing w:before="60" w:after="40"/>
            </w:pPr>
          </w:p>
        </w:tc>
        <w:tc>
          <w:tcPr>
            <w:tcW w:w="4898" w:type="dxa"/>
            <w:vAlign w:val="center"/>
          </w:tcPr>
          <w:p w14:paraId="5DBA6ABE" w14:textId="77777777" w:rsidR="009073F7" w:rsidRPr="009073F7" w:rsidRDefault="009073F7" w:rsidP="009073F7">
            <w:pPr>
              <w:snapToGrid w:val="0"/>
              <w:spacing w:before="60" w:after="40"/>
            </w:pPr>
            <w:r w:rsidRPr="009073F7">
              <w:t>______________________________</w:t>
            </w:r>
          </w:p>
        </w:tc>
      </w:tr>
    </w:tbl>
    <w:p w14:paraId="25C7592E" w14:textId="3FEFBA84" w:rsidR="00E40592" w:rsidRPr="00CE0066" w:rsidRDefault="00C41513" w:rsidP="00207F95">
      <w:pPr>
        <w:pageBreakBefore/>
        <w:tabs>
          <w:tab w:val="left" w:pos="284"/>
        </w:tabs>
        <w:rPr>
          <w:b/>
          <w:bCs/>
          <w:shd w:val="clear" w:color="auto" w:fill="D9D9D9"/>
        </w:rPr>
      </w:pPr>
      <w:r>
        <w:rPr>
          <w:b/>
          <w:bCs/>
          <w:shd w:val="clear" w:color="auto" w:fill="D9D9D9"/>
        </w:rPr>
        <w:lastRenderedPageBreak/>
        <w:t>Obr_4</w:t>
      </w:r>
    </w:p>
    <w:p w14:paraId="6BB5011E" w14:textId="77777777" w:rsidR="00E40592" w:rsidRPr="00CE0066" w:rsidRDefault="00E40592" w:rsidP="00207F95">
      <w:pPr>
        <w:jc w:val="center"/>
        <w:rPr>
          <w:b/>
          <w:bCs/>
        </w:rPr>
      </w:pPr>
      <w:r w:rsidRPr="00CE0066">
        <w:rPr>
          <w:b/>
          <w:bCs/>
        </w:rPr>
        <w:t>IZJAVA O PODIZVAJALCIH</w:t>
      </w:r>
    </w:p>
    <w:p w14:paraId="19F8B9B6" w14:textId="77777777" w:rsidR="00E40592" w:rsidRPr="00CE0066" w:rsidRDefault="00E40592" w:rsidP="00207F95">
      <w:pPr>
        <w:jc w:val="both"/>
      </w:pPr>
    </w:p>
    <w:p w14:paraId="75F93E7A" w14:textId="77777777" w:rsidR="00E40592" w:rsidRPr="00CE0066" w:rsidRDefault="00E40592" w:rsidP="00207F95">
      <w:pPr>
        <w:jc w:val="both"/>
      </w:pPr>
    </w:p>
    <w:p w14:paraId="75DEB378" w14:textId="7090870B" w:rsidR="00E40592" w:rsidRPr="00CE0066" w:rsidRDefault="00E40592" w:rsidP="00207F95">
      <w:r w:rsidRPr="00CE0066">
        <w:t>Ponudnik:</w:t>
      </w:r>
      <w:r w:rsidR="009073F7">
        <w:t xml:space="preserve"> </w:t>
      </w:r>
      <w:r w:rsidRPr="00CE0066">
        <w:t>_________________________________________________________________</w:t>
      </w:r>
    </w:p>
    <w:p w14:paraId="7B980B2F" w14:textId="77777777" w:rsidR="00E40592" w:rsidRPr="00E07B1E" w:rsidRDefault="00E40592" w:rsidP="00207F95">
      <w:pPr>
        <w:jc w:val="center"/>
        <w:rPr>
          <w:i/>
          <w:iCs/>
          <w:vertAlign w:val="subscript"/>
        </w:rPr>
      </w:pPr>
      <w:r w:rsidRPr="00E07B1E">
        <w:rPr>
          <w:i/>
          <w:iCs/>
          <w:vertAlign w:val="subscript"/>
        </w:rPr>
        <w:t>(firma in sedež ponudnika)</w:t>
      </w:r>
    </w:p>
    <w:p w14:paraId="12F20F60" w14:textId="77777777" w:rsidR="00E40592" w:rsidRPr="00CE0066" w:rsidRDefault="00E40592" w:rsidP="00207F95">
      <w:pPr>
        <w:jc w:val="both"/>
        <w:rPr>
          <w:i/>
          <w:iCs/>
          <w:sz w:val="18"/>
          <w:szCs w:val="18"/>
        </w:rPr>
      </w:pPr>
      <w:r w:rsidRPr="00CE0066">
        <w:t>Izjavljamo:</w:t>
      </w:r>
      <w:r>
        <w:t xml:space="preserve"> </w:t>
      </w:r>
      <w:r w:rsidRPr="00E07B1E">
        <w:rPr>
          <w:i/>
          <w:iCs/>
          <w:sz w:val="18"/>
          <w:szCs w:val="18"/>
          <w:highlight w:val="lightGray"/>
          <w:vertAlign w:val="subscript"/>
        </w:rPr>
        <w:t>(obkrožiti a) ali b))</w:t>
      </w:r>
    </w:p>
    <w:p w14:paraId="6B448EBE" w14:textId="77777777" w:rsidR="00E40592" w:rsidRPr="00CE0066" w:rsidRDefault="00E40592" w:rsidP="00207F95">
      <w:pPr>
        <w:jc w:val="both"/>
        <w:rPr>
          <w:sz w:val="18"/>
          <w:szCs w:val="18"/>
        </w:rPr>
      </w:pPr>
    </w:p>
    <w:p w14:paraId="40250A0E" w14:textId="7830159D" w:rsidR="00E40592" w:rsidRPr="00CE0066" w:rsidRDefault="00E40592" w:rsidP="00207F95">
      <w:pPr>
        <w:numPr>
          <w:ilvl w:val="0"/>
          <w:numId w:val="3"/>
        </w:numPr>
        <w:jc w:val="both"/>
      </w:pPr>
      <w:r w:rsidRPr="00CE0066">
        <w:t xml:space="preserve">da predmeta javnega naročila </w:t>
      </w:r>
      <w:bookmarkStart w:id="2" w:name="_Hlk84860471"/>
      <w:r w:rsidR="00A34DBF" w:rsidRPr="00A34DBF">
        <w:rPr>
          <w:b/>
          <w:bCs/>
        </w:rPr>
        <w:t>JNMV-</w:t>
      </w:r>
      <w:r w:rsidR="00EB32A3" w:rsidRPr="00924DCF">
        <w:rPr>
          <w:b/>
          <w:bCs/>
        </w:rPr>
        <w:t>0</w:t>
      </w:r>
      <w:r w:rsidR="00924DCF" w:rsidRPr="00924DCF">
        <w:rPr>
          <w:b/>
          <w:bCs/>
        </w:rPr>
        <w:t>21</w:t>
      </w:r>
      <w:r w:rsidR="00EB32A3">
        <w:rPr>
          <w:b/>
          <w:bCs/>
        </w:rPr>
        <w:t>-20</w:t>
      </w:r>
      <w:r w:rsidR="009073F7">
        <w:rPr>
          <w:b/>
          <w:bCs/>
        </w:rPr>
        <w:t>2</w:t>
      </w:r>
      <w:r w:rsidR="00E07B1E">
        <w:rPr>
          <w:b/>
          <w:bCs/>
        </w:rPr>
        <w:t>5</w:t>
      </w:r>
      <w:r w:rsidR="00EB32A3">
        <w:rPr>
          <w:b/>
          <w:bCs/>
        </w:rPr>
        <w:t>-S</w:t>
      </w:r>
      <w:r w:rsidR="00A34DBF" w:rsidRPr="00A34DBF">
        <w:rPr>
          <w:b/>
          <w:bCs/>
        </w:rPr>
        <w:t xml:space="preserve"> </w:t>
      </w:r>
      <w:bookmarkEnd w:id="2"/>
      <w:r w:rsidRPr="009073F7">
        <w:rPr>
          <w:b/>
          <w:bCs/>
          <w:u w:val="single"/>
        </w:rPr>
        <w:t>ne bomo</w:t>
      </w:r>
      <w:r w:rsidRPr="00CE0066">
        <w:t xml:space="preserve"> izvajali s podizvajalci, pri čemer se zavedamo, da bo naročnik v primeru predložitve neresničnih izjav ali dokazil podal Državni revizijski komisiji predlog za u</w:t>
      </w:r>
      <w:r w:rsidR="00BB2F68">
        <w:t>vedbo postopka o prekršku iz 112.a člena ZJN-3</w:t>
      </w:r>
      <w:r w:rsidRPr="00CE0066">
        <w:t xml:space="preserve">. </w:t>
      </w:r>
    </w:p>
    <w:p w14:paraId="67FF9ED0" w14:textId="77777777" w:rsidR="00E40592" w:rsidRPr="00CE0066" w:rsidRDefault="00E40592" w:rsidP="00207F95">
      <w:pPr>
        <w:ind w:left="360"/>
        <w:jc w:val="both"/>
      </w:pPr>
    </w:p>
    <w:p w14:paraId="547C88B3" w14:textId="79D5135C" w:rsidR="00E40592" w:rsidRDefault="00E40592" w:rsidP="00207F95">
      <w:pPr>
        <w:numPr>
          <w:ilvl w:val="0"/>
          <w:numId w:val="3"/>
        </w:numPr>
        <w:jc w:val="both"/>
      </w:pPr>
      <w:r w:rsidRPr="00CE0066">
        <w:t xml:space="preserve">da </w:t>
      </w:r>
      <w:r w:rsidRPr="009073F7">
        <w:rPr>
          <w:b/>
          <w:bCs/>
          <w:u w:val="single"/>
        </w:rPr>
        <w:t>bomo</w:t>
      </w:r>
      <w:r w:rsidRPr="00CE0066">
        <w:t xml:space="preserve"> v izvajanje javnega naročila</w:t>
      </w:r>
      <w:r w:rsidR="009073F7" w:rsidRPr="009073F7">
        <w:rPr>
          <w:b/>
          <w:bCs/>
        </w:rPr>
        <w:t xml:space="preserve"> </w:t>
      </w:r>
      <w:r w:rsidR="009073F7" w:rsidRPr="00A34DBF">
        <w:rPr>
          <w:b/>
          <w:bCs/>
        </w:rPr>
        <w:t>JNMV-</w:t>
      </w:r>
      <w:r w:rsidR="009073F7" w:rsidRPr="00924DCF">
        <w:rPr>
          <w:b/>
          <w:bCs/>
        </w:rPr>
        <w:t>0</w:t>
      </w:r>
      <w:r w:rsidR="00924DCF" w:rsidRPr="00924DCF">
        <w:rPr>
          <w:b/>
          <w:bCs/>
        </w:rPr>
        <w:t>21</w:t>
      </w:r>
      <w:r w:rsidR="009073F7">
        <w:rPr>
          <w:b/>
          <w:bCs/>
        </w:rPr>
        <w:t>-202</w:t>
      </w:r>
      <w:r w:rsidR="00E07B1E">
        <w:rPr>
          <w:b/>
          <w:bCs/>
        </w:rPr>
        <w:t>5</w:t>
      </w:r>
      <w:r w:rsidR="009073F7">
        <w:rPr>
          <w:b/>
          <w:bCs/>
        </w:rPr>
        <w:t>-S</w:t>
      </w:r>
      <w:r w:rsidRPr="00CE0066">
        <w:t>, če bomo izbrani, vključili te podizvajalce:</w:t>
      </w:r>
    </w:p>
    <w:p w14:paraId="48950D86" w14:textId="77777777" w:rsidR="008831F6" w:rsidRPr="00CE0066" w:rsidRDefault="008831F6" w:rsidP="008831F6">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E40592" w:rsidRPr="00CE0066" w14:paraId="6071B1B2" w14:textId="77777777">
        <w:tc>
          <w:tcPr>
            <w:tcW w:w="2680" w:type="dxa"/>
            <w:tcBorders>
              <w:top w:val="single" w:sz="4" w:space="0" w:color="000000"/>
              <w:left w:val="single" w:sz="4" w:space="0" w:color="000000"/>
              <w:bottom w:val="single" w:sz="4" w:space="0" w:color="000000"/>
            </w:tcBorders>
            <w:shd w:val="clear" w:color="auto" w:fill="D9D9D9"/>
            <w:vAlign w:val="center"/>
          </w:tcPr>
          <w:p w14:paraId="1934A6FF" w14:textId="77777777" w:rsidR="00E40592" w:rsidRPr="00CE0066" w:rsidRDefault="00E40592" w:rsidP="00136EA9">
            <w:pPr>
              <w:snapToGrid w:val="0"/>
              <w:spacing w:before="60" w:after="40"/>
              <w:jc w:val="center"/>
              <w:rPr>
                <w:b/>
                <w:bCs/>
              </w:rPr>
            </w:pPr>
            <w:r w:rsidRPr="00CE0066">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13F74BE6" w14:textId="77777777" w:rsidR="00E40592" w:rsidRPr="00CE0066" w:rsidRDefault="00E40592" w:rsidP="00136EA9">
            <w:pPr>
              <w:snapToGrid w:val="0"/>
              <w:spacing w:before="60" w:after="40"/>
              <w:jc w:val="center"/>
              <w:rPr>
                <w:b/>
                <w:bCs/>
              </w:rPr>
            </w:pPr>
            <w:r w:rsidRPr="00CE0066">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1276011" w14:textId="77777777" w:rsidR="00E40592" w:rsidRPr="00CE0066" w:rsidRDefault="00E40592" w:rsidP="00136EA9">
            <w:pPr>
              <w:snapToGrid w:val="0"/>
              <w:spacing w:before="60" w:after="40"/>
              <w:jc w:val="center"/>
              <w:rPr>
                <w:b/>
                <w:bCs/>
              </w:rPr>
            </w:pPr>
            <w:r w:rsidRPr="00CE0066">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9D37C8" w14:textId="77777777" w:rsidR="00E40592" w:rsidRPr="00CE0066" w:rsidRDefault="00E40592" w:rsidP="00136EA9">
            <w:pPr>
              <w:snapToGrid w:val="0"/>
              <w:spacing w:before="60" w:after="40"/>
              <w:jc w:val="center"/>
              <w:rPr>
                <w:b/>
                <w:bCs/>
              </w:rPr>
            </w:pPr>
            <w:r w:rsidRPr="00CE0066">
              <w:rPr>
                <w:b/>
                <w:bCs/>
              </w:rPr>
              <w:t>opis del, ki jih bo izvedel podizvajalec</w:t>
            </w:r>
          </w:p>
        </w:tc>
      </w:tr>
      <w:tr w:rsidR="00E40592" w:rsidRPr="00CE0066" w14:paraId="30789F5B" w14:textId="77777777">
        <w:tc>
          <w:tcPr>
            <w:tcW w:w="2680" w:type="dxa"/>
            <w:tcBorders>
              <w:top w:val="single" w:sz="4" w:space="0" w:color="000000"/>
              <w:left w:val="single" w:sz="4" w:space="0" w:color="000000"/>
              <w:bottom w:val="single" w:sz="4" w:space="0" w:color="000000"/>
            </w:tcBorders>
            <w:vAlign w:val="center"/>
          </w:tcPr>
          <w:p w14:paraId="04BAE2CB" w14:textId="77777777" w:rsidR="00E40592" w:rsidRPr="00CE0066" w:rsidRDefault="00E40592" w:rsidP="00136EA9">
            <w:pPr>
              <w:snapToGrid w:val="0"/>
              <w:spacing w:before="60" w:after="40"/>
            </w:pPr>
          </w:p>
          <w:p w14:paraId="109B3328" w14:textId="77777777" w:rsidR="00E40592" w:rsidRPr="00CE0066" w:rsidRDefault="00E40592" w:rsidP="00136EA9">
            <w:pPr>
              <w:snapToGrid w:val="0"/>
              <w:spacing w:before="60" w:after="40"/>
            </w:pPr>
          </w:p>
          <w:p w14:paraId="2D063BDB" w14:textId="77777777" w:rsidR="00E40592" w:rsidRPr="00CE0066" w:rsidRDefault="00E40592" w:rsidP="00136EA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3330E7B" w14:textId="77777777" w:rsidR="00E40592" w:rsidRPr="00CE0066" w:rsidRDefault="00E40592" w:rsidP="00136EA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38BF814A" w14:textId="77777777" w:rsidR="00E40592" w:rsidRPr="00CE0066" w:rsidRDefault="00E40592" w:rsidP="00136EA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25CFD059" w14:textId="77777777" w:rsidR="00E40592" w:rsidRPr="00CE0066" w:rsidRDefault="00E40592" w:rsidP="00136EA9">
            <w:pPr>
              <w:snapToGrid w:val="0"/>
              <w:spacing w:before="60" w:after="40"/>
            </w:pPr>
          </w:p>
        </w:tc>
      </w:tr>
      <w:tr w:rsidR="00E40592" w:rsidRPr="00CE0066" w14:paraId="3A9A1296" w14:textId="77777777">
        <w:tc>
          <w:tcPr>
            <w:tcW w:w="2680" w:type="dxa"/>
            <w:tcBorders>
              <w:top w:val="single" w:sz="4" w:space="0" w:color="000000"/>
              <w:left w:val="single" w:sz="4" w:space="0" w:color="000000"/>
              <w:bottom w:val="single" w:sz="4" w:space="0" w:color="000000"/>
            </w:tcBorders>
            <w:vAlign w:val="center"/>
          </w:tcPr>
          <w:p w14:paraId="1E86224E" w14:textId="77777777" w:rsidR="00E40592" w:rsidRPr="00CE0066" w:rsidRDefault="00E40592" w:rsidP="00136EA9">
            <w:pPr>
              <w:snapToGrid w:val="0"/>
              <w:spacing w:before="60" w:after="40"/>
            </w:pPr>
          </w:p>
          <w:p w14:paraId="1ADEBF50" w14:textId="77777777" w:rsidR="00E40592" w:rsidRPr="00CE0066" w:rsidRDefault="00E40592" w:rsidP="00136EA9">
            <w:pPr>
              <w:snapToGrid w:val="0"/>
              <w:spacing w:before="60" w:after="40"/>
            </w:pPr>
          </w:p>
          <w:p w14:paraId="6E5E23A5" w14:textId="77777777" w:rsidR="00E40592" w:rsidRPr="00CE0066" w:rsidRDefault="00E40592" w:rsidP="00136EA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2C8A6B00" w14:textId="77777777" w:rsidR="00E40592" w:rsidRPr="00CE0066" w:rsidRDefault="00E40592" w:rsidP="00136EA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5537B4CB" w14:textId="77777777" w:rsidR="00E40592" w:rsidRPr="00CE0066" w:rsidRDefault="00E40592" w:rsidP="00136EA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551FA8C3" w14:textId="77777777" w:rsidR="00E40592" w:rsidRPr="00CE0066" w:rsidRDefault="00E40592" w:rsidP="00136EA9">
            <w:pPr>
              <w:snapToGrid w:val="0"/>
              <w:spacing w:before="60" w:after="40"/>
            </w:pPr>
          </w:p>
        </w:tc>
      </w:tr>
      <w:tr w:rsidR="00E40592" w:rsidRPr="00CE0066" w14:paraId="41331BFC" w14:textId="77777777">
        <w:tc>
          <w:tcPr>
            <w:tcW w:w="2680" w:type="dxa"/>
            <w:tcBorders>
              <w:top w:val="single" w:sz="4" w:space="0" w:color="000000"/>
              <w:left w:val="single" w:sz="4" w:space="0" w:color="000000"/>
              <w:bottom w:val="single" w:sz="4" w:space="0" w:color="000000"/>
            </w:tcBorders>
            <w:vAlign w:val="center"/>
          </w:tcPr>
          <w:p w14:paraId="43C7E4DA" w14:textId="77777777" w:rsidR="00E40592" w:rsidRPr="00CE0066" w:rsidRDefault="00E40592" w:rsidP="00136EA9">
            <w:pPr>
              <w:snapToGrid w:val="0"/>
              <w:spacing w:before="60" w:after="40"/>
            </w:pPr>
          </w:p>
          <w:p w14:paraId="66A3494C" w14:textId="77777777" w:rsidR="00E40592" w:rsidRPr="00CE0066" w:rsidRDefault="00E40592" w:rsidP="00136EA9">
            <w:pPr>
              <w:snapToGrid w:val="0"/>
              <w:spacing w:before="60" w:after="40"/>
            </w:pPr>
          </w:p>
          <w:p w14:paraId="213FDB1A" w14:textId="77777777" w:rsidR="00E40592" w:rsidRPr="00CE0066" w:rsidRDefault="00E40592" w:rsidP="00136EA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29C53CE7" w14:textId="77777777" w:rsidR="00E40592" w:rsidRPr="00CE0066" w:rsidRDefault="00E40592" w:rsidP="00136EA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0EBE3633" w14:textId="77777777" w:rsidR="00E40592" w:rsidRPr="00CE0066" w:rsidRDefault="00E40592" w:rsidP="00136EA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3231F28F" w14:textId="77777777" w:rsidR="00E40592" w:rsidRPr="00CE0066" w:rsidRDefault="00E40592" w:rsidP="00136EA9">
            <w:pPr>
              <w:snapToGrid w:val="0"/>
              <w:spacing w:before="60" w:after="40"/>
            </w:pPr>
          </w:p>
        </w:tc>
      </w:tr>
      <w:tr w:rsidR="00E40592" w:rsidRPr="00CE0066" w14:paraId="6BB1E839" w14:textId="77777777">
        <w:tc>
          <w:tcPr>
            <w:tcW w:w="2680" w:type="dxa"/>
            <w:tcBorders>
              <w:top w:val="single" w:sz="4" w:space="0" w:color="000000"/>
              <w:left w:val="single" w:sz="4" w:space="0" w:color="000000"/>
              <w:bottom w:val="single" w:sz="4" w:space="0" w:color="000000"/>
            </w:tcBorders>
            <w:vAlign w:val="center"/>
          </w:tcPr>
          <w:p w14:paraId="60C569B0" w14:textId="77777777" w:rsidR="00E40592" w:rsidRPr="00CE0066" w:rsidRDefault="00E40592" w:rsidP="00136EA9">
            <w:pPr>
              <w:snapToGrid w:val="0"/>
              <w:spacing w:before="60" w:after="40"/>
            </w:pPr>
          </w:p>
          <w:p w14:paraId="1074684C" w14:textId="77777777" w:rsidR="00E40592" w:rsidRPr="00CE0066" w:rsidRDefault="00E40592" w:rsidP="00136EA9">
            <w:pPr>
              <w:snapToGrid w:val="0"/>
              <w:spacing w:before="60" w:after="40"/>
            </w:pPr>
          </w:p>
          <w:p w14:paraId="5CD1D98A" w14:textId="77777777" w:rsidR="00E40592" w:rsidRPr="00CE0066" w:rsidRDefault="00E40592" w:rsidP="00136EA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9936A3B" w14:textId="77777777" w:rsidR="00E40592" w:rsidRPr="00CE0066" w:rsidRDefault="00E40592" w:rsidP="00136EA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75F573D" w14:textId="77777777" w:rsidR="00E40592" w:rsidRPr="00CE0066" w:rsidRDefault="00E40592" w:rsidP="00136EA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0FA2981A" w14:textId="77777777" w:rsidR="00E40592" w:rsidRPr="00CE0066" w:rsidRDefault="00E40592" w:rsidP="00136EA9">
            <w:pPr>
              <w:snapToGrid w:val="0"/>
              <w:spacing w:before="60" w:after="40"/>
            </w:pPr>
          </w:p>
        </w:tc>
      </w:tr>
    </w:tbl>
    <w:p w14:paraId="2326B730" w14:textId="77777777" w:rsidR="00E40592" w:rsidRPr="00CE0066" w:rsidRDefault="00E40592" w:rsidP="00207F95">
      <w:pPr>
        <w:jc w:val="both"/>
        <w:rPr>
          <w:i/>
          <w:iCs/>
        </w:rPr>
      </w:pPr>
    </w:p>
    <w:tbl>
      <w:tblPr>
        <w:tblW w:w="9669" w:type="dxa"/>
        <w:tblInd w:w="2" w:type="dxa"/>
        <w:tblLayout w:type="fixed"/>
        <w:tblLook w:val="0000" w:firstRow="0" w:lastRow="0" w:firstColumn="0" w:lastColumn="0" w:noHBand="0" w:noVBand="0"/>
      </w:tblPr>
      <w:tblGrid>
        <w:gridCol w:w="4771"/>
        <w:gridCol w:w="4898"/>
      </w:tblGrid>
      <w:tr w:rsidR="00E40592" w:rsidRPr="00CE0066" w14:paraId="0A574799" w14:textId="77777777">
        <w:tc>
          <w:tcPr>
            <w:tcW w:w="4771" w:type="dxa"/>
            <w:vAlign w:val="center"/>
          </w:tcPr>
          <w:p w14:paraId="1F4E763F" w14:textId="77777777" w:rsidR="00E40592" w:rsidRPr="00CE0066" w:rsidRDefault="00E40592" w:rsidP="00136EA9">
            <w:pPr>
              <w:snapToGrid w:val="0"/>
              <w:spacing w:before="60" w:after="40"/>
            </w:pPr>
          </w:p>
          <w:p w14:paraId="201AFF25" w14:textId="77777777" w:rsidR="00E40592" w:rsidRPr="00CE0066" w:rsidRDefault="00E40592" w:rsidP="00136EA9">
            <w:pPr>
              <w:snapToGrid w:val="0"/>
              <w:spacing w:before="60" w:after="40"/>
            </w:pPr>
            <w:r w:rsidRPr="00CE0066">
              <w:t>Kraj in datum:</w:t>
            </w:r>
          </w:p>
        </w:tc>
        <w:tc>
          <w:tcPr>
            <w:tcW w:w="4898" w:type="dxa"/>
            <w:vAlign w:val="center"/>
          </w:tcPr>
          <w:p w14:paraId="2AC55DC4" w14:textId="77777777" w:rsidR="009A10AC" w:rsidRDefault="009A10AC" w:rsidP="00136EA9">
            <w:pPr>
              <w:snapToGrid w:val="0"/>
              <w:spacing w:before="60" w:after="40"/>
            </w:pPr>
          </w:p>
          <w:p w14:paraId="6BB96ED2" w14:textId="77777777" w:rsidR="009A10AC" w:rsidRDefault="009A10AC" w:rsidP="00136EA9">
            <w:pPr>
              <w:snapToGrid w:val="0"/>
              <w:spacing w:before="60" w:after="40"/>
            </w:pPr>
          </w:p>
          <w:p w14:paraId="530398EB" w14:textId="70AB03B0" w:rsidR="00E40592" w:rsidRDefault="00E40592" w:rsidP="00136EA9">
            <w:pPr>
              <w:snapToGrid w:val="0"/>
              <w:spacing w:before="60" w:after="40"/>
            </w:pPr>
            <w:r w:rsidRPr="00CE0066">
              <w:t>Ime in priimek zakonitega zastopnika:</w:t>
            </w:r>
          </w:p>
          <w:p w14:paraId="5DFE2D0D" w14:textId="08E4D62C" w:rsidR="009A10AC" w:rsidRDefault="009A10AC" w:rsidP="00136EA9">
            <w:pPr>
              <w:snapToGrid w:val="0"/>
              <w:spacing w:before="60" w:after="40"/>
            </w:pPr>
            <w:r>
              <w:t>________________________________</w:t>
            </w:r>
          </w:p>
          <w:p w14:paraId="46BAE105" w14:textId="77777777" w:rsidR="009A10AC" w:rsidRPr="00CE0066" w:rsidRDefault="009A10AC" w:rsidP="00136EA9">
            <w:pPr>
              <w:snapToGrid w:val="0"/>
              <w:spacing w:before="60" w:after="40"/>
            </w:pPr>
          </w:p>
        </w:tc>
      </w:tr>
      <w:tr w:rsidR="00E40592" w:rsidRPr="00CE0066" w14:paraId="7B22341F" w14:textId="77777777">
        <w:tc>
          <w:tcPr>
            <w:tcW w:w="4771" w:type="dxa"/>
            <w:vAlign w:val="center"/>
          </w:tcPr>
          <w:p w14:paraId="516276B2" w14:textId="77777777" w:rsidR="00E40592" w:rsidRPr="00CE0066" w:rsidRDefault="00E40592" w:rsidP="00136EA9">
            <w:pPr>
              <w:snapToGrid w:val="0"/>
              <w:spacing w:before="60" w:after="40"/>
            </w:pPr>
            <w:r w:rsidRPr="00CE0066">
              <w:t>____________________________</w:t>
            </w:r>
          </w:p>
        </w:tc>
        <w:tc>
          <w:tcPr>
            <w:tcW w:w="4898" w:type="dxa"/>
            <w:vAlign w:val="center"/>
          </w:tcPr>
          <w:p w14:paraId="49707AC2" w14:textId="6828CBCD" w:rsidR="00E40592" w:rsidRPr="00CE0066" w:rsidRDefault="009A10AC" w:rsidP="00136EA9">
            <w:pPr>
              <w:snapToGrid w:val="0"/>
              <w:spacing w:before="60" w:after="40"/>
            </w:pPr>
            <w:r>
              <w:t>P</w:t>
            </w:r>
            <w:r w:rsidR="00E40592" w:rsidRPr="00CE0066">
              <w:t>odpis zakonitega zastopnika:</w:t>
            </w:r>
          </w:p>
        </w:tc>
      </w:tr>
      <w:tr w:rsidR="00E40592" w:rsidRPr="00CE0066" w14:paraId="66C5DF58" w14:textId="77777777">
        <w:tc>
          <w:tcPr>
            <w:tcW w:w="4771" w:type="dxa"/>
            <w:vAlign w:val="center"/>
          </w:tcPr>
          <w:p w14:paraId="6A368CAF" w14:textId="77777777" w:rsidR="00E40592" w:rsidRPr="00CE0066" w:rsidRDefault="00E40592" w:rsidP="00136EA9">
            <w:pPr>
              <w:snapToGrid w:val="0"/>
              <w:spacing w:before="60" w:after="40"/>
            </w:pPr>
          </w:p>
        </w:tc>
        <w:tc>
          <w:tcPr>
            <w:tcW w:w="4898" w:type="dxa"/>
            <w:vAlign w:val="center"/>
          </w:tcPr>
          <w:p w14:paraId="49C0067E" w14:textId="77777777" w:rsidR="00E40592" w:rsidRPr="00CE0066" w:rsidRDefault="00E40592" w:rsidP="00136EA9">
            <w:pPr>
              <w:snapToGrid w:val="0"/>
              <w:spacing w:before="60" w:after="40"/>
            </w:pPr>
            <w:r w:rsidRPr="00CE0066">
              <w:t>______________________________</w:t>
            </w:r>
          </w:p>
        </w:tc>
      </w:tr>
    </w:tbl>
    <w:p w14:paraId="50162F6D" w14:textId="608D8FA0" w:rsidR="00E40592" w:rsidRPr="00CE0066" w:rsidRDefault="00C41513" w:rsidP="00207F95">
      <w:pPr>
        <w:pageBreakBefore/>
        <w:tabs>
          <w:tab w:val="left" w:pos="284"/>
        </w:tabs>
        <w:autoSpaceDE w:val="0"/>
        <w:ind w:hanging="15"/>
        <w:rPr>
          <w:b/>
          <w:bCs/>
          <w:shd w:val="clear" w:color="auto" w:fill="D9D9D9"/>
        </w:rPr>
      </w:pPr>
      <w:r>
        <w:rPr>
          <w:b/>
          <w:bCs/>
          <w:shd w:val="clear" w:color="auto" w:fill="D9D9D9"/>
        </w:rPr>
        <w:lastRenderedPageBreak/>
        <w:t>Obr_4</w:t>
      </w:r>
      <w:r w:rsidR="00E40592" w:rsidRPr="00CE0066">
        <w:rPr>
          <w:b/>
          <w:bCs/>
          <w:shd w:val="clear" w:color="auto" w:fill="D9D9D9"/>
        </w:rPr>
        <w:t>a</w:t>
      </w:r>
    </w:p>
    <w:p w14:paraId="7E26371E" w14:textId="77777777" w:rsidR="00E40592" w:rsidRPr="00CE0066" w:rsidRDefault="00E40592" w:rsidP="00207F95">
      <w:pPr>
        <w:rPr>
          <w:b/>
          <w:bCs/>
        </w:rPr>
      </w:pPr>
    </w:p>
    <w:p w14:paraId="1B1D87E4" w14:textId="77777777" w:rsidR="00E40592" w:rsidRPr="00CE0066" w:rsidRDefault="00E40592" w:rsidP="00207F95">
      <w:pPr>
        <w:rPr>
          <w:b/>
          <w:bCs/>
        </w:rPr>
      </w:pPr>
    </w:p>
    <w:p w14:paraId="56F2F165" w14:textId="77777777" w:rsidR="00E40592" w:rsidRPr="00CE0066" w:rsidRDefault="00E40592" w:rsidP="00207F95">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 xml:space="preserve">IZJAVA PODIZVAJALCA, DA </w:t>
      </w:r>
      <w:r w:rsidR="000B50D0">
        <w:rPr>
          <w:rFonts w:ascii="Trebuchet MS" w:hAnsi="Trebuchet MS" w:cs="Trebuchet MS"/>
          <w:b/>
          <w:bCs/>
          <w:color w:val="auto"/>
          <w:sz w:val="22"/>
          <w:szCs w:val="22"/>
        </w:rPr>
        <w:t>ZAHTEVA  NEPOSREDNO PLAČILO</w:t>
      </w:r>
      <w:r w:rsidRPr="00CE0066">
        <w:rPr>
          <w:rFonts w:ascii="Trebuchet MS" w:hAnsi="Trebuchet MS" w:cs="Trebuchet MS"/>
          <w:b/>
          <w:bCs/>
          <w:color w:val="auto"/>
          <w:sz w:val="22"/>
          <w:szCs w:val="22"/>
        </w:rPr>
        <w:t xml:space="preserve"> NAROČNIKA </w:t>
      </w:r>
    </w:p>
    <w:p w14:paraId="4123990A" w14:textId="77777777" w:rsidR="00E40592" w:rsidRPr="00CE0066" w:rsidRDefault="00E40592" w:rsidP="00207F95">
      <w:pPr>
        <w:pStyle w:val="Default"/>
        <w:rPr>
          <w:rFonts w:ascii="Trebuchet MS" w:hAnsi="Trebuchet MS" w:cs="Trebuchet MS"/>
          <w:b/>
          <w:bCs/>
          <w:color w:val="auto"/>
          <w:sz w:val="22"/>
          <w:szCs w:val="22"/>
        </w:rPr>
      </w:pPr>
    </w:p>
    <w:p w14:paraId="0DB2FD50" w14:textId="77777777" w:rsidR="00E40592" w:rsidRPr="00CE0066" w:rsidRDefault="00E40592" w:rsidP="00207F95">
      <w:pPr>
        <w:pStyle w:val="Default"/>
        <w:rPr>
          <w:rFonts w:ascii="Trebuchet MS" w:hAnsi="Trebuchet MS" w:cs="Trebuchet MS"/>
          <w:b/>
          <w:bCs/>
          <w:color w:val="auto"/>
          <w:sz w:val="22"/>
          <w:szCs w:val="22"/>
        </w:rPr>
      </w:pPr>
    </w:p>
    <w:p w14:paraId="2BBB741D" w14:textId="77777777" w:rsidR="00E40592" w:rsidRPr="00CE0066" w:rsidRDefault="00E40592" w:rsidP="00207F95">
      <w:pPr>
        <w:pStyle w:val="Default"/>
        <w:rPr>
          <w:rFonts w:ascii="Trebuchet MS" w:hAnsi="Trebuchet MS" w:cs="Trebuchet MS"/>
          <w:b/>
          <w:bCs/>
          <w:color w:val="auto"/>
          <w:sz w:val="22"/>
          <w:szCs w:val="22"/>
        </w:rPr>
      </w:pPr>
    </w:p>
    <w:p w14:paraId="5162418B" w14:textId="77777777" w:rsidR="00E40592" w:rsidRPr="00CE0066" w:rsidRDefault="00E40592" w:rsidP="00207F95">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66F840A4" w14:textId="5002F341" w:rsidR="00E40592" w:rsidRPr="009A10AC" w:rsidRDefault="00E40592" w:rsidP="00207F95">
      <w:pPr>
        <w:pStyle w:val="Default"/>
        <w:rPr>
          <w:rFonts w:ascii="Trebuchet MS" w:hAnsi="Trebuchet MS" w:cs="Trebuchet MS"/>
          <w:i/>
          <w:iCs/>
          <w:color w:val="auto"/>
          <w:sz w:val="22"/>
          <w:szCs w:val="22"/>
          <w:vertAlign w:val="subscript"/>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9A10AC">
        <w:rPr>
          <w:rFonts w:ascii="Trebuchet MS" w:hAnsi="Trebuchet MS" w:cs="Trebuchet MS"/>
          <w:i/>
          <w:iCs/>
          <w:color w:val="auto"/>
          <w:sz w:val="22"/>
          <w:szCs w:val="22"/>
          <w:vertAlign w:val="subscript"/>
        </w:rPr>
        <w:t>(firma in sedež podizvajalca)</w:t>
      </w:r>
    </w:p>
    <w:p w14:paraId="5CD4D31B" w14:textId="77777777" w:rsidR="00E40592" w:rsidRPr="00CE0066" w:rsidRDefault="00E40592" w:rsidP="00207F95">
      <w:pPr>
        <w:pStyle w:val="Default"/>
        <w:rPr>
          <w:rFonts w:ascii="Trebuchet MS" w:hAnsi="Trebuchet MS" w:cs="Trebuchet MS"/>
          <w:color w:val="auto"/>
          <w:sz w:val="22"/>
          <w:szCs w:val="22"/>
        </w:rPr>
      </w:pPr>
    </w:p>
    <w:p w14:paraId="6BB3927D" w14:textId="77777777" w:rsidR="00E40592" w:rsidRPr="00CE0066" w:rsidRDefault="00E40592" w:rsidP="00207F95">
      <w:pPr>
        <w:pStyle w:val="Default"/>
        <w:rPr>
          <w:rFonts w:ascii="Trebuchet MS" w:hAnsi="Trebuchet MS" w:cs="Trebuchet MS"/>
          <w:color w:val="auto"/>
          <w:sz w:val="22"/>
          <w:szCs w:val="22"/>
        </w:rPr>
      </w:pPr>
    </w:p>
    <w:p w14:paraId="6307C3E3" w14:textId="484834CA" w:rsidR="004B46F8" w:rsidRPr="00EB32A3" w:rsidRDefault="008831F6" w:rsidP="00DC7D70">
      <w:pPr>
        <w:pStyle w:val="Default"/>
        <w:jc w:val="both"/>
        <w:rPr>
          <w:b/>
          <w:bCs/>
        </w:rPr>
      </w:pPr>
      <w:r>
        <w:rPr>
          <w:rFonts w:ascii="Trebuchet MS" w:hAnsi="Trebuchet MS" w:cs="Trebuchet MS"/>
          <w:color w:val="auto"/>
          <w:sz w:val="22"/>
          <w:szCs w:val="22"/>
        </w:rPr>
        <w:t>izjavljam</w:t>
      </w:r>
      <w:r w:rsidR="00A02C57">
        <w:rPr>
          <w:rFonts w:ascii="Trebuchet MS" w:hAnsi="Trebuchet MS" w:cs="Trebuchet MS"/>
          <w:color w:val="auto"/>
          <w:sz w:val="22"/>
          <w:szCs w:val="22"/>
        </w:rPr>
        <w:t>o</w:t>
      </w:r>
      <w:r>
        <w:rPr>
          <w:rFonts w:ascii="Trebuchet MS" w:hAnsi="Trebuchet MS" w:cs="Trebuchet MS"/>
          <w:color w:val="auto"/>
          <w:sz w:val="22"/>
          <w:szCs w:val="22"/>
        </w:rPr>
        <w:t>, da smo seznanjeni z določbo petega odstavka, v povezavi z drugim in tretjim odstavkom 94. člena ZJN-3, da so neposredna plačila podizvajalcem obvezna le, če kot podizvajalec to zahtevamo. Glede na določbo 94. člena ZJN-3 izjavljamo, da pri izvedbi javnega naročila</w:t>
      </w:r>
      <w:r w:rsidR="00EB32A3">
        <w:rPr>
          <w:rFonts w:ascii="Trebuchet MS" w:hAnsi="Trebuchet MS" w:cs="Trebuchet MS"/>
          <w:color w:val="auto"/>
          <w:sz w:val="22"/>
          <w:szCs w:val="22"/>
        </w:rPr>
        <w:t xml:space="preserve"> </w:t>
      </w:r>
      <w:r w:rsidR="00EB32A3" w:rsidRPr="00684D8E">
        <w:rPr>
          <w:rFonts w:ascii="Trebuchet MS" w:hAnsi="Trebuchet MS" w:cs="Trebuchet MS"/>
          <w:b/>
          <w:bCs/>
          <w:sz w:val="22"/>
          <w:szCs w:val="22"/>
        </w:rPr>
        <w:t>»</w:t>
      </w:r>
      <w:r w:rsidR="00EB32A3">
        <w:rPr>
          <w:rFonts w:ascii="Trebuchet MS" w:hAnsi="Trebuchet MS" w:cs="Trebuchet MS"/>
          <w:b/>
          <w:bCs/>
          <w:sz w:val="22"/>
          <w:szCs w:val="22"/>
        </w:rPr>
        <w:t>Sklenitev okvirnega sporazuma za izvajanje cenitev nepremičnin</w:t>
      </w:r>
      <w:r w:rsidR="009073F7">
        <w:rPr>
          <w:rFonts w:ascii="Trebuchet MS" w:hAnsi="Trebuchet MS" w:cs="Trebuchet MS"/>
          <w:b/>
          <w:bCs/>
          <w:sz w:val="22"/>
          <w:szCs w:val="22"/>
        </w:rPr>
        <w:t xml:space="preserve"> v MOC</w:t>
      </w:r>
      <w:r w:rsidR="00EB32A3">
        <w:rPr>
          <w:rFonts w:ascii="Trebuchet MS" w:hAnsi="Trebuchet MS" w:cs="Trebuchet MS"/>
          <w:b/>
          <w:bCs/>
          <w:sz w:val="22"/>
          <w:szCs w:val="22"/>
        </w:rPr>
        <w:t xml:space="preserve"> v letih 20</w:t>
      </w:r>
      <w:r w:rsidR="009073F7">
        <w:rPr>
          <w:rFonts w:ascii="Trebuchet MS" w:hAnsi="Trebuchet MS" w:cs="Trebuchet MS"/>
          <w:b/>
          <w:bCs/>
          <w:sz w:val="22"/>
          <w:szCs w:val="22"/>
        </w:rPr>
        <w:t>2</w:t>
      </w:r>
      <w:r w:rsidR="009A10AC">
        <w:rPr>
          <w:rFonts w:ascii="Trebuchet MS" w:hAnsi="Trebuchet MS" w:cs="Trebuchet MS"/>
          <w:b/>
          <w:bCs/>
          <w:sz w:val="22"/>
          <w:szCs w:val="22"/>
        </w:rPr>
        <w:t>6</w:t>
      </w:r>
      <w:r w:rsidR="00EB32A3">
        <w:rPr>
          <w:rFonts w:ascii="Trebuchet MS" w:hAnsi="Trebuchet MS" w:cs="Trebuchet MS"/>
          <w:b/>
          <w:bCs/>
          <w:sz w:val="22"/>
          <w:szCs w:val="22"/>
        </w:rPr>
        <w:t>-202</w:t>
      </w:r>
      <w:r w:rsidR="009A10AC">
        <w:rPr>
          <w:rFonts w:ascii="Trebuchet MS" w:hAnsi="Trebuchet MS" w:cs="Trebuchet MS"/>
          <w:b/>
          <w:bCs/>
          <w:sz w:val="22"/>
          <w:szCs w:val="22"/>
        </w:rPr>
        <w:t>9</w:t>
      </w:r>
      <w:r w:rsidR="00EB32A3">
        <w:rPr>
          <w:rFonts w:ascii="Trebuchet MS" w:hAnsi="Trebuchet MS" w:cs="Trebuchet MS"/>
          <w:b/>
          <w:bCs/>
          <w:sz w:val="22"/>
          <w:szCs w:val="22"/>
        </w:rPr>
        <w:t>«</w:t>
      </w:r>
      <w:r w:rsidR="004B46F8">
        <w:rPr>
          <w:rFonts w:ascii="Trebuchet MS" w:hAnsi="Trebuchet MS" w:cs="Trebuchet MS"/>
          <w:color w:val="auto"/>
          <w:sz w:val="22"/>
          <w:szCs w:val="22"/>
        </w:rPr>
        <w:t>, v katerem bomo dela izvajali kot podizvajalec:</w:t>
      </w:r>
    </w:p>
    <w:p w14:paraId="3BF2CCAF" w14:textId="77777777" w:rsidR="004B46F8" w:rsidRDefault="004B46F8" w:rsidP="00207F95">
      <w:pPr>
        <w:pStyle w:val="Default"/>
        <w:jc w:val="both"/>
        <w:rPr>
          <w:rFonts w:ascii="Trebuchet MS" w:hAnsi="Trebuchet MS" w:cs="Trebuchet MS"/>
          <w:color w:val="auto"/>
          <w:sz w:val="22"/>
          <w:szCs w:val="22"/>
        </w:rPr>
      </w:pPr>
    </w:p>
    <w:p w14:paraId="6CA31AA8" w14:textId="77777777" w:rsidR="004B46F8" w:rsidRPr="004B46F8" w:rsidRDefault="004B46F8" w:rsidP="00207F95">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48428B01" w14:textId="77777777" w:rsidR="004B46F8" w:rsidRPr="009A10AC" w:rsidRDefault="004B46F8" w:rsidP="004B46F8">
      <w:pPr>
        <w:pStyle w:val="Default"/>
        <w:jc w:val="both"/>
        <w:rPr>
          <w:rFonts w:ascii="Trebuchet MS" w:hAnsi="Trebuchet MS" w:cs="Trebuchet MS"/>
          <w:b/>
          <w:i/>
          <w:color w:val="auto"/>
          <w:sz w:val="22"/>
          <w:szCs w:val="22"/>
          <w:vertAlign w:val="subscript"/>
        </w:rPr>
      </w:pPr>
      <w:r w:rsidRPr="009A10AC">
        <w:rPr>
          <w:rFonts w:ascii="Trebuchet MS" w:hAnsi="Trebuchet MS" w:cs="Trebuchet MS"/>
          <w:b/>
          <w:i/>
          <w:color w:val="auto"/>
          <w:sz w:val="22"/>
          <w:szCs w:val="22"/>
          <w:vertAlign w:val="subscript"/>
        </w:rPr>
        <w:t>(obvezno ustrezno obkrožiti)</w:t>
      </w:r>
    </w:p>
    <w:p w14:paraId="3BDB7576" w14:textId="77777777" w:rsidR="004B46F8" w:rsidRDefault="004B46F8" w:rsidP="00207F95">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6D36105F" w14:textId="77777777" w:rsidR="004B46F8" w:rsidRPr="004B46F8" w:rsidRDefault="00A02C57" w:rsidP="00583179">
      <w:pPr>
        <w:pStyle w:val="Default"/>
        <w:numPr>
          <w:ilvl w:val="0"/>
          <w:numId w:val="15"/>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004B46F8" w:rsidRPr="004B46F8">
        <w:rPr>
          <w:rFonts w:ascii="Trebuchet MS" w:hAnsi="Trebuchet MS" w:cs="Trebuchet MS"/>
          <w:color w:val="auto"/>
          <w:sz w:val="22"/>
          <w:szCs w:val="22"/>
        </w:rPr>
        <w:t>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4E1F0AEA" w14:textId="77777777" w:rsidR="004B46F8" w:rsidRDefault="004B46F8" w:rsidP="00207F95">
      <w:pPr>
        <w:pStyle w:val="Default"/>
        <w:jc w:val="both"/>
        <w:rPr>
          <w:rFonts w:ascii="Trebuchet MS" w:hAnsi="Trebuchet MS" w:cs="Trebuchet MS"/>
          <w:b/>
          <w:color w:val="auto"/>
          <w:sz w:val="22"/>
          <w:szCs w:val="22"/>
        </w:rPr>
      </w:pPr>
    </w:p>
    <w:p w14:paraId="17F29D55" w14:textId="77777777" w:rsidR="004B46F8" w:rsidRPr="004B46F8" w:rsidRDefault="00A02C57" w:rsidP="00583179">
      <w:pPr>
        <w:pStyle w:val="Default"/>
        <w:numPr>
          <w:ilvl w:val="0"/>
          <w:numId w:val="15"/>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004B46F8"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sidR="004B46F8">
        <w:rPr>
          <w:rFonts w:ascii="Trebuchet MS" w:hAnsi="Trebuchet MS" w:cs="Trebuchet MS"/>
          <w:color w:val="auto"/>
          <w:sz w:val="22"/>
          <w:szCs w:val="22"/>
        </w:rPr>
        <w:t>a vsa dela, ki jih bomo izvedli)</w:t>
      </w:r>
    </w:p>
    <w:p w14:paraId="518A960D" w14:textId="77777777" w:rsidR="00E40592" w:rsidRPr="00CE0066" w:rsidRDefault="00E40592" w:rsidP="00207F95">
      <w:pPr>
        <w:pStyle w:val="Default"/>
        <w:rPr>
          <w:rFonts w:ascii="Trebuchet MS" w:hAnsi="Trebuchet MS" w:cs="Trebuchet MS"/>
          <w:color w:val="auto"/>
          <w:sz w:val="22"/>
          <w:szCs w:val="22"/>
        </w:rPr>
      </w:pPr>
    </w:p>
    <w:p w14:paraId="4CAB5833" w14:textId="77777777" w:rsidR="00E40592" w:rsidRPr="00CE0066" w:rsidRDefault="00E40592" w:rsidP="00207F95">
      <w:pPr>
        <w:pStyle w:val="Default"/>
        <w:rPr>
          <w:rFonts w:ascii="Trebuchet MS" w:hAnsi="Trebuchet MS" w:cs="Trebuchet MS"/>
          <w:color w:val="auto"/>
          <w:sz w:val="22"/>
          <w:szCs w:val="22"/>
        </w:rPr>
      </w:pPr>
    </w:p>
    <w:p w14:paraId="64637072" w14:textId="77777777" w:rsidR="00E40592" w:rsidRPr="00CE0066" w:rsidRDefault="00E40592" w:rsidP="00207F95">
      <w:pPr>
        <w:pStyle w:val="Default"/>
        <w:rPr>
          <w:rFonts w:ascii="Trebuchet MS" w:hAnsi="Trebuchet MS" w:cs="Trebuchet MS"/>
          <w:color w:val="auto"/>
          <w:sz w:val="22"/>
          <w:szCs w:val="22"/>
        </w:rPr>
      </w:pPr>
    </w:p>
    <w:p w14:paraId="55DDB009" w14:textId="77777777" w:rsidR="00E40592" w:rsidRPr="00CE0066" w:rsidRDefault="00E40592" w:rsidP="00207F95">
      <w:pPr>
        <w:pStyle w:val="Default"/>
        <w:rPr>
          <w:rFonts w:ascii="Trebuchet MS" w:hAnsi="Trebuchet MS" w:cs="Trebuchet MS"/>
          <w:color w:val="auto"/>
          <w:sz w:val="22"/>
          <w:szCs w:val="22"/>
        </w:rPr>
      </w:pPr>
    </w:p>
    <w:p w14:paraId="34B73551" w14:textId="77777777" w:rsidR="00E40592" w:rsidRPr="00CE0066" w:rsidRDefault="00E40592" w:rsidP="00207F95">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E40592" w:rsidRPr="00CE0066" w14:paraId="52B2EC6B" w14:textId="77777777">
        <w:tc>
          <w:tcPr>
            <w:tcW w:w="4789" w:type="dxa"/>
            <w:vAlign w:val="center"/>
          </w:tcPr>
          <w:p w14:paraId="73853B6A" w14:textId="77777777" w:rsidR="00E40592" w:rsidRPr="00CE0066" w:rsidRDefault="00E40592" w:rsidP="00136EA9">
            <w:pPr>
              <w:snapToGrid w:val="0"/>
              <w:spacing w:before="60" w:after="40"/>
            </w:pPr>
            <w:r w:rsidRPr="00CE0066">
              <w:t>Kraj in datum:</w:t>
            </w:r>
          </w:p>
        </w:tc>
        <w:tc>
          <w:tcPr>
            <w:tcW w:w="4831" w:type="dxa"/>
            <w:vAlign w:val="center"/>
          </w:tcPr>
          <w:p w14:paraId="59454D4A" w14:textId="77777777" w:rsidR="00E40592" w:rsidRPr="00CE0066" w:rsidRDefault="00E40592" w:rsidP="00136EA9">
            <w:pPr>
              <w:snapToGrid w:val="0"/>
              <w:spacing w:before="60" w:after="40"/>
            </w:pPr>
            <w:r w:rsidRPr="00CE0066">
              <w:t>Ime in priimek zakonitega zastopnika podizvajalca:</w:t>
            </w:r>
          </w:p>
        </w:tc>
      </w:tr>
      <w:tr w:rsidR="00E40592" w:rsidRPr="00CE0066" w14:paraId="007A9B84" w14:textId="77777777">
        <w:tc>
          <w:tcPr>
            <w:tcW w:w="4789" w:type="dxa"/>
            <w:vAlign w:val="center"/>
          </w:tcPr>
          <w:p w14:paraId="3524AB39" w14:textId="77777777" w:rsidR="00E40592" w:rsidRPr="00CE0066" w:rsidRDefault="00E40592" w:rsidP="00136EA9">
            <w:pPr>
              <w:snapToGrid w:val="0"/>
              <w:spacing w:before="60" w:after="40"/>
            </w:pPr>
            <w:r w:rsidRPr="00CE0066">
              <w:t>____________________________</w:t>
            </w:r>
          </w:p>
        </w:tc>
        <w:tc>
          <w:tcPr>
            <w:tcW w:w="4831" w:type="dxa"/>
            <w:vAlign w:val="center"/>
          </w:tcPr>
          <w:p w14:paraId="5AC98831" w14:textId="04B5EF61" w:rsidR="00E40592" w:rsidRPr="00CE0066" w:rsidRDefault="009A10AC" w:rsidP="009A10AC">
            <w:pPr>
              <w:snapToGrid w:val="0"/>
              <w:spacing w:before="60" w:after="40"/>
            </w:pPr>
            <w:r>
              <w:t>______________________________</w:t>
            </w:r>
          </w:p>
        </w:tc>
      </w:tr>
      <w:tr w:rsidR="00E40592" w:rsidRPr="00CE0066" w14:paraId="453A3C69" w14:textId="77777777">
        <w:tc>
          <w:tcPr>
            <w:tcW w:w="4789" w:type="dxa"/>
            <w:vAlign w:val="center"/>
          </w:tcPr>
          <w:p w14:paraId="7AACD703" w14:textId="77777777" w:rsidR="00E40592" w:rsidRPr="00CE0066" w:rsidRDefault="00E40592" w:rsidP="00136EA9">
            <w:pPr>
              <w:snapToGrid w:val="0"/>
              <w:spacing w:before="60" w:after="40"/>
            </w:pPr>
          </w:p>
        </w:tc>
        <w:tc>
          <w:tcPr>
            <w:tcW w:w="4831" w:type="dxa"/>
            <w:vAlign w:val="center"/>
          </w:tcPr>
          <w:p w14:paraId="53C199E8" w14:textId="77777777" w:rsidR="00E40592" w:rsidRPr="00CE0066" w:rsidRDefault="00E40592" w:rsidP="00136EA9">
            <w:pPr>
              <w:snapToGrid w:val="0"/>
              <w:spacing w:before="60" w:after="40"/>
              <w:jc w:val="center"/>
            </w:pPr>
          </w:p>
        </w:tc>
      </w:tr>
      <w:tr w:rsidR="00E40592" w:rsidRPr="00CE0066" w14:paraId="57C44C59" w14:textId="77777777">
        <w:tc>
          <w:tcPr>
            <w:tcW w:w="4789" w:type="dxa"/>
            <w:vAlign w:val="center"/>
          </w:tcPr>
          <w:p w14:paraId="662C6DE5" w14:textId="77777777" w:rsidR="00E40592" w:rsidRPr="00CE0066" w:rsidRDefault="00E40592" w:rsidP="00136EA9">
            <w:pPr>
              <w:snapToGrid w:val="0"/>
              <w:spacing w:before="60" w:after="40"/>
            </w:pPr>
          </w:p>
        </w:tc>
        <w:tc>
          <w:tcPr>
            <w:tcW w:w="4831" w:type="dxa"/>
            <w:vAlign w:val="center"/>
          </w:tcPr>
          <w:p w14:paraId="5180DDA8" w14:textId="555D4FD8" w:rsidR="00E40592" w:rsidRPr="00CE0066" w:rsidRDefault="009A10AC" w:rsidP="00136EA9">
            <w:pPr>
              <w:snapToGrid w:val="0"/>
              <w:spacing w:before="60" w:after="40"/>
            </w:pPr>
            <w:r>
              <w:t>P</w:t>
            </w:r>
            <w:r w:rsidR="00E40592" w:rsidRPr="00CE0066">
              <w:t>odpis zakonitega zastopnika podizvajalca in žig podizvajalca:</w:t>
            </w:r>
          </w:p>
        </w:tc>
      </w:tr>
      <w:tr w:rsidR="00E40592" w:rsidRPr="00CE0066" w14:paraId="1933496E" w14:textId="77777777">
        <w:tc>
          <w:tcPr>
            <w:tcW w:w="4789" w:type="dxa"/>
            <w:vAlign w:val="center"/>
          </w:tcPr>
          <w:p w14:paraId="20B1D5C4" w14:textId="77777777" w:rsidR="00E40592" w:rsidRPr="00CE0066" w:rsidRDefault="00E40592" w:rsidP="00136EA9">
            <w:pPr>
              <w:snapToGrid w:val="0"/>
              <w:spacing w:before="60" w:after="40"/>
            </w:pPr>
          </w:p>
        </w:tc>
        <w:tc>
          <w:tcPr>
            <w:tcW w:w="4831" w:type="dxa"/>
            <w:vAlign w:val="center"/>
          </w:tcPr>
          <w:p w14:paraId="6162751A" w14:textId="77777777" w:rsidR="00E40592" w:rsidRPr="00CE0066" w:rsidRDefault="00E40592" w:rsidP="00136EA9">
            <w:pPr>
              <w:snapToGrid w:val="0"/>
              <w:spacing w:before="60" w:after="40"/>
            </w:pPr>
            <w:r w:rsidRPr="00CE0066">
              <w:t>______________________________</w:t>
            </w:r>
          </w:p>
        </w:tc>
      </w:tr>
    </w:tbl>
    <w:p w14:paraId="5F94B269" w14:textId="77777777" w:rsidR="00E40592" w:rsidRPr="00CE0066" w:rsidRDefault="00E40592" w:rsidP="00207F95"/>
    <w:p w14:paraId="668D61D9" w14:textId="77777777" w:rsidR="00E40592" w:rsidRPr="00CE0066" w:rsidRDefault="00E40592" w:rsidP="00207F95"/>
    <w:p w14:paraId="58EFBDC3" w14:textId="77777777" w:rsidR="00E40592" w:rsidRPr="00CE0066" w:rsidRDefault="00E40592" w:rsidP="00207F95"/>
    <w:p w14:paraId="004FCC51" w14:textId="77777777" w:rsidR="00E40592" w:rsidRPr="00CE0066" w:rsidRDefault="00E40592" w:rsidP="00207F95"/>
    <w:p w14:paraId="105DF72D" w14:textId="169800BB" w:rsidR="00E40592" w:rsidRPr="00CE0066" w:rsidRDefault="00C41513" w:rsidP="00207F95">
      <w:pPr>
        <w:pageBreakBefore/>
        <w:autoSpaceDE w:val="0"/>
        <w:rPr>
          <w:b/>
          <w:bCs/>
          <w:shd w:val="clear" w:color="auto" w:fill="D9D9D9"/>
        </w:rPr>
      </w:pPr>
      <w:r>
        <w:rPr>
          <w:b/>
          <w:bCs/>
          <w:shd w:val="clear" w:color="auto" w:fill="D9D9D9"/>
        </w:rPr>
        <w:lastRenderedPageBreak/>
        <w:t>Obr_5</w:t>
      </w:r>
    </w:p>
    <w:p w14:paraId="7FE03237" w14:textId="77777777" w:rsidR="00E40592" w:rsidRPr="00CE0066" w:rsidRDefault="00E40592" w:rsidP="00207F95">
      <w:pPr>
        <w:jc w:val="center"/>
        <w:rPr>
          <w:b/>
          <w:bCs/>
        </w:rPr>
      </w:pPr>
      <w:r w:rsidRPr="00CE0066">
        <w:rPr>
          <w:b/>
          <w:bCs/>
        </w:rPr>
        <w:t>SKUPNA PONUDBA</w:t>
      </w:r>
    </w:p>
    <w:p w14:paraId="56F37161" w14:textId="77777777" w:rsidR="00E40592" w:rsidRPr="00CE0066" w:rsidRDefault="00E40592" w:rsidP="00207F95"/>
    <w:p w14:paraId="54517CF7" w14:textId="0646919D" w:rsidR="00E40592" w:rsidRPr="00CE0066" w:rsidRDefault="00E40592" w:rsidP="00207F95">
      <w:r w:rsidRPr="00CE0066">
        <w:t>Ponudnik:</w:t>
      </w:r>
      <w:r w:rsidR="009073F7">
        <w:t xml:space="preserve"> </w:t>
      </w:r>
      <w:r w:rsidRPr="00CE0066">
        <w:t>_________________________________________________________________</w:t>
      </w:r>
    </w:p>
    <w:p w14:paraId="5533EAB1" w14:textId="77777777" w:rsidR="00E40592" w:rsidRPr="009A10AC" w:rsidRDefault="00E40592" w:rsidP="00207F95">
      <w:pPr>
        <w:jc w:val="center"/>
        <w:rPr>
          <w:i/>
          <w:iCs/>
          <w:vertAlign w:val="subscript"/>
        </w:rPr>
      </w:pPr>
      <w:r w:rsidRPr="009A10AC">
        <w:rPr>
          <w:i/>
          <w:iCs/>
          <w:vertAlign w:val="subscript"/>
        </w:rPr>
        <w:t>(firma in sedež ponudnika)</w:t>
      </w:r>
    </w:p>
    <w:p w14:paraId="43BF75C5" w14:textId="77777777" w:rsidR="00E40592" w:rsidRPr="00CE0066" w:rsidRDefault="00E40592" w:rsidP="00207F95"/>
    <w:p w14:paraId="2315EEDE" w14:textId="54E3AAF7" w:rsidR="00E40592" w:rsidRPr="00CE0066" w:rsidRDefault="00E40592" w:rsidP="000B50D0">
      <w:pPr>
        <w:jc w:val="both"/>
      </w:pPr>
      <w:r w:rsidRPr="00CE0066">
        <w:t>V okviru javnega naročila</w:t>
      </w:r>
      <w:r w:rsidR="00A34DBF" w:rsidRPr="00A34DBF">
        <w:rPr>
          <w:b/>
          <w:bCs/>
        </w:rPr>
        <w:t xml:space="preserve"> JNMV-</w:t>
      </w:r>
      <w:r w:rsidR="00EB32A3" w:rsidRPr="00924DCF">
        <w:rPr>
          <w:b/>
          <w:bCs/>
        </w:rPr>
        <w:t>0</w:t>
      </w:r>
      <w:r w:rsidR="00924DCF" w:rsidRPr="00924DCF">
        <w:rPr>
          <w:b/>
          <w:bCs/>
        </w:rPr>
        <w:t>21</w:t>
      </w:r>
      <w:r w:rsidR="00EB32A3">
        <w:rPr>
          <w:b/>
          <w:bCs/>
        </w:rPr>
        <w:t>-20</w:t>
      </w:r>
      <w:r w:rsidR="009073F7">
        <w:rPr>
          <w:b/>
          <w:bCs/>
        </w:rPr>
        <w:t>2</w:t>
      </w:r>
      <w:r w:rsidR="009A10AC">
        <w:rPr>
          <w:b/>
          <w:bCs/>
        </w:rPr>
        <w:t>5</w:t>
      </w:r>
      <w:r w:rsidR="00EB32A3">
        <w:rPr>
          <w:b/>
          <w:bCs/>
        </w:rPr>
        <w:t>-S</w:t>
      </w:r>
      <w:r w:rsidR="00A34DBF">
        <w:rPr>
          <w:b/>
          <w:bCs/>
        </w:rPr>
        <w:t xml:space="preserve"> </w:t>
      </w:r>
      <w:r w:rsidRPr="00CE0066">
        <w:t>kot vodilni partner izjavljamo, da ponudbo kot skupno ponudbo dajejo ti partnerji:</w:t>
      </w:r>
    </w:p>
    <w:p w14:paraId="1B798E7F" w14:textId="77777777" w:rsidR="00E40592" w:rsidRPr="00CE0066" w:rsidRDefault="00E40592" w:rsidP="000B50D0">
      <w:pPr>
        <w:jc w:val="both"/>
      </w:pPr>
    </w:p>
    <w:p w14:paraId="215C5B6E" w14:textId="77777777" w:rsidR="00E40592" w:rsidRPr="00CE0066" w:rsidRDefault="00E40592" w:rsidP="00207F95"/>
    <w:tbl>
      <w:tblPr>
        <w:tblW w:w="8663" w:type="dxa"/>
        <w:tblInd w:w="2" w:type="dxa"/>
        <w:tblLayout w:type="fixed"/>
        <w:tblLook w:val="0000" w:firstRow="0" w:lastRow="0" w:firstColumn="0" w:lastColumn="0" w:noHBand="0" w:noVBand="0"/>
      </w:tblPr>
      <w:tblGrid>
        <w:gridCol w:w="2543"/>
        <w:gridCol w:w="1440"/>
        <w:gridCol w:w="1440"/>
        <w:gridCol w:w="3240"/>
      </w:tblGrid>
      <w:tr w:rsidR="00E40592" w:rsidRPr="00CE0066" w14:paraId="6DCD0C3E" w14:textId="77777777">
        <w:tc>
          <w:tcPr>
            <w:tcW w:w="2543" w:type="dxa"/>
            <w:tcBorders>
              <w:top w:val="single" w:sz="4" w:space="0" w:color="000000"/>
              <w:left w:val="single" w:sz="4" w:space="0" w:color="000000"/>
              <w:bottom w:val="single" w:sz="4" w:space="0" w:color="000000"/>
            </w:tcBorders>
            <w:shd w:val="clear" w:color="auto" w:fill="D9D9D9"/>
            <w:vAlign w:val="center"/>
          </w:tcPr>
          <w:p w14:paraId="6F2C54C3" w14:textId="77777777" w:rsidR="00E40592" w:rsidRPr="00CE0066" w:rsidRDefault="00E40592" w:rsidP="00136EA9">
            <w:pPr>
              <w:snapToGrid w:val="0"/>
              <w:spacing w:before="60" w:after="40"/>
              <w:jc w:val="center"/>
              <w:rPr>
                <w:b/>
                <w:bCs/>
              </w:rPr>
            </w:pPr>
            <w:r w:rsidRPr="00CE0066">
              <w:rPr>
                <w:b/>
                <w:bCs/>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12BCB9D3" w14:textId="77777777" w:rsidR="00E40592" w:rsidRPr="00CE0066" w:rsidRDefault="00E40592" w:rsidP="00136EA9">
            <w:pPr>
              <w:snapToGrid w:val="0"/>
              <w:spacing w:before="60" w:after="40"/>
              <w:jc w:val="center"/>
              <w:rPr>
                <w:b/>
                <w:bCs/>
              </w:rPr>
            </w:pPr>
            <w:r w:rsidRPr="00CE0066">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6D31863A" w14:textId="77777777" w:rsidR="00E40592" w:rsidRPr="00CE0066" w:rsidRDefault="00E40592" w:rsidP="00136EA9">
            <w:pPr>
              <w:snapToGrid w:val="0"/>
              <w:spacing w:before="60" w:after="40"/>
              <w:jc w:val="center"/>
              <w:rPr>
                <w:b/>
                <w:bCs/>
              </w:rPr>
            </w:pPr>
            <w:r w:rsidRPr="00CE0066">
              <w:rPr>
                <w:b/>
                <w:bCs/>
              </w:rPr>
              <w:t>delež partnerja (v % od celotnega naročila)</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F75037" w14:textId="32292142" w:rsidR="00E40592" w:rsidRPr="00CE0066" w:rsidRDefault="00E40592" w:rsidP="00136EA9">
            <w:pPr>
              <w:snapToGrid w:val="0"/>
              <w:spacing w:before="60" w:after="40"/>
              <w:jc w:val="center"/>
              <w:rPr>
                <w:b/>
                <w:bCs/>
              </w:rPr>
            </w:pPr>
            <w:r w:rsidRPr="00CE0066">
              <w:rPr>
                <w:b/>
                <w:bCs/>
              </w:rPr>
              <w:t xml:space="preserve">opis </w:t>
            </w:r>
            <w:r w:rsidR="009073F7">
              <w:rPr>
                <w:b/>
                <w:bCs/>
              </w:rPr>
              <w:t>storitev</w:t>
            </w:r>
            <w:r w:rsidRPr="00CE0066">
              <w:rPr>
                <w:b/>
                <w:bCs/>
              </w:rPr>
              <w:t>, ki jih bo izvedel partner</w:t>
            </w:r>
          </w:p>
        </w:tc>
      </w:tr>
      <w:tr w:rsidR="00E40592" w:rsidRPr="00CE0066" w14:paraId="14B16D1D" w14:textId="77777777">
        <w:tc>
          <w:tcPr>
            <w:tcW w:w="2543" w:type="dxa"/>
            <w:tcBorders>
              <w:top w:val="single" w:sz="4" w:space="0" w:color="000000"/>
              <w:left w:val="single" w:sz="4" w:space="0" w:color="000000"/>
              <w:bottom w:val="single" w:sz="4" w:space="0" w:color="000000"/>
            </w:tcBorders>
            <w:vAlign w:val="center"/>
          </w:tcPr>
          <w:p w14:paraId="6E5BA48D" w14:textId="77777777" w:rsidR="00E40592" w:rsidRPr="00CE0066" w:rsidRDefault="00E40592" w:rsidP="00136EA9">
            <w:pPr>
              <w:snapToGrid w:val="0"/>
              <w:spacing w:before="60" w:after="40"/>
            </w:pPr>
          </w:p>
          <w:p w14:paraId="4CC4A324" w14:textId="77777777" w:rsidR="00E40592" w:rsidRDefault="00E40592" w:rsidP="00136EA9">
            <w:pPr>
              <w:snapToGrid w:val="0"/>
              <w:spacing w:before="60" w:after="40"/>
            </w:pPr>
          </w:p>
          <w:p w14:paraId="2EB387E7" w14:textId="77777777" w:rsidR="00E40592" w:rsidRPr="00CE0066" w:rsidRDefault="00E40592" w:rsidP="00136EA9">
            <w:pPr>
              <w:snapToGrid w:val="0"/>
              <w:spacing w:before="60" w:after="40"/>
            </w:pPr>
          </w:p>
          <w:p w14:paraId="38716B01"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222E724"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400A51DB" w14:textId="77777777" w:rsidR="00E40592" w:rsidRPr="00CE0066" w:rsidRDefault="00E40592" w:rsidP="00136EA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66F3091C" w14:textId="77777777" w:rsidR="00E40592" w:rsidRPr="00CE0066" w:rsidRDefault="00E40592" w:rsidP="00136EA9">
            <w:pPr>
              <w:snapToGrid w:val="0"/>
              <w:spacing w:before="60" w:after="40"/>
            </w:pPr>
          </w:p>
        </w:tc>
      </w:tr>
      <w:tr w:rsidR="00E40592" w:rsidRPr="00CE0066" w14:paraId="0379D9EF" w14:textId="77777777">
        <w:tc>
          <w:tcPr>
            <w:tcW w:w="2543" w:type="dxa"/>
            <w:tcBorders>
              <w:top w:val="single" w:sz="4" w:space="0" w:color="000000"/>
              <w:left w:val="single" w:sz="4" w:space="0" w:color="000000"/>
              <w:bottom w:val="single" w:sz="4" w:space="0" w:color="000000"/>
            </w:tcBorders>
            <w:vAlign w:val="center"/>
          </w:tcPr>
          <w:p w14:paraId="75B3A143" w14:textId="77777777" w:rsidR="00E40592" w:rsidRPr="00CE0066" w:rsidRDefault="00E40592" w:rsidP="00136EA9">
            <w:pPr>
              <w:snapToGrid w:val="0"/>
              <w:spacing w:before="60" w:after="40"/>
            </w:pPr>
          </w:p>
          <w:p w14:paraId="073E7C3B" w14:textId="77777777" w:rsidR="00E40592" w:rsidRDefault="00E40592" w:rsidP="00136EA9">
            <w:pPr>
              <w:snapToGrid w:val="0"/>
              <w:spacing w:before="60" w:after="40"/>
            </w:pPr>
          </w:p>
          <w:p w14:paraId="0330A4B3" w14:textId="77777777" w:rsidR="00E40592" w:rsidRPr="00CE0066" w:rsidRDefault="00E40592" w:rsidP="00136EA9">
            <w:pPr>
              <w:snapToGrid w:val="0"/>
              <w:spacing w:before="60" w:after="40"/>
            </w:pPr>
          </w:p>
          <w:p w14:paraId="7C2B2284"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1DD82AB4"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08EAF277" w14:textId="77777777" w:rsidR="00E40592" w:rsidRPr="00CE0066" w:rsidRDefault="00E40592" w:rsidP="00136EA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3864861D" w14:textId="77777777" w:rsidR="00E40592" w:rsidRPr="00CE0066" w:rsidRDefault="00E40592" w:rsidP="00136EA9">
            <w:pPr>
              <w:snapToGrid w:val="0"/>
              <w:spacing w:before="60" w:after="40"/>
            </w:pPr>
          </w:p>
        </w:tc>
      </w:tr>
      <w:tr w:rsidR="00E40592" w:rsidRPr="00CE0066" w14:paraId="379E09CC" w14:textId="77777777">
        <w:tc>
          <w:tcPr>
            <w:tcW w:w="2543" w:type="dxa"/>
            <w:tcBorders>
              <w:top w:val="single" w:sz="4" w:space="0" w:color="000000"/>
              <w:left w:val="single" w:sz="4" w:space="0" w:color="000000"/>
              <w:bottom w:val="single" w:sz="4" w:space="0" w:color="000000"/>
            </w:tcBorders>
            <w:vAlign w:val="center"/>
          </w:tcPr>
          <w:p w14:paraId="74AA5FAA" w14:textId="77777777" w:rsidR="00E40592" w:rsidRPr="00CE0066" w:rsidRDefault="00E40592" w:rsidP="00136EA9">
            <w:pPr>
              <w:snapToGrid w:val="0"/>
              <w:spacing w:before="60" w:after="40"/>
            </w:pPr>
          </w:p>
          <w:p w14:paraId="472505A7" w14:textId="77777777" w:rsidR="00E40592" w:rsidRDefault="00E40592" w:rsidP="00136EA9">
            <w:pPr>
              <w:snapToGrid w:val="0"/>
              <w:spacing w:before="60" w:after="40"/>
            </w:pPr>
          </w:p>
          <w:p w14:paraId="7256AC1C" w14:textId="77777777" w:rsidR="00E40592" w:rsidRPr="00CE0066" w:rsidRDefault="00E40592" w:rsidP="00136EA9">
            <w:pPr>
              <w:snapToGrid w:val="0"/>
              <w:spacing w:before="60" w:after="40"/>
            </w:pPr>
          </w:p>
          <w:p w14:paraId="0215A337"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13231DF8"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45417449" w14:textId="77777777" w:rsidR="00E40592" w:rsidRPr="00CE0066" w:rsidRDefault="00E40592" w:rsidP="00136EA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7B16E00B" w14:textId="77777777" w:rsidR="00E40592" w:rsidRPr="00CE0066" w:rsidRDefault="00E40592" w:rsidP="00136EA9">
            <w:pPr>
              <w:snapToGrid w:val="0"/>
              <w:spacing w:before="60" w:after="40"/>
            </w:pPr>
          </w:p>
        </w:tc>
      </w:tr>
      <w:tr w:rsidR="00E40592" w:rsidRPr="00CE0066" w14:paraId="71E85325" w14:textId="77777777">
        <w:tc>
          <w:tcPr>
            <w:tcW w:w="2543" w:type="dxa"/>
            <w:tcBorders>
              <w:top w:val="single" w:sz="4" w:space="0" w:color="000000"/>
              <w:left w:val="single" w:sz="4" w:space="0" w:color="000000"/>
              <w:bottom w:val="single" w:sz="4" w:space="0" w:color="000000"/>
            </w:tcBorders>
            <w:vAlign w:val="center"/>
          </w:tcPr>
          <w:p w14:paraId="44EA9E11" w14:textId="77777777" w:rsidR="00E40592" w:rsidRPr="00CE0066" w:rsidRDefault="00E40592" w:rsidP="00136EA9">
            <w:pPr>
              <w:snapToGrid w:val="0"/>
              <w:spacing w:before="60" w:after="40"/>
            </w:pPr>
          </w:p>
          <w:p w14:paraId="77BECC89" w14:textId="77777777" w:rsidR="00E40592" w:rsidRPr="00CE0066" w:rsidRDefault="00E40592" w:rsidP="00136EA9">
            <w:pPr>
              <w:snapToGrid w:val="0"/>
              <w:spacing w:before="60" w:after="40"/>
            </w:pPr>
          </w:p>
          <w:p w14:paraId="6DB9A638"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062A9554" w14:textId="77777777" w:rsidR="00E40592" w:rsidRPr="00CE0066" w:rsidRDefault="00E40592" w:rsidP="00136EA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2AAF690B" w14:textId="77777777" w:rsidR="00E40592" w:rsidRPr="00CE0066" w:rsidRDefault="00E40592" w:rsidP="00136EA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265DA74F" w14:textId="77777777" w:rsidR="00E40592" w:rsidRPr="00CE0066" w:rsidRDefault="00E40592" w:rsidP="00136EA9">
            <w:pPr>
              <w:snapToGrid w:val="0"/>
              <w:spacing w:before="60" w:after="40"/>
            </w:pPr>
          </w:p>
        </w:tc>
      </w:tr>
    </w:tbl>
    <w:p w14:paraId="78CA9D49" w14:textId="77777777" w:rsidR="00E40592" w:rsidRPr="00CE0066" w:rsidRDefault="00E40592" w:rsidP="00207F95"/>
    <w:tbl>
      <w:tblPr>
        <w:tblW w:w="9777" w:type="dxa"/>
        <w:tblInd w:w="2" w:type="dxa"/>
        <w:tblLayout w:type="fixed"/>
        <w:tblLook w:val="0000" w:firstRow="0" w:lastRow="0" w:firstColumn="0" w:lastColumn="0" w:noHBand="0" w:noVBand="0"/>
      </w:tblPr>
      <w:tblGrid>
        <w:gridCol w:w="4888"/>
        <w:gridCol w:w="4889"/>
      </w:tblGrid>
      <w:tr w:rsidR="00E40592" w:rsidRPr="00CE0066" w14:paraId="384D0AB0" w14:textId="77777777">
        <w:tc>
          <w:tcPr>
            <w:tcW w:w="4888" w:type="dxa"/>
            <w:vAlign w:val="center"/>
          </w:tcPr>
          <w:p w14:paraId="1000FAA0" w14:textId="77777777" w:rsidR="00E40592" w:rsidRPr="00CE0066" w:rsidRDefault="00E40592" w:rsidP="00136EA9">
            <w:pPr>
              <w:snapToGrid w:val="0"/>
              <w:spacing w:before="60" w:after="40"/>
            </w:pPr>
            <w:r w:rsidRPr="00CE0066">
              <w:t>Kraj in datum:</w:t>
            </w:r>
          </w:p>
        </w:tc>
        <w:tc>
          <w:tcPr>
            <w:tcW w:w="4889" w:type="dxa"/>
            <w:vAlign w:val="center"/>
          </w:tcPr>
          <w:p w14:paraId="109B7E68" w14:textId="77777777" w:rsidR="00E40592" w:rsidRPr="00CE0066" w:rsidRDefault="00E40592" w:rsidP="00136EA9">
            <w:pPr>
              <w:snapToGrid w:val="0"/>
              <w:spacing w:before="60" w:after="40"/>
            </w:pPr>
            <w:r w:rsidRPr="00CE0066">
              <w:t>Ime in priimek zakonitega zastopnika:</w:t>
            </w:r>
          </w:p>
        </w:tc>
      </w:tr>
      <w:tr w:rsidR="00E40592" w:rsidRPr="00CE0066" w14:paraId="3D4E0013" w14:textId="77777777">
        <w:tc>
          <w:tcPr>
            <w:tcW w:w="4888" w:type="dxa"/>
            <w:vAlign w:val="center"/>
          </w:tcPr>
          <w:p w14:paraId="7E9FD089" w14:textId="77777777" w:rsidR="00E40592" w:rsidRPr="00CE0066" w:rsidRDefault="00E40592" w:rsidP="00136EA9">
            <w:pPr>
              <w:snapToGrid w:val="0"/>
              <w:spacing w:before="60" w:after="40"/>
            </w:pPr>
            <w:r w:rsidRPr="00CE0066">
              <w:t>____________________________</w:t>
            </w:r>
          </w:p>
        </w:tc>
        <w:tc>
          <w:tcPr>
            <w:tcW w:w="4889" w:type="dxa"/>
            <w:vAlign w:val="center"/>
          </w:tcPr>
          <w:p w14:paraId="5410065D" w14:textId="046C6212" w:rsidR="00E40592" w:rsidRPr="00CE0066" w:rsidRDefault="009A10AC" w:rsidP="009A10AC">
            <w:pPr>
              <w:snapToGrid w:val="0"/>
              <w:spacing w:before="60" w:after="40"/>
            </w:pPr>
            <w:r>
              <w:t>__________________________________</w:t>
            </w:r>
          </w:p>
          <w:p w14:paraId="05D0FB86" w14:textId="58337AB4" w:rsidR="00E40592" w:rsidRPr="00CE0066" w:rsidRDefault="009A10AC" w:rsidP="00136EA9">
            <w:pPr>
              <w:snapToGrid w:val="0"/>
              <w:spacing w:before="60" w:after="40"/>
            </w:pPr>
            <w:r>
              <w:t>P</w:t>
            </w:r>
            <w:r w:rsidR="00E40592" w:rsidRPr="00CE0066">
              <w:t>odpis zakonitega zastopnika in žig</w:t>
            </w:r>
            <w:r>
              <w:t>:</w:t>
            </w:r>
          </w:p>
        </w:tc>
      </w:tr>
      <w:tr w:rsidR="00E40592" w:rsidRPr="00CE0066" w14:paraId="103B9784" w14:textId="77777777">
        <w:tc>
          <w:tcPr>
            <w:tcW w:w="4888" w:type="dxa"/>
            <w:vAlign w:val="center"/>
          </w:tcPr>
          <w:p w14:paraId="74659BCF" w14:textId="77777777" w:rsidR="00E40592" w:rsidRPr="00CE0066" w:rsidRDefault="00E40592" w:rsidP="00136EA9">
            <w:pPr>
              <w:snapToGrid w:val="0"/>
              <w:spacing w:before="60" w:after="40"/>
            </w:pPr>
          </w:p>
        </w:tc>
        <w:tc>
          <w:tcPr>
            <w:tcW w:w="4889" w:type="dxa"/>
            <w:vAlign w:val="center"/>
          </w:tcPr>
          <w:p w14:paraId="79175C44" w14:textId="77777777" w:rsidR="00E40592" w:rsidRPr="00CE0066" w:rsidRDefault="00E40592" w:rsidP="00136EA9">
            <w:pPr>
              <w:snapToGrid w:val="0"/>
              <w:spacing w:before="60" w:after="40"/>
            </w:pPr>
            <w:r w:rsidRPr="00CE0066">
              <w:t>______________________________</w:t>
            </w:r>
          </w:p>
        </w:tc>
      </w:tr>
      <w:tr w:rsidR="00E40592" w:rsidRPr="00CE0066" w14:paraId="54307DBD" w14:textId="77777777">
        <w:tc>
          <w:tcPr>
            <w:tcW w:w="4888" w:type="dxa"/>
            <w:vAlign w:val="center"/>
          </w:tcPr>
          <w:p w14:paraId="59304B57" w14:textId="77777777" w:rsidR="00E40592" w:rsidRPr="00CE0066" w:rsidRDefault="00E40592" w:rsidP="00136EA9">
            <w:pPr>
              <w:snapToGrid w:val="0"/>
              <w:spacing w:before="60" w:after="40"/>
            </w:pPr>
          </w:p>
          <w:p w14:paraId="2CC71EC6" w14:textId="77777777" w:rsidR="00E40592" w:rsidRPr="00CE0066" w:rsidRDefault="00E40592" w:rsidP="00136EA9">
            <w:pPr>
              <w:snapToGrid w:val="0"/>
              <w:spacing w:before="60" w:after="40"/>
            </w:pPr>
          </w:p>
        </w:tc>
        <w:tc>
          <w:tcPr>
            <w:tcW w:w="4889" w:type="dxa"/>
            <w:vAlign w:val="center"/>
          </w:tcPr>
          <w:p w14:paraId="6DF4676C" w14:textId="77777777" w:rsidR="00E40592" w:rsidRPr="00CE0066" w:rsidRDefault="00E40592" w:rsidP="00136EA9">
            <w:pPr>
              <w:snapToGrid w:val="0"/>
              <w:spacing w:before="60" w:after="40"/>
            </w:pPr>
          </w:p>
        </w:tc>
      </w:tr>
    </w:tbl>
    <w:p w14:paraId="63549DE4" w14:textId="77777777" w:rsidR="00E40592" w:rsidRDefault="00E40592" w:rsidP="00207F95">
      <w:pPr>
        <w:tabs>
          <w:tab w:val="left" w:pos="1005"/>
        </w:tabs>
        <w:jc w:val="both"/>
        <w:rPr>
          <w:b/>
          <w:bCs/>
        </w:rPr>
      </w:pPr>
    </w:p>
    <w:p w14:paraId="403A12B0" w14:textId="450D2DFF" w:rsidR="00E40592" w:rsidRPr="00CE0066" w:rsidRDefault="00E40592" w:rsidP="00207F95">
      <w:pPr>
        <w:tabs>
          <w:tab w:val="left" w:pos="1005"/>
        </w:tabs>
        <w:jc w:val="both"/>
        <w:rPr>
          <w:b/>
          <w:bCs/>
        </w:rPr>
      </w:pPr>
      <w:r w:rsidRPr="00CE0066">
        <w:rPr>
          <w:b/>
          <w:bCs/>
        </w:rPr>
        <w:t xml:space="preserve">Ponudnik mora izpolnjen obrazec priložiti ponudbi samo v primeru, če gre za skupno ponudbo. Za vse </w:t>
      </w:r>
      <w:proofErr w:type="spellStart"/>
      <w:r w:rsidRPr="00CE0066">
        <w:rPr>
          <w:b/>
          <w:bCs/>
        </w:rPr>
        <w:t>soponudnike</w:t>
      </w:r>
      <w:proofErr w:type="spellEnd"/>
      <w:r w:rsidRPr="00CE0066">
        <w:rPr>
          <w:b/>
          <w:bCs/>
        </w:rPr>
        <w:t xml:space="preserve"> se izpolni en obrazec. </w:t>
      </w:r>
    </w:p>
    <w:p w14:paraId="0EEBC222" w14:textId="75CF5102" w:rsidR="00E40592" w:rsidRPr="00CE0066" w:rsidRDefault="00C41513" w:rsidP="00207F95">
      <w:pPr>
        <w:pageBreakBefore/>
        <w:autoSpaceDE w:val="0"/>
        <w:rPr>
          <w:b/>
          <w:bCs/>
          <w:shd w:val="clear" w:color="auto" w:fill="D9D9D9"/>
        </w:rPr>
      </w:pPr>
      <w:r>
        <w:rPr>
          <w:b/>
          <w:bCs/>
          <w:shd w:val="clear" w:color="auto" w:fill="D9D9D9"/>
        </w:rPr>
        <w:lastRenderedPageBreak/>
        <w:t>Obr_5</w:t>
      </w:r>
      <w:r w:rsidR="00E40592" w:rsidRPr="00CE0066">
        <w:rPr>
          <w:b/>
          <w:bCs/>
          <w:shd w:val="clear" w:color="auto" w:fill="D9D9D9"/>
        </w:rPr>
        <w:t>a</w:t>
      </w:r>
    </w:p>
    <w:p w14:paraId="05833DD0" w14:textId="77777777" w:rsidR="00E40592" w:rsidRPr="00CE0066" w:rsidRDefault="00E40592" w:rsidP="00207F95">
      <w:pPr>
        <w:jc w:val="center"/>
        <w:rPr>
          <w:b/>
          <w:bCs/>
        </w:rPr>
      </w:pPr>
      <w:r w:rsidRPr="00CE0066">
        <w:rPr>
          <w:b/>
          <w:bCs/>
        </w:rPr>
        <w:t>POOBLASTILO ZA PODPIS SKUPNE PONUDBE</w:t>
      </w:r>
    </w:p>
    <w:p w14:paraId="16E71587" w14:textId="77777777" w:rsidR="00E40592" w:rsidRPr="00CE0066" w:rsidRDefault="00E40592" w:rsidP="00207F95">
      <w:pPr>
        <w:tabs>
          <w:tab w:val="left" w:pos="1005"/>
        </w:tabs>
        <w:jc w:val="both"/>
      </w:pPr>
    </w:p>
    <w:p w14:paraId="3A31A207" w14:textId="25AA6030" w:rsidR="00E40592" w:rsidRPr="00CE0066" w:rsidRDefault="00E40592" w:rsidP="00207F95">
      <w:r w:rsidRPr="00CE0066">
        <w:t>Ponudnik:</w:t>
      </w:r>
      <w:r w:rsidR="009073F7">
        <w:t xml:space="preserve"> </w:t>
      </w:r>
      <w:r w:rsidRPr="00CE0066">
        <w:t>________________________________________________________________</w:t>
      </w:r>
      <w:r w:rsidR="004B46F8">
        <w:t>_________</w:t>
      </w:r>
      <w:r w:rsidRPr="00CE0066">
        <w:t>,</w:t>
      </w:r>
    </w:p>
    <w:p w14:paraId="1D21B30C" w14:textId="77777777" w:rsidR="00E40592" w:rsidRPr="009A10AC" w:rsidRDefault="00E40592" w:rsidP="00207F95">
      <w:pPr>
        <w:jc w:val="center"/>
        <w:rPr>
          <w:i/>
          <w:iCs/>
          <w:sz w:val="18"/>
          <w:szCs w:val="18"/>
          <w:vertAlign w:val="subscript"/>
        </w:rPr>
      </w:pPr>
      <w:r w:rsidRPr="009A10AC">
        <w:rPr>
          <w:i/>
          <w:iCs/>
          <w:sz w:val="18"/>
          <w:szCs w:val="18"/>
          <w:vertAlign w:val="subscript"/>
        </w:rPr>
        <w:t>(firma in sedež ponudnika)</w:t>
      </w:r>
    </w:p>
    <w:p w14:paraId="30DE984B" w14:textId="77777777" w:rsidR="00E40592" w:rsidRPr="00CE0066" w:rsidRDefault="00E40592" w:rsidP="00207F95">
      <w:pPr>
        <w:tabs>
          <w:tab w:val="left" w:pos="1005"/>
        </w:tabs>
        <w:jc w:val="both"/>
      </w:pPr>
      <w:r w:rsidRPr="00CE0066">
        <w:t>katerega zakoniti zastopnik je ____________________________________________________</w:t>
      </w:r>
      <w:r w:rsidR="004B46F8">
        <w:t>___</w:t>
      </w:r>
    </w:p>
    <w:p w14:paraId="66855347" w14:textId="77777777" w:rsidR="00E40592" w:rsidRPr="009A10AC" w:rsidRDefault="00E40592" w:rsidP="00207F95">
      <w:pPr>
        <w:jc w:val="center"/>
        <w:rPr>
          <w:i/>
          <w:iCs/>
          <w:sz w:val="18"/>
          <w:szCs w:val="18"/>
          <w:vertAlign w:val="subscript"/>
        </w:rPr>
      </w:pPr>
      <w:r w:rsidRPr="00147DC7">
        <w:rPr>
          <w:i/>
          <w:iCs/>
          <w:sz w:val="18"/>
          <w:szCs w:val="18"/>
        </w:rPr>
        <w:t xml:space="preserve">              </w:t>
      </w:r>
      <w:r w:rsidRPr="009A10AC">
        <w:rPr>
          <w:i/>
          <w:iCs/>
          <w:sz w:val="18"/>
          <w:szCs w:val="18"/>
          <w:vertAlign w:val="subscript"/>
        </w:rPr>
        <w:t xml:space="preserve">  (ime, priimek in naziv zakonitega zastopnika)</w:t>
      </w:r>
    </w:p>
    <w:p w14:paraId="23D8C96C" w14:textId="77777777" w:rsidR="00E40592" w:rsidRPr="00CE0066" w:rsidRDefault="00E40592" w:rsidP="00207F95">
      <w:pPr>
        <w:pBdr>
          <w:bottom w:val="single" w:sz="12" w:space="1" w:color="auto"/>
        </w:pBdr>
        <w:tabs>
          <w:tab w:val="left" w:pos="1005"/>
        </w:tabs>
        <w:jc w:val="both"/>
      </w:pPr>
    </w:p>
    <w:p w14:paraId="4EB40D06" w14:textId="77777777" w:rsidR="00E40592" w:rsidRPr="00CE0066" w:rsidRDefault="00E40592" w:rsidP="00207F95"/>
    <w:p w14:paraId="6C648262" w14:textId="77777777" w:rsidR="00E40592" w:rsidRPr="00CE0066" w:rsidRDefault="00E40592" w:rsidP="00207F95">
      <w:r w:rsidRPr="00CE0066">
        <w:t>Ponudnik:______________________________________________________________,</w:t>
      </w:r>
    </w:p>
    <w:p w14:paraId="66EAD652" w14:textId="77777777" w:rsidR="00E40592" w:rsidRPr="009A10AC" w:rsidRDefault="00E40592" w:rsidP="00207F95">
      <w:pPr>
        <w:jc w:val="center"/>
        <w:rPr>
          <w:i/>
          <w:iCs/>
          <w:sz w:val="18"/>
          <w:szCs w:val="18"/>
          <w:vertAlign w:val="subscript"/>
        </w:rPr>
      </w:pPr>
      <w:r w:rsidRPr="009A10AC">
        <w:rPr>
          <w:i/>
          <w:iCs/>
          <w:sz w:val="18"/>
          <w:szCs w:val="18"/>
          <w:vertAlign w:val="subscript"/>
        </w:rPr>
        <w:t>(firma in sedež ponudnika)</w:t>
      </w:r>
    </w:p>
    <w:p w14:paraId="5A2CF735" w14:textId="77777777" w:rsidR="00E40592" w:rsidRPr="00CE0066" w:rsidRDefault="00E40592" w:rsidP="00207F95">
      <w:pPr>
        <w:tabs>
          <w:tab w:val="left" w:pos="1005"/>
        </w:tabs>
        <w:jc w:val="both"/>
      </w:pPr>
    </w:p>
    <w:p w14:paraId="0A1489EB" w14:textId="77777777" w:rsidR="00E40592" w:rsidRPr="00CE0066" w:rsidRDefault="00E40592" w:rsidP="00207F95">
      <w:pPr>
        <w:tabs>
          <w:tab w:val="left" w:pos="1005"/>
        </w:tabs>
      </w:pPr>
      <w:r w:rsidRPr="00CE0066">
        <w:t>katerega zakoniti zastopnik je ______________________________________________</w:t>
      </w:r>
    </w:p>
    <w:p w14:paraId="50FBB1CB" w14:textId="77777777" w:rsidR="00E40592" w:rsidRPr="009A10AC" w:rsidRDefault="00E40592" w:rsidP="00207F95">
      <w:pPr>
        <w:jc w:val="center"/>
        <w:rPr>
          <w:i/>
          <w:iCs/>
          <w:sz w:val="18"/>
          <w:szCs w:val="18"/>
          <w:vertAlign w:val="subscript"/>
        </w:rPr>
      </w:pPr>
      <w:r w:rsidRPr="009A10AC">
        <w:rPr>
          <w:i/>
          <w:iCs/>
          <w:sz w:val="18"/>
          <w:szCs w:val="18"/>
          <w:vertAlign w:val="subscript"/>
        </w:rPr>
        <w:t xml:space="preserve">                  (ime, priimek in naziv zakonitega zastopnika)</w:t>
      </w:r>
    </w:p>
    <w:p w14:paraId="62E0A624" w14:textId="77777777" w:rsidR="00E40592" w:rsidRPr="00CE0066" w:rsidRDefault="00E40592" w:rsidP="00207F95">
      <w:pPr>
        <w:tabs>
          <w:tab w:val="left" w:pos="1005"/>
        </w:tabs>
        <w:jc w:val="both"/>
      </w:pPr>
    </w:p>
    <w:p w14:paraId="5F529469" w14:textId="77777777" w:rsidR="00E40592" w:rsidRPr="00CE0066" w:rsidRDefault="00E40592" w:rsidP="00207F95">
      <w:pPr>
        <w:tabs>
          <w:tab w:val="left" w:pos="1005"/>
        </w:tabs>
        <w:jc w:val="both"/>
      </w:pPr>
      <w:r w:rsidRPr="00CE0066">
        <w:t>potrjujemo, da smo zakoniti zastopniki ponudnikov, ki dajejo skupno ponudbo in s tem dokumentom pooblaščamo ZA VODILNEGA PARTNERJA:</w:t>
      </w:r>
    </w:p>
    <w:p w14:paraId="7E14581B" w14:textId="77777777" w:rsidR="00E40592" w:rsidRPr="00CE0066" w:rsidRDefault="00E40592" w:rsidP="00207F95">
      <w:pPr>
        <w:tabs>
          <w:tab w:val="left" w:pos="1005"/>
        </w:tabs>
        <w:jc w:val="both"/>
      </w:pPr>
    </w:p>
    <w:p w14:paraId="6D850D73" w14:textId="77777777" w:rsidR="00E40592" w:rsidRPr="00CE0066" w:rsidRDefault="00E40592" w:rsidP="00207F95">
      <w:r w:rsidRPr="00CE0066">
        <w:t>_________________________________________________________________________,</w:t>
      </w:r>
    </w:p>
    <w:p w14:paraId="2461E88B" w14:textId="77777777" w:rsidR="00E40592" w:rsidRPr="009A10AC" w:rsidRDefault="00E40592" w:rsidP="00207F95">
      <w:pPr>
        <w:jc w:val="center"/>
        <w:rPr>
          <w:i/>
          <w:iCs/>
          <w:vertAlign w:val="subscript"/>
        </w:rPr>
      </w:pPr>
      <w:r w:rsidRPr="009A10AC">
        <w:rPr>
          <w:i/>
          <w:iCs/>
          <w:vertAlign w:val="subscript"/>
        </w:rPr>
        <w:t>(firma in sedež vodilnega partnerja)</w:t>
      </w:r>
    </w:p>
    <w:p w14:paraId="5B22E866" w14:textId="77777777" w:rsidR="00E40592" w:rsidRPr="00CE0066" w:rsidRDefault="00E40592" w:rsidP="00207F95">
      <w:pPr>
        <w:tabs>
          <w:tab w:val="left" w:pos="1005"/>
        </w:tabs>
        <w:jc w:val="both"/>
      </w:pPr>
      <w:r w:rsidRPr="00CE0066">
        <w:t>in za podpis skupne ponudbe:</w:t>
      </w:r>
    </w:p>
    <w:p w14:paraId="653A6AF7" w14:textId="77777777" w:rsidR="00E40592" w:rsidRPr="00CE0066" w:rsidRDefault="00E40592" w:rsidP="00207F95">
      <w:pPr>
        <w:tabs>
          <w:tab w:val="left" w:pos="1005"/>
        </w:tabs>
        <w:jc w:val="both"/>
      </w:pPr>
      <w:r w:rsidRPr="00CE0066">
        <w:t>gospoda/gospo __________________________________________________________,</w:t>
      </w:r>
    </w:p>
    <w:p w14:paraId="0D2684BD" w14:textId="77777777" w:rsidR="00E40592" w:rsidRPr="009A10AC" w:rsidRDefault="00E40592" w:rsidP="00207F95">
      <w:pPr>
        <w:jc w:val="center"/>
        <w:rPr>
          <w:i/>
          <w:iCs/>
          <w:vertAlign w:val="subscript"/>
        </w:rPr>
      </w:pPr>
      <w:r w:rsidRPr="009A10AC">
        <w:rPr>
          <w:i/>
          <w:iCs/>
          <w:vertAlign w:val="subscript"/>
        </w:rPr>
        <w:t xml:space="preserve">                    (ime, priimek in naziv zakonitega zastopnika)</w:t>
      </w:r>
    </w:p>
    <w:p w14:paraId="19BEF591" w14:textId="77777777" w:rsidR="00E40592" w:rsidRPr="00CE0066" w:rsidRDefault="00E40592" w:rsidP="00207F95">
      <w:pPr>
        <w:tabs>
          <w:tab w:val="left" w:pos="1005"/>
        </w:tabs>
        <w:jc w:val="both"/>
      </w:pPr>
    </w:p>
    <w:p w14:paraId="4DDF8A46" w14:textId="77777777" w:rsidR="00E40592" w:rsidRPr="00CE0066" w:rsidRDefault="00E40592" w:rsidP="00207F95">
      <w:pPr>
        <w:tabs>
          <w:tab w:val="left" w:pos="1005"/>
        </w:tabs>
        <w:jc w:val="both"/>
      </w:pPr>
      <w:r w:rsidRPr="00CE0066">
        <w:t>ki se podpisuje ____________________ in parafira ____________________________,</w:t>
      </w:r>
    </w:p>
    <w:p w14:paraId="13C88E07" w14:textId="77777777" w:rsidR="00E40592" w:rsidRPr="00CE0066" w:rsidRDefault="00E40592" w:rsidP="00207F95">
      <w:pPr>
        <w:tabs>
          <w:tab w:val="left" w:pos="1005"/>
        </w:tabs>
        <w:jc w:val="both"/>
      </w:pPr>
    </w:p>
    <w:p w14:paraId="0FFD59EB" w14:textId="17664A7E" w:rsidR="00E40592" w:rsidRPr="00EB32A3" w:rsidRDefault="00E40592" w:rsidP="00B018AB">
      <w:pPr>
        <w:pStyle w:val="Default"/>
        <w:jc w:val="both"/>
        <w:rPr>
          <w:rFonts w:ascii="Trebuchet MS" w:hAnsi="Trebuchet MS"/>
          <w:b/>
          <w:bCs/>
          <w:sz w:val="22"/>
          <w:szCs w:val="22"/>
        </w:rPr>
      </w:pPr>
      <w:r w:rsidRPr="00EB32A3">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w:t>
      </w:r>
      <w:r w:rsidR="00EB32A3" w:rsidRPr="00EB32A3">
        <w:rPr>
          <w:rFonts w:ascii="Trebuchet MS" w:hAnsi="Trebuchet MS"/>
          <w:sz w:val="22"/>
          <w:szCs w:val="22"/>
        </w:rPr>
        <w:t xml:space="preserve"> </w:t>
      </w:r>
      <w:r w:rsidR="00EB32A3" w:rsidRPr="00EB32A3">
        <w:rPr>
          <w:rFonts w:ascii="Trebuchet MS" w:hAnsi="Trebuchet MS" w:cs="Trebuchet MS"/>
          <w:b/>
          <w:bCs/>
          <w:sz w:val="22"/>
          <w:szCs w:val="22"/>
        </w:rPr>
        <w:t>»Sklenitev okvirnega sporazuma za izvajanje cenitev nepremičnin</w:t>
      </w:r>
      <w:r w:rsidR="009073F7">
        <w:rPr>
          <w:rFonts w:ascii="Trebuchet MS" w:hAnsi="Trebuchet MS" w:cs="Trebuchet MS"/>
          <w:b/>
          <w:bCs/>
          <w:sz w:val="22"/>
          <w:szCs w:val="22"/>
        </w:rPr>
        <w:t xml:space="preserve"> v MOC</w:t>
      </w:r>
      <w:r w:rsidR="00EB32A3" w:rsidRPr="00EB32A3">
        <w:rPr>
          <w:rFonts w:ascii="Trebuchet MS" w:hAnsi="Trebuchet MS" w:cs="Trebuchet MS"/>
          <w:b/>
          <w:bCs/>
          <w:sz w:val="22"/>
          <w:szCs w:val="22"/>
        </w:rPr>
        <w:t xml:space="preserve"> v letih 20</w:t>
      </w:r>
      <w:r w:rsidR="009073F7">
        <w:rPr>
          <w:rFonts w:ascii="Trebuchet MS" w:hAnsi="Trebuchet MS" w:cs="Trebuchet MS"/>
          <w:b/>
          <w:bCs/>
          <w:sz w:val="22"/>
          <w:szCs w:val="22"/>
        </w:rPr>
        <w:t>2</w:t>
      </w:r>
      <w:r w:rsidR="009A10AC">
        <w:rPr>
          <w:rFonts w:ascii="Trebuchet MS" w:hAnsi="Trebuchet MS" w:cs="Trebuchet MS"/>
          <w:b/>
          <w:bCs/>
          <w:sz w:val="22"/>
          <w:szCs w:val="22"/>
        </w:rPr>
        <w:t>6</w:t>
      </w:r>
      <w:r w:rsidR="00EB32A3" w:rsidRPr="00EB32A3">
        <w:rPr>
          <w:rFonts w:ascii="Trebuchet MS" w:hAnsi="Trebuchet MS" w:cs="Trebuchet MS"/>
          <w:b/>
          <w:bCs/>
          <w:sz w:val="22"/>
          <w:szCs w:val="22"/>
        </w:rPr>
        <w:t>-202</w:t>
      </w:r>
      <w:r w:rsidR="009A10AC">
        <w:rPr>
          <w:rFonts w:ascii="Trebuchet MS" w:hAnsi="Trebuchet MS" w:cs="Trebuchet MS"/>
          <w:b/>
          <w:bCs/>
          <w:sz w:val="22"/>
          <w:szCs w:val="22"/>
        </w:rPr>
        <w:t>9</w:t>
      </w:r>
      <w:r w:rsidR="00EB32A3" w:rsidRPr="00EB32A3">
        <w:rPr>
          <w:rFonts w:ascii="Trebuchet MS" w:hAnsi="Trebuchet MS" w:cs="Trebuchet MS"/>
          <w:b/>
          <w:bCs/>
          <w:sz w:val="22"/>
          <w:szCs w:val="22"/>
        </w:rPr>
        <w:t>«</w:t>
      </w:r>
      <w:r w:rsidRPr="00EB32A3">
        <w:rPr>
          <w:rFonts w:ascii="Trebuchet MS" w:hAnsi="Trebuchet MS"/>
          <w:sz w:val="22"/>
          <w:szCs w:val="22"/>
        </w:rPr>
        <w:t>, podpiše pogodbo, razen v primeru, da bi v dogovoru (pogodbi) o poslovnem sodelovanju določili, da pogodbo podpišejo vsi partnerji v skupini.</w:t>
      </w:r>
    </w:p>
    <w:p w14:paraId="056F48C4" w14:textId="77777777" w:rsidR="00E40592" w:rsidRPr="00CE0066" w:rsidRDefault="00E40592" w:rsidP="00207F95">
      <w:pPr>
        <w:tabs>
          <w:tab w:val="left" w:pos="1005"/>
        </w:tabs>
        <w:jc w:val="both"/>
      </w:pPr>
    </w:p>
    <w:p w14:paraId="19474A1E" w14:textId="1C05D69E" w:rsidR="00E40592" w:rsidRPr="00CE0066" w:rsidRDefault="00E40592" w:rsidP="00207F95">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rsidR="009073F7">
        <w:t>4</w:t>
      </w:r>
      <w:r w:rsidRPr="00CE0066">
        <w:t>.</w:t>
      </w:r>
      <w:r w:rsidR="009073F7">
        <w:t>3</w:t>
      </w:r>
      <w:r w:rsidRPr="00CE0066">
        <w:t xml:space="preserve"> Navodil ponudnikom za izdelavo ponudb, v primeru, da ga ne prilagamo tej ponudbi.</w:t>
      </w:r>
    </w:p>
    <w:p w14:paraId="5EF31C3D" w14:textId="77777777" w:rsidR="00E40592" w:rsidRPr="00CE0066" w:rsidRDefault="00E40592" w:rsidP="00207F95">
      <w:pPr>
        <w:tabs>
          <w:tab w:val="left" w:pos="1005"/>
        </w:tabs>
        <w:jc w:val="both"/>
      </w:pPr>
    </w:p>
    <w:p w14:paraId="4DE4E462" w14:textId="77777777" w:rsidR="009073F7" w:rsidRPr="009073F7" w:rsidRDefault="009073F7" w:rsidP="009073F7">
      <w:pPr>
        <w:tabs>
          <w:tab w:val="left" w:pos="1005"/>
        </w:tabs>
        <w:jc w:val="both"/>
      </w:pPr>
      <w:r w:rsidRPr="009073F7">
        <w:t>Za tem obrazcem prilagamo za vsakega od ponudnikov (partnerjev) v skupini:</w:t>
      </w:r>
    </w:p>
    <w:p w14:paraId="611A7351" w14:textId="1B1889D2" w:rsidR="009073F7" w:rsidRPr="009073F7" w:rsidRDefault="009073F7" w:rsidP="009073F7">
      <w:pPr>
        <w:autoSpaceDE w:val="0"/>
        <w:autoSpaceDN w:val="0"/>
        <w:adjustRightInd w:val="0"/>
      </w:pPr>
      <w:r w:rsidRPr="009073F7">
        <w:t xml:space="preserve">- obrazec Izjava ponudnika o sprejemu pogojev javnega naročila (Obr_3) </w:t>
      </w:r>
    </w:p>
    <w:p w14:paraId="4EC6E3F5" w14:textId="77777777" w:rsidR="009073F7" w:rsidRPr="009073F7" w:rsidRDefault="009073F7" w:rsidP="009073F7">
      <w:pPr>
        <w:autoSpaceDE w:val="0"/>
        <w:autoSpaceDN w:val="0"/>
        <w:adjustRightInd w:val="0"/>
        <w:jc w:val="both"/>
      </w:pPr>
      <w:r w:rsidRPr="009073F7">
        <w:t>- dokazila o izpolnjevanju pogojev iz 5. točke teh Navodil ponudnikom.</w:t>
      </w:r>
    </w:p>
    <w:p w14:paraId="328DC30F" w14:textId="77777777" w:rsidR="00E40592" w:rsidRPr="00CE0066" w:rsidRDefault="00E40592" w:rsidP="00207F95">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E40592" w:rsidRPr="00147DC7" w14:paraId="1C2F2579" w14:textId="77777777">
        <w:tc>
          <w:tcPr>
            <w:tcW w:w="4888" w:type="dxa"/>
            <w:vAlign w:val="center"/>
          </w:tcPr>
          <w:p w14:paraId="0380D5D8" w14:textId="77777777" w:rsidR="00E40592" w:rsidRPr="00147DC7" w:rsidRDefault="00E40592" w:rsidP="00136EA9">
            <w:pPr>
              <w:snapToGrid w:val="0"/>
              <w:spacing w:before="60" w:after="40"/>
              <w:rPr>
                <w:sz w:val="20"/>
                <w:szCs w:val="20"/>
              </w:rPr>
            </w:pPr>
            <w:r w:rsidRPr="00147DC7">
              <w:rPr>
                <w:sz w:val="20"/>
                <w:szCs w:val="20"/>
              </w:rPr>
              <w:t>Kraj in datum:</w:t>
            </w:r>
          </w:p>
        </w:tc>
        <w:tc>
          <w:tcPr>
            <w:tcW w:w="4889" w:type="dxa"/>
            <w:vAlign w:val="center"/>
          </w:tcPr>
          <w:p w14:paraId="00986636" w14:textId="77777777" w:rsidR="00E40592" w:rsidRPr="00147DC7" w:rsidRDefault="00E40592" w:rsidP="00136EA9">
            <w:pPr>
              <w:snapToGrid w:val="0"/>
              <w:spacing w:before="60" w:after="40"/>
              <w:rPr>
                <w:sz w:val="20"/>
                <w:szCs w:val="20"/>
              </w:rPr>
            </w:pPr>
            <w:r w:rsidRPr="00147DC7">
              <w:rPr>
                <w:sz w:val="20"/>
                <w:szCs w:val="20"/>
              </w:rPr>
              <w:t>Ime in priimek pooblastitelja:</w:t>
            </w:r>
          </w:p>
          <w:p w14:paraId="7195D592" w14:textId="77777777" w:rsidR="00E40592" w:rsidRPr="00147DC7" w:rsidRDefault="00E40592" w:rsidP="00136EA9">
            <w:pPr>
              <w:snapToGrid w:val="0"/>
              <w:spacing w:before="60" w:after="40"/>
              <w:rPr>
                <w:sz w:val="20"/>
                <w:szCs w:val="20"/>
              </w:rPr>
            </w:pPr>
            <w:r w:rsidRPr="00147DC7">
              <w:rPr>
                <w:sz w:val="20"/>
                <w:szCs w:val="20"/>
              </w:rPr>
              <w:t>______________________________</w:t>
            </w:r>
          </w:p>
        </w:tc>
      </w:tr>
      <w:tr w:rsidR="00E40592" w:rsidRPr="00147DC7" w14:paraId="221DC601" w14:textId="77777777">
        <w:tc>
          <w:tcPr>
            <w:tcW w:w="4888" w:type="dxa"/>
            <w:vAlign w:val="center"/>
          </w:tcPr>
          <w:p w14:paraId="57BD5378" w14:textId="77777777" w:rsidR="00E40592" w:rsidRPr="00147DC7" w:rsidRDefault="00E40592" w:rsidP="00136EA9">
            <w:pPr>
              <w:snapToGrid w:val="0"/>
              <w:spacing w:before="60" w:after="40"/>
              <w:rPr>
                <w:sz w:val="20"/>
                <w:szCs w:val="20"/>
              </w:rPr>
            </w:pPr>
            <w:r w:rsidRPr="00147DC7">
              <w:rPr>
                <w:sz w:val="20"/>
                <w:szCs w:val="20"/>
              </w:rPr>
              <w:t>____________________________</w:t>
            </w:r>
          </w:p>
        </w:tc>
        <w:tc>
          <w:tcPr>
            <w:tcW w:w="4889" w:type="dxa"/>
            <w:vAlign w:val="center"/>
          </w:tcPr>
          <w:p w14:paraId="15380B7F" w14:textId="62294C55" w:rsidR="00E40592" w:rsidRPr="00147DC7" w:rsidRDefault="009A10AC" w:rsidP="00136EA9">
            <w:pPr>
              <w:snapToGrid w:val="0"/>
              <w:spacing w:before="60" w:after="40"/>
              <w:rPr>
                <w:sz w:val="20"/>
                <w:szCs w:val="20"/>
              </w:rPr>
            </w:pPr>
            <w:r>
              <w:rPr>
                <w:sz w:val="20"/>
                <w:szCs w:val="20"/>
              </w:rPr>
              <w:t>P</w:t>
            </w:r>
            <w:r w:rsidR="00E40592" w:rsidRPr="00147DC7">
              <w:rPr>
                <w:sz w:val="20"/>
                <w:szCs w:val="20"/>
              </w:rPr>
              <w:t>odpis pooblastitelja in žig</w:t>
            </w:r>
            <w:r>
              <w:rPr>
                <w:sz w:val="20"/>
                <w:szCs w:val="20"/>
              </w:rPr>
              <w:t>:</w:t>
            </w:r>
          </w:p>
        </w:tc>
      </w:tr>
      <w:tr w:rsidR="00E40592" w:rsidRPr="00147DC7" w14:paraId="5B432790" w14:textId="77777777">
        <w:tc>
          <w:tcPr>
            <w:tcW w:w="4888" w:type="dxa"/>
            <w:vAlign w:val="center"/>
          </w:tcPr>
          <w:p w14:paraId="6B41D70C" w14:textId="77777777" w:rsidR="00E40592" w:rsidRPr="00147DC7" w:rsidRDefault="00E40592" w:rsidP="00136EA9">
            <w:pPr>
              <w:snapToGrid w:val="0"/>
              <w:spacing w:before="60" w:after="40"/>
              <w:rPr>
                <w:sz w:val="20"/>
                <w:szCs w:val="20"/>
              </w:rPr>
            </w:pPr>
          </w:p>
        </w:tc>
        <w:tc>
          <w:tcPr>
            <w:tcW w:w="4889" w:type="dxa"/>
            <w:vAlign w:val="center"/>
          </w:tcPr>
          <w:p w14:paraId="57E3DA86" w14:textId="77777777" w:rsidR="00E40592" w:rsidRPr="00147DC7" w:rsidRDefault="00E40592" w:rsidP="00136EA9">
            <w:pPr>
              <w:snapToGrid w:val="0"/>
              <w:spacing w:before="60" w:after="40"/>
              <w:rPr>
                <w:sz w:val="20"/>
                <w:szCs w:val="20"/>
              </w:rPr>
            </w:pPr>
            <w:r w:rsidRPr="00147DC7">
              <w:rPr>
                <w:sz w:val="20"/>
                <w:szCs w:val="20"/>
              </w:rPr>
              <w:t>______________________________</w:t>
            </w:r>
          </w:p>
        </w:tc>
      </w:tr>
    </w:tbl>
    <w:p w14:paraId="3A5193D5" w14:textId="77777777" w:rsidR="00E40592" w:rsidRPr="00147DC7" w:rsidRDefault="00E40592" w:rsidP="00207F95">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E40592" w:rsidRPr="00147DC7" w14:paraId="1B554D57" w14:textId="77777777">
        <w:tc>
          <w:tcPr>
            <w:tcW w:w="4888" w:type="dxa"/>
            <w:vAlign w:val="center"/>
          </w:tcPr>
          <w:p w14:paraId="66A12805" w14:textId="77777777" w:rsidR="00E40592" w:rsidRPr="00147DC7" w:rsidRDefault="00E40592" w:rsidP="00136EA9">
            <w:pPr>
              <w:snapToGrid w:val="0"/>
              <w:spacing w:before="60" w:after="40"/>
              <w:rPr>
                <w:sz w:val="20"/>
                <w:szCs w:val="20"/>
              </w:rPr>
            </w:pPr>
            <w:r w:rsidRPr="00147DC7">
              <w:rPr>
                <w:sz w:val="20"/>
                <w:szCs w:val="20"/>
              </w:rPr>
              <w:t>Kraj in datum:</w:t>
            </w:r>
          </w:p>
        </w:tc>
        <w:tc>
          <w:tcPr>
            <w:tcW w:w="4889" w:type="dxa"/>
            <w:vAlign w:val="center"/>
          </w:tcPr>
          <w:p w14:paraId="4F893942" w14:textId="77777777" w:rsidR="00E40592" w:rsidRPr="00147DC7" w:rsidRDefault="00E40592" w:rsidP="00136EA9">
            <w:pPr>
              <w:snapToGrid w:val="0"/>
              <w:spacing w:before="60" w:after="40"/>
              <w:rPr>
                <w:sz w:val="20"/>
                <w:szCs w:val="20"/>
              </w:rPr>
            </w:pPr>
            <w:r w:rsidRPr="00147DC7">
              <w:rPr>
                <w:sz w:val="20"/>
                <w:szCs w:val="20"/>
              </w:rPr>
              <w:t>Ime in priimek pooblastitelja:</w:t>
            </w:r>
          </w:p>
          <w:p w14:paraId="5E6672F7" w14:textId="77777777" w:rsidR="00E40592" w:rsidRPr="00147DC7" w:rsidRDefault="00E40592" w:rsidP="00136EA9">
            <w:pPr>
              <w:snapToGrid w:val="0"/>
              <w:spacing w:before="60" w:after="40"/>
              <w:rPr>
                <w:sz w:val="20"/>
                <w:szCs w:val="20"/>
              </w:rPr>
            </w:pPr>
            <w:r w:rsidRPr="00147DC7">
              <w:rPr>
                <w:sz w:val="20"/>
                <w:szCs w:val="20"/>
              </w:rPr>
              <w:t>______________________________</w:t>
            </w:r>
          </w:p>
        </w:tc>
      </w:tr>
      <w:tr w:rsidR="00E40592" w:rsidRPr="00147DC7" w14:paraId="2A60424F" w14:textId="77777777">
        <w:tc>
          <w:tcPr>
            <w:tcW w:w="4888" w:type="dxa"/>
            <w:vAlign w:val="center"/>
          </w:tcPr>
          <w:p w14:paraId="3284D3C1" w14:textId="77777777" w:rsidR="00E40592" w:rsidRPr="00147DC7" w:rsidRDefault="00E40592" w:rsidP="00136EA9">
            <w:pPr>
              <w:snapToGrid w:val="0"/>
              <w:spacing w:before="60" w:after="40"/>
              <w:rPr>
                <w:sz w:val="20"/>
                <w:szCs w:val="20"/>
              </w:rPr>
            </w:pPr>
            <w:r w:rsidRPr="00147DC7">
              <w:rPr>
                <w:sz w:val="20"/>
                <w:szCs w:val="20"/>
              </w:rPr>
              <w:t>____________________________</w:t>
            </w:r>
          </w:p>
        </w:tc>
        <w:tc>
          <w:tcPr>
            <w:tcW w:w="4889" w:type="dxa"/>
            <w:vAlign w:val="center"/>
          </w:tcPr>
          <w:p w14:paraId="2CBC6217" w14:textId="77777777" w:rsidR="00E40592" w:rsidRPr="00147DC7" w:rsidRDefault="00E40592" w:rsidP="00136EA9">
            <w:pPr>
              <w:snapToGrid w:val="0"/>
              <w:spacing w:before="60" w:after="40"/>
              <w:jc w:val="center"/>
              <w:rPr>
                <w:sz w:val="20"/>
                <w:szCs w:val="20"/>
              </w:rPr>
            </w:pPr>
          </w:p>
          <w:p w14:paraId="520BD110" w14:textId="046FF8BE" w:rsidR="00E40592" w:rsidRPr="00147DC7" w:rsidRDefault="009A10AC" w:rsidP="00136EA9">
            <w:pPr>
              <w:snapToGrid w:val="0"/>
              <w:spacing w:before="60" w:after="40"/>
              <w:rPr>
                <w:sz w:val="20"/>
                <w:szCs w:val="20"/>
              </w:rPr>
            </w:pPr>
            <w:r>
              <w:rPr>
                <w:sz w:val="20"/>
                <w:szCs w:val="20"/>
              </w:rPr>
              <w:t>P</w:t>
            </w:r>
            <w:r w:rsidR="00E40592" w:rsidRPr="00147DC7">
              <w:rPr>
                <w:sz w:val="20"/>
                <w:szCs w:val="20"/>
              </w:rPr>
              <w:t>odpis pooblastitelja in žig</w:t>
            </w:r>
            <w:r>
              <w:rPr>
                <w:sz w:val="20"/>
                <w:szCs w:val="20"/>
              </w:rPr>
              <w:t>:</w:t>
            </w:r>
          </w:p>
        </w:tc>
      </w:tr>
      <w:tr w:rsidR="00E40592" w:rsidRPr="00147DC7" w14:paraId="27BC1D77" w14:textId="77777777">
        <w:tc>
          <w:tcPr>
            <w:tcW w:w="4888" w:type="dxa"/>
            <w:vAlign w:val="center"/>
          </w:tcPr>
          <w:p w14:paraId="49DC8EF7" w14:textId="77777777" w:rsidR="00E40592" w:rsidRPr="00147DC7" w:rsidRDefault="00E40592" w:rsidP="00136EA9">
            <w:pPr>
              <w:snapToGrid w:val="0"/>
              <w:spacing w:before="60" w:after="40"/>
              <w:rPr>
                <w:sz w:val="20"/>
                <w:szCs w:val="20"/>
              </w:rPr>
            </w:pPr>
          </w:p>
        </w:tc>
        <w:tc>
          <w:tcPr>
            <w:tcW w:w="4889" w:type="dxa"/>
            <w:vAlign w:val="center"/>
          </w:tcPr>
          <w:p w14:paraId="2D657166" w14:textId="77777777" w:rsidR="00E40592" w:rsidRPr="00147DC7" w:rsidRDefault="00E40592" w:rsidP="00136EA9">
            <w:pPr>
              <w:snapToGrid w:val="0"/>
              <w:spacing w:before="60" w:after="40"/>
              <w:rPr>
                <w:sz w:val="20"/>
                <w:szCs w:val="20"/>
              </w:rPr>
            </w:pPr>
            <w:r w:rsidRPr="00147DC7">
              <w:rPr>
                <w:sz w:val="20"/>
                <w:szCs w:val="20"/>
              </w:rPr>
              <w:t>______________________________</w:t>
            </w:r>
          </w:p>
        </w:tc>
      </w:tr>
    </w:tbl>
    <w:p w14:paraId="494A293C" w14:textId="77777777" w:rsidR="009073F7" w:rsidRPr="009073F7" w:rsidRDefault="009073F7" w:rsidP="009073F7">
      <w:pPr>
        <w:pageBreakBefore/>
        <w:tabs>
          <w:tab w:val="left" w:pos="284"/>
        </w:tabs>
        <w:rPr>
          <w:b/>
          <w:bCs/>
          <w:shd w:val="clear" w:color="auto" w:fill="D9D9D9"/>
        </w:rPr>
      </w:pPr>
      <w:r w:rsidRPr="009073F7">
        <w:rPr>
          <w:b/>
          <w:bCs/>
          <w:shd w:val="clear" w:color="auto" w:fill="D9D9D9"/>
        </w:rPr>
        <w:lastRenderedPageBreak/>
        <w:t>Obr_6</w:t>
      </w:r>
    </w:p>
    <w:p w14:paraId="3D1CCC4C" w14:textId="77777777" w:rsidR="009073F7" w:rsidRPr="009073F7" w:rsidRDefault="009073F7" w:rsidP="009073F7">
      <w:pPr>
        <w:jc w:val="center"/>
        <w:rPr>
          <w:b/>
          <w:bCs/>
        </w:rPr>
      </w:pPr>
    </w:p>
    <w:p w14:paraId="14D64FDC" w14:textId="77777777" w:rsidR="009073F7" w:rsidRPr="009073F7" w:rsidRDefault="009073F7" w:rsidP="009073F7">
      <w:pPr>
        <w:jc w:val="center"/>
        <w:rPr>
          <w:b/>
          <w:bCs/>
        </w:rPr>
      </w:pPr>
      <w:r w:rsidRPr="009073F7">
        <w:rPr>
          <w:b/>
          <w:bCs/>
        </w:rPr>
        <w:t>IZJAVA PONUDNIKA/PODIZVAJALCA/SOPONUDNIKA O IZPOLNJEVANJU</w:t>
      </w:r>
      <w:r w:rsidRPr="009073F7">
        <w:t xml:space="preserve"> </w:t>
      </w:r>
      <w:r w:rsidRPr="009073F7">
        <w:rPr>
          <w:b/>
          <w:bCs/>
        </w:rPr>
        <w:t xml:space="preserve">POGOJEV S POOBLASTILOM </w:t>
      </w:r>
    </w:p>
    <w:p w14:paraId="7CC27300" w14:textId="77777777" w:rsidR="009073F7" w:rsidRPr="009073F7" w:rsidRDefault="009073F7" w:rsidP="009073F7"/>
    <w:p w14:paraId="4AC2BD29" w14:textId="77777777" w:rsidR="009073F7" w:rsidRPr="009073F7" w:rsidRDefault="009073F7" w:rsidP="009073F7">
      <w:pPr>
        <w:jc w:val="center"/>
        <w:rPr>
          <w:b/>
          <w:bCs/>
        </w:rPr>
      </w:pPr>
    </w:p>
    <w:p w14:paraId="2BDFB8F8" w14:textId="77777777" w:rsidR="009073F7" w:rsidRPr="009073F7" w:rsidRDefault="009073F7" w:rsidP="009073F7">
      <w:r w:rsidRPr="009073F7">
        <w:t>Ponudnik/podizvajalec/</w:t>
      </w:r>
      <w:proofErr w:type="spellStart"/>
      <w:r w:rsidRPr="009073F7">
        <w:t>soponudnik</w:t>
      </w:r>
      <w:proofErr w:type="spellEnd"/>
      <w:r w:rsidRPr="009073F7">
        <w:t>: ____________________________________________________</w:t>
      </w:r>
    </w:p>
    <w:p w14:paraId="40C7CB39" w14:textId="77777777" w:rsidR="009073F7" w:rsidRPr="009A10AC" w:rsidRDefault="009073F7" w:rsidP="009073F7">
      <w:pPr>
        <w:jc w:val="center"/>
        <w:rPr>
          <w:i/>
          <w:iCs/>
          <w:vertAlign w:val="subscript"/>
        </w:rPr>
      </w:pPr>
      <w:r w:rsidRPr="009A10AC">
        <w:rPr>
          <w:i/>
          <w:iCs/>
          <w:vertAlign w:val="subscript"/>
        </w:rPr>
        <w:t>(firma in sedež ponudnika)</w:t>
      </w:r>
    </w:p>
    <w:p w14:paraId="4BCC2E56" w14:textId="77777777" w:rsidR="009073F7" w:rsidRPr="009073F7" w:rsidRDefault="009073F7" w:rsidP="009073F7">
      <w:pPr>
        <w:rPr>
          <w:b/>
          <w:bCs/>
        </w:rPr>
      </w:pPr>
    </w:p>
    <w:p w14:paraId="731A70E8" w14:textId="77777777" w:rsidR="009073F7" w:rsidRPr="009073F7" w:rsidRDefault="009073F7" w:rsidP="009073F7">
      <w:pPr>
        <w:rPr>
          <w:b/>
          <w:bCs/>
        </w:rPr>
      </w:pPr>
    </w:p>
    <w:p w14:paraId="586A620D" w14:textId="77777777" w:rsidR="009073F7" w:rsidRPr="009073F7" w:rsidRDefault="009073F7" w:rsidP="009073F7">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9073F7">
        <w:rPr>
          <w:b/>
          <w:bCs/>
        </w:rPr>
        <w:t>S podpisom te izjave pod kazensko in materialno odgovornostjo izjavljamo, da izpolnjujemo naslednje pogoje:</w:t>
      </w:r>
    </w:p>
    <w:p w14:paraId="04406A9D" w14:textId="77777777" w:rsidR="009073F7" w:rsidRPr="009073F7" w:rsidRDefault="009073F7" w:rsidP="009073F7">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3646AD00" w14:textId="77777777" w:rsidR="009073F7" w:rsidRPr="009073F7" w:rsidRDefault="009073F7" w:rsidP="009073F7">
      <w:pPr>
        <w:widowControl w:val="0"/>
        <w:numPr>
          <w:ilvl w:val="0"/>
          <w:numId w:val="4"/>
        </w:numPr>
        <w:tabs>
          <w:tab w:val="left" w:pos="720"/>
        </w:tabs>
        <w:suppressAutoHyphens/>
        <w:jc w:val="both"/>
      </w:pPr>
      <w:r w:rsidRPr="009073F7">
        <w:t xml:space="preserve">da naši družbi in osebam, ki so člani upravnega, vodstvenega ali nadzornega organa družbe ali oseb, ki imajo pooblastila za njeno zastopanje ali odločanje ali nadzor v njej ni bila izrečena pravnomočna sodba, ki ima elemente naslednjih kaznivih dejanj, naštetih </w:t>
      </w:r>
      <w:bookmarkStart w:id="3" w:name="_Hlk509571334"/>
      <w:r w:rsidRPr="009073F7">
        <w:t>v prvem odstavku 75. člena Zakona o javnem naročanju (Uradni list RS, št. 91/2015 s spremembami in dopolnitvami; v nadaljevanju: ZJN-3);</w:t>
      </w:r>
    </w:p>
    <w:bookmarkEnd w:id="3"/>
    <w:p w14:paraId="5067BA08" w14:textId="77777777" w:rsidR="009073F7" w:rsidRPr="009073F7" w:rsidRDefault="009073F7" w:rsidP="009073F7">
      <w:pPr>
        <w:widowControl w:val="0"/>
        <w:numPr>
          <w:ilvl w:val="0"/>
          <w:numId w:val="4"/>
        </w:numPr>
        <w:tabs>
          <w:tab w:val="left" w:pos="720"/>
        </w:tabs>
        <w:suppressAutoHyphens/>
        <w:jc w:val="both"/>
      </w:pPr>
      <w:r w:rsidRPr="009073F7">
        <w:rPr>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3658A75D" w14:textId="77777777" w:rsidR="009073F7" w:rsidRPr="009073F7" w:rsidRDefault="009073F7" w:rsidP="009073F7">
      <w:pPr>
        <w:widowControl w:val="0"/>
        <w:numPr>
          <w:ilvl w:val="0"/>
          <w:numId w:val="4"/>
        </w:numPr>
        <w:tabs>
          <w:tab w:val="left" w:pos="720"/>
        </w:tabs>
        <w:suppressAutoHyphens/>
        <w:jc w:val="both"/>
      </w:pPr>
      <w:r w:rsidRPr="009073F7">
        <w:rPr>
          <w:bCs/>
          <w:iCs/>
        </w:rPr>
        <w:t>na dan, ko poteče rok za oddajo ponudbe, nismo izločeni iz postopkov oddaje javnih naročil zaradi uvrstitve v evidenco gospodarskih subjektov z negativnimi referencami;</w:t>
      </w:r>
    </w:p>
    <w:p w14:paraId="02196831" w14:textId="77777777" w:rsidR="009073F7" w:rsidRPr="009073F7" w:rsidRDefault="009073F7" w:rsidP="009073F7">
      <w:pPr>
        <w:widowControl w:val="0"/>
        <w:numPr>
          <w:ilvl w:val="0"/>
          <w:numId w:val="4"/>
        </w:numPr>
        <w:tabs>
          <w:tab w:val="left" w:pos="720"/>
        </w:tabs>
        <w:suppressAutoHyphens/>
        <w:jc w:val="both"/>
      </w:pPr>
      <w:r w:rsidRPr="009073F7">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BEC544" w14:textId="77777777" w:rsidR="009073F7" w:rsidRPr="009073F7" w:rsidRDefault="009073F7" w:rsidP="009073F7">
      <w:pPr>
        <w:widowControl w:val="0"/>
        <w:numPr>
          <w:ilvl w:val="0"/>
          <w:numId w:val="4"/>
        </w:numPr>
        <w:tabs>
          <w:tab w:val="left" w:pos="720"/>
        </w:tabs>
        <w:suppressAutoHyphens/>
        <w:jc w:val="both"/>
      </w:pPr>
      <w:r w:rsidRPr="009073F7">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68A294A6" w14:textId="77777777" w:rsidR="009073F7" w:rsidRPr="009073F7" w:rsidRDefault="009073F7" w:rsidP="009073F7">
      <w:pPr>
        <w:widowControl w:val="0"/>
        <w:numPr>
          <w:ilvl w:val="0"/>
          <w:numId w:val="4"/>
        </w:numPr>
        <w:tabs>
          <w:tab w:val="left" w:pos="720"/>
        </w:tabs>
        <w:suppressAutoHyphens/>
        <w:jc w:val="both"/>
      </w:pPr>
      <w:r w:rsidRPr="009073F7">
        <w:rPr>
          <w:bCs/>
          <w:iCs/>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402D9812" w14:textId="77777777" w:rsidR="009073F7" w:rsidRPr="009073F7" w:rsidRDefault="009073F7" w:rsidP="009073F7">
      <w:pPr>
        <w:widowControl w:val="0"/>
        <w:numPr>
          <w:ilvl w:val="0"/>
          <w:numId w:val="4"/>
        </w:numPr>
        <w:tabs>
          <w:tab w:val="left" w:pos="720"/>
        </w:tabs>
        <w:suppressAutoHyphens/>
        <w:jc w:val="both"/>
      </w:pPr>
      <w:r w:rsidRPr="009073F7">
        <w:rPr>
          <w:bCs/>
          <w:iCs/>
        </w:rPr>
        <w:t xml:space="preserve">da se </w:t>
      </w:r>
      <w:r w:rsidRPr="009073F7">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302FB65E" w14:textId="77777777" w:rsidR="009073F7" w:rsidRPr="009073F7" w:rsidRDefault="009073F7" w:rsidP="009073F7">
      <w:pPr>
        <w:widowControl w:val="0"/>
        <w:numPr>
          <w:ilvl w:val="0"/>
          <w:numId w:val="4"/>
        </w:numPr>
        <w:tabs>
          <w:tab w:val="left" w:pos="720"/>
        </w:tabs>
        <w:suppressAutoHyphens/>
        <w:jc w:val="both"/>
      </w:pPr>
      <w:r w:rsidRPr="009073F7">
        <w:rPr>
          <w:lang w:eastAsia="ar-SA"/>
        </w:rPr>
        <w:t xml:space="preserve">da skladno s 35. členom Zakona o integriteti in preprečevanju korupcije (Uradni list RS, št. 69/2011 – uradno prečiščeno besedilo; v nadaljevanju: </w:t>
      </w:r>
      <w:proofErr w:type="spellStart"/>
      <w:r w:rsidRPr="009073F7">
        <w:rPr>
          <w:lang w:eastAsia="ar-SA"/>
        </w:rPr>
        <w:t>ZIntPK</w:t>
      </w:r>
      <w:proofErr w:type="spellEnd"/>
      <w:r w:rsidRPr="009073F7">
        <w:rPr>
          <w:lang w:eastAsia="ar-SA"/>
        </w:rPr>
        <w:t>),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17BC4395" w14:textId="3F2D128D" w:rsidR="009073F7" w:rsidRDefault="009073F7" w:rsidP="009A10AC">
      <w:pPr>
        <w:widowControl w:val="0"/>
        <w:numPr>
          <w:ilvl w:val="0"/>
          <w:numId w:val="4"/>
        </w:numPr>
        <w:tabs>
          <w:tab w:val="left" w:pos="720"/>
        </w:tabs>
        <w:suppressAutoHyphens/>
        <w:jc w:val="both"/>
      </w:pPr>
      <w:r w:rsidRPr="009073F7">
        <w:rPr>
          <w:lang w:eastAsia="ar-SA"/>
        </w:rPr>
        <w:t>da zadnje 3 (tri) mesece pred objavo naročila na Portalu javnih naročil (www.enarocanje.si) nismo imeli blokiranega nobenega od svojih poslovnih računov;</w:t>
      </w:r>
    </w:p>
    <w:p w14:paraId="1EA49E22" w14:textId="77777777" w:rsidR="009A10AC" w:rsidRDefault="009A10AC" w:rsidP="009A10AC">
      <w:pPr>
        <w:widowControl w:val="0"/>
        <w:numPr>
          <w:ilvl w:val="0"/>
          <w:numId w:val="4"/>
        </w:numPr>
        <w:tabs>
          <w:tab w:val="left" w:pos="720"/>
        </w:tabs>
        <w:suppressAutoHyphens/>
        <w:jc w:val="both"/>
      </w:pPr>
      <w:r>
        <w:t>izpolnjujemo zahteve naročnika glede tehnične in kadrovske sposobnosti;</w:t>
      </w:r>
    </w:p>
    <w:p w14:paraId="2C5345E9" w14:textId="660EC203" w:rsidR="009A10AC" w:rsidRDefault="009A10AC" w:rsidP="009A10AC">
      <w:pPr>
        <w:widowControl w:val="0"/>
        <w:numPr>
          <w:ilvl w:val="0"/>
          <w:numId w:val="4"/>
        </w:numPr>
        <w:tabs>
          <w:tab w:val="left" w:pos="720"/>
        </w:tabs>
        <w:suppressAutoHyphens/>
        <w:jc w:val="both"/>
      </w:pPr>
      <w:r>
        <w:t xml:space="preserve">imamo oziroma bomo imeli najkasneje v trenutku sklenitve okvirnega sporazuma za izvedbo predmetnega javnega naročila sklenjeno zavarovalno polico za zavarovanje odgovornosti za dejavnost, ki je predmet javnega naročila, v izkaz česar bomo najkasneje </w:t>
      </w:r>
      <w:r>
        <w:lastRenderedPageBreak/>
        <w:t xml:space="preserve">ob podpisu </w:t>
      </w:r>
      <w:r w:rsidR="00516F8C">
        <w:t>okvirnega</w:t>
      </w:r>
      <w:r w:rsidR="00B47ED6">
        <w:t xml:space="preserve"> sporazuma </w:t>
      </w:r>
      <w:r>
        <w:t>naročniku predložili kopijo veljavne zavarovalne police.</w:t>
      </w:r>
    </w:p>
    <w:p w14:paraId="50146B75" w14:textId="77777777" w:rsidR="009A10AC" w:rsidRPr="009073F7" w:rsidRDefault="009A10AC" w:rsidP="009A10AC">
      <w:pPr>
        <w:widowControl w:val="0"/>
        <w:tabs>
          <w:tab w:val="left" w:pos="720"/>
        </w:tabs>
        <w:suppressAutoHyphens/>
        <w:ind w:left="720"/>
        <w:jc w:val="both"/>
      </w:pPr>
    </w:p>
    <w:p w14:paraId="2C7956E3" w14:textId="77777777" w:rsidR="009073F7" w:rsidRPr="009073F7" w:rsidRDefault="009073F7" w:rsidP="009073F7">
      <w:pPr>
        <w:widowControl w:val="0"/>
        <w:suppressAutoHyphens/>
        <w:ind w:left="720"/>
        <w:jc w:val="both"/>
        <w:rPr>
          <w:lang w:eastAsia="ar-SA"/>
        </w:rPr>
      </w:pPr>
    </w:p>
    <w:p w14:paraId="46071F4D" w14:textId="748681D2" w:rsidR="009073F7" w:rsidRDefault="009073F7" w:rsidP="009073F7">
      <w:pPr>
        <w:widowControl w:val="0"/>
        <w:suppressAutoHyphens/>
        <w:jc w:val="both"/>
        <w:rPr>
          <w:b/>
          <w:lang w:eastAsia="ar-SA"/>
        </w:rPr>
      </w:pPr>
      <w:r w:rsidRPr="009073F7">
        <w:rPr>
          <w:b/>
          <w:lang w:eastAsia="ar-SA"/>
        </w:rPr>
        <w:t xml:space="preserve">Soglašamo, da naročnik za potrebe tega javnega naročila pridobi podatke iz uradnih evidenc in POOBLAŠČAMO naročnika Mestno občino Celje, Trg celjskih knezov 9, 3000 Celje, da v postopku javnega naročila </w:t>
      </w:r>
      <w:r w:rsidRPr="009073F7">
        <w:rPr>
          <w:b/>
          <w:bCs/>
        </w:rPr>
        <w:t>»</w:t>
      </w:r>
      <w:r w:rsidRPr="009073F7">
        <w:rPr>
          <w:b/>
        </w:rPr>
        <w:t xml:space="preserve">Sklenitev okvirnega sporazuma za izvajanje </w:t>
      </w:r>
      <w:r>
        <w:rPr>
          <w:b/>
        </w:rPr>
        <w:t>cenitev nepremičnin</w:t>
      </w:r>
      <w:r w:rsidRPr="009073F7">
        <w:rPr>
          <w:b/>
        </w:rPr>
        <w:t xml:space="preserve"> v MOC v letih 202</w:t>
      </w:r>
      <w:r w:rsidR="009A10AC">
        <w:rPr>
          <w:b/>
        </w:rPr>
        <w:t>6</w:t>
      </w:r>
      <w:r w:rsidRPr="009073F7">
        <w:rPr>
          <w:b/>
        </w:rPr>
        <w:t>-202</w:t>
      </w:r>
      <w:r w:rsidR="009A10AC">
        <w:rPr>
          <w:b/>
        </w:rPr>
        <w:t>9</w:t>
      </w:r>
      <w:r w:rsidRPr="009073F7">
        <w:rPr>
          <w:b/>
          <w:bCs/>
        </w:rPr>
        <w:t>«</w:t>
      </w:r>
      <w:r w:rsidRPr="009073F7">
        <w:rPr>
          <w:rFonts w:eastAsia="Times New Roman"/>
          <w:b/>
          <w:bCs/>
          <w:color w:val="000000"/>
          <w:lang w:eastAsia="sl-SI"/>
        </w:rPr>
        <w:t xml:space="preserve"> </w:t>
      </w:r>
      <w:r w:rsidRPr="009073F7">
        <w:t xml:space="preserve">z oznako </w:t>
      </w:r>
      <w:r w:rsidRPr="009073F7">
        <w:rPr>
          <w:rFonts w:eastAsia="Times New Roman"/>
          <w:b/>
          <w:bCs/>
          <w:lang w:eastAsia="sl-SI"/>
        </w:rPr>
        <w:t>JN</w:t>
      </w:r>
      <w:r>
        <w:rPr>
          <w:rFonts w:eastAsia="Times New Roman"/>
          <w:b/>
          <w:bCs/>
          <w:lang w:eastAsia="sl-SI"/>
        </w:rPr>
        <w:t>MV</w:t>
      </w:r>
      <w:r w:rsidRPr="009073F7">
        <w:rPr>
          <w:rFonts w:eastAsia="Times New Roman"/>
          <w:b/>
          <w:bCs/>
          <w:lang w:eastAsia="sl-SI"/>
        </w:rPr>
        <w:t>-</w:t>
      </w:r>
      <w:r w:rsidRPr="00924DCF">
        <w:rPr>
          <w:rFonts w:eastAsia="Times New Roman"/>
          <w:b/>
          <w:bCs/>
          <w:lang w:eastAsia="sl-SI"/>
        </w:rPr>
        <w:t>0</w:t>
      </w:r>
      <w:r w:rsidR="00924DCF" w:rsidRPr="00924DCF">
        <w:rPr>
          <w:rFonts w:eastAsia="Times New Roman"/>
          <w:b/>
          <w:bCs/>
          <w:lang w:eastAsia="sl-SI"/>
        </w:rPr>
        <w:t>21</w:t>
      </w:r>
      <w:r w:rsidRPr="009073F7">
        <w:rPr>
          <w:rFonts w:eastAsia="Times New Roman"/>
          <w:b/>
          <w:bCs/>
          <w:lang w:eastAsia="sl-SI"/>
        </w:rPr>
        <w:t>-202</w:t>
      </w:r>
      <w:r w:rsidR="009A10AC">
        <w:rPr>
          <w:rFonts w:eastAsia="Times New Roman"/>
          <w:b/>
          <w:bCs/>
          <w:lang w:eastAsia="sl-SI"/>
        </w:rPr>
        <w:t>5</w:t>
      </w:r>
      <w:r w:rsidRPr="009073F7">
        <w:rPr>
          <w:rFonts w:eastAsia="Times New Roman"/>
          <w:b/>
          <w:bCs/>
          <w:lang w:eastAsia="sl-SI"/>
        </w:rPr>
        <w:t>-S</w:t>
      </w:r>
      <w:r w:rsidRPr="009073F7">
        <w:rPr>
          <w:rFonts w:eastAsia="Times New Roman"/>
          <w:lang w:eastAsia="sl-SI"/>
        </w:rPr>
        <w:t xml:space="preserve"> </w:t>
      </w:r>
      <w:r w:rsidRPr="009073F7">
        <w:rPr>
          <w:b/>
          <w:lang w:eastAsia="ar-SA"/>
        </w:rPr>
        <w:t>pridobi:</w:t>
      </w:r>
    </w:p>
    <w:p w14:paraId="2BDC684A" w14:textId="13E46D0E" w:rsidR="00B47ED6" w:rsidRPr="003F71AE" w:rsidRDefault="00B47ED6" w:rsidP="00B47ED6">
      <w:pPr>
        <w:pStyle w:val="Odstavekseznama"/>
        <w:widowControl w:val="0"/>
        <w:numPr>
          <w:ilvl w:val="0"/>
          <w:numId w:val="1"/>
        </w:numPr>
        <w:suppressAutoHyphens/>
        <w:jc w:val="both"/>
        <w:rPr>
          <w:rFonts w:ascii="Trebuchet MS" w:hAnsi="Trebuchet MS"/>
          <w:bCs/>
          <w:sz w:val="22"/>
          <w:szCs w:val="22"/>
          <w:lang w:eastAsia="ar-SA"/>
        </w:rPr>
      </w:pPr>
      <w:r>
        <w:rPr>
          <w:rFonts w:ascii="Trebuchet MS" w:hAnsi="Trebuchet MS"/>
          <w:bCs/>
          <w:sz w:val="22"/>
          <w:szCs w:val="22"/>
        </w:rPr>
        <w:t xml:space="preserve">potrdilo </w:t>
      </w:r>
      <w:r w:rsidRPr="003F71AE">
        <w:rPr>
          <w:rFonts w:ascii="Trebuchet MS" w:hAnsi="Trebuchet MS"/>
          <w:bCs/>
          <w:sz w:val="22"/>
          <w:szCs w:val="22"/>
        </w:rPr>
        <w:t xml:space="preserve">od pristojnega Okrožnega sodišča (stečajne pisarne), da nismo v stečajnem postopku; </w:t>
      </w:r>
    </w:p>
    <w:p w14:paraId="41999E92" w14:textId="059A6132" w:rsidR="00B47ED6" w:rsidRPr="00C82EB8" w:rsidRDefault="00B47ED6" w:rsidP="00B47ED6">
      <w:pPr>
        <w:pStyle w:val="Odstavekseznama"/>
        <w:widowControl w:val="0"/>
        <w:numPr>
          <w:ilvl w:val="0"/>
          <w:numId w:val="1"/>
        </w:numPr>
        <w:suppressAutoHyphens/>
        <w:jc w:val="both"/>
        <w:rPr>
          <w:rFonts w:ascii="Trebuchet MS" w:hAnsi="Trebuchet MS"/>
          <w:bCs/>
          <w:sz w:val="22"/>
          <w:szCs w:val="22"/>
          <w:lang w:eastAsia="ar-SA"/>
        </w:rPr>
      </w:pPr>
      <w:r>
        <w:rPr>
          <w:rFonts w:ascii="Trebuchet MS" w:hAnsi="Trebuchet MS"/>
          <w:bCs/>
          <w:sz w:val="22"/>
          <w:szCs w:val="22"/>
        </w:rPr>
        <w:t xml:space="preserve">potrdilo </w:t>
      </w:r>
      <w:r w:rsidRPr="00C82EB8">
        <w:rPr>
          <w:rFonts w:ascii="Trebuchet MS" w:hAnsi="Trebuchet MS"/>
          <w:bCs/>
          <w:sz w:val="22"/>
          <w:szCs w:val="22"/>
        </w:rPr>
        <w:t>o izpolnjevanju pogojev v enotnem informacijskem sistemu E-dosje iz devetega odstavka 77. člena ZJN-3</w:t>
      </w:r>
      <w:r>
        <w:rPr>
          <w:rFonts w:ascii="Trebuchet MS" w:hAnsi="Trebuchet MS"/>
          <w:bCs/>
          <w:sz w:val="22"/>
          <w:szCs w:val="22"/>
        </w:rPr>
        <w:t>;</w:t>
      </w:r>
    </w:p>
    <w:p w14:paraId="21BFAB04" w14:textId="77777777" w:rsidR="00B47ED6" w:rsidRDefault="00B47ED6" w:rsidP="009073F7">
      <w:pPr>
        <w:widowControl w:val="0"/>
        <w:suppressAutoHyphens/>
        <w:jc w:val="both"/>
        <w:rPr>
          <w:b/>
          <w:lang w:eastAsia="ar-SA"/>
        </w:rPr>
      </w:pPr>
    </w:p>
    <w:p w14:paraId="024D5F62" w14:textId="502463E0" w:rsidR="00B47ED6" w:rsidRPr="009073F7" w:rsidRDefault="00B47ED6" w:rsidP="009073F7">
      <w:pPr>
        <w:widowControl w:val="0"/>
        <w:suppressAutoHyphens/>
        <w:jc w:val="both"/>
        <w:rPr>
          <w:b/>
          <w:lang w:eastAsia="ar-SA"/>
        </w:rPr>
      </w:pPr>
      <w:r>
        <w:rPr>
          <w:b/>
          <w:lang w:eastAsia="ar-SA"/>
        </w:rPr>
        <w:t>oziroma v kolikor ponudnik ni registriran kot pravna oseba oziroma samostojni podjetnik posameznik in bo storitve opravljal kot fizična oseba, da pridobi:</w:t>
      </w:r>
    </w:p>
    <w:p w14:paraId="1A48A8D6" w14:textId="391F9ED5" w:rsidR="009073F7" w:rsidRPr="00516F8C" w:rsidRDefault="009073F7" w:rsidP="009073F7">
      <w:pPr>
        <w:widowControl w:val="0"/>
        <w:numPr>
          <w:ilvl w:val="0"/>
          <w:numId w:val="1"/>
        </w:numPr>
        <w:suppressAutoHyphens/>
        <w:jc w:val="both"/>
        <w:rPr>
          <w:rFonts w:eastAsia="Times New Roman" w:cs="Times New Roman"/>
          <w:bCs/>
          <w:lang w:eastAsia="ar-SA"/>
        </w:rPr>
      </w:pPr>
      <w:r w:rsidRPr="00516F8C">
        <w:rPr>
          <w:rFonts w:eastAsia="Times New Roman" w:cs="Times New Roman"/>
          <w:bCs/>
          <w:lang w:eastAsia="ar-SA"/>
        </w:rPr>
        <w:t xml:space="preserve">potrdilo iz kazenske evidence Ministrstva za pravosodje, da kot ponudnik/skupni partner/podizvajalec nismo bili pravnomočno obsojeni zaradi kaznivih dejanj, naštetih </w:t>
      </w:r>
      <w:r w:rsidRPr="00516F8C">
        <w:rPr>
          <w:rFonts w:eastAsia="Times New Roman" w:cs="Times New Roman"/>
          <w:bCs/>
          <w:lang w:eastAsia="sl-SI"/>
        </w:rPr>
        <w:t xml:space="preserve">v prvem odstavku 75. člena ZJN-3; </w:t>
      </w:r>
    </w:p>
    <w:p w14:paraId="7081E7BD" w14:textId="77777777" w:rsidR="009073F7" w:rsidRPr="00516F8C" w:rsidRDefault="009073F7" w:rsidP="009073F7">
      <w:pPr>
        <w:widowControl w:val="0"/>
        <w:numPr>
          <w:ilvl w:val="0"/>
          <w:numId w:val="1"/>
        </w:numPr>
        <w:suppressAutoHyphens/>
        <w:jc w:val="both"/>
        <w:rPr>
          <w:rFonts w:eastAsia="Times New Roman" w:cs="Times New Roman"/>
          <w:bCs/>
          <w:lang w:eastAsia="ar-SA"/>
        </w:rPr>
      </w:pPr>
      <w:r w:rsidRPr="00516F8C">
        <w:rPr>
          <w:rFonts w:eastAsia="Times New Roman" w:cs="Times New Roman"/>
          <w:bCs/>
          <w:lang w:eastAsia="sl-SI"/>
        </w:rPr>
        <w:t xml:space="preserve">potrdilo od pristojnega Okrožnega sodišča (stečajne pisarne) potrdilo, da nismo v stečajnem postopku; </w:t>
      </w:r>
    </w:p>
    <w:p w14:paraId="45B8E579" w14:textId="5778DFB1" w:rsidR="009073F7" w:rsidRPr="009073F7" w:rsidRDefault="009073F7" w:rsidP="009073F7">
      <w:pPr>
        <w:widowControl w:val="0"/>
        <w:tabs>
          <w:tab w:val="left" w:pos="720"/>
        </w:tabs>
        <w:suppressAutoHyphens/>
        <w:jc w:val="both"/>
        <w:rPr>
          <w:lang w:eastAsia="ar-SA"/>
        </w:rPr>
      </w:pPr>
      <w:r w:rsidRPr="00516F8C">
        <w:rPr>
          <w:rFonts w:eastAsia="Times New Roman" w:cs="Times New Roman"/>
          <w:bCs/>
          <w:lang w:eastAsia="sl-SI"/>
        </w:rPr>
        <w:t>potrdilo od Finančne uprave RS oziroma pristojnega organa izven RS podatke o izpolnjevanju davčnih obveznosti skladno z drugim odstavkom 75. člena ZJN-3</w:t>
      </w:r>
      <w:r w:rsidR="00516F8C">
        <w:rPr>
          <w:rFonts w:eastAsia="Times New Roman" w:cs="Times New Roman"/>
          <w:bCs/>
          <w:lang w:eastAsia="sl-SI"/>
        </w:rPr>
        <w:t>.</w:t>
      </w:r>
    </w:p>
    <w:p w14:paraId="6148320A" w14:textId="77777777" w:rsidR="009073F7" w:rsidRPr="009073F7" w:rsidRDefault="009073F7" w:rsidP="009073F7">
      <w:pPr>
        <w:widowControl w:val="0"/>
        <w:tabs>
          <w:tab w:val="left" w:pos="720"/>
        </w:tabs>
        <w:suppressAutoHyphens/>
        <w:jc w:val="both"/>
        <w:rPr>
          <w:lang w:eastAsia="ar-SA"/>
        </w:rPr>
      </w:pPr>
    </w:p>
    <w:p w14:paraId="29B496BB" w14:textId="77777777" w:rsidR="009073F7" w:rsidRPr="009073F7" w:rsidRDefault="009073F7" w:rsidP="009073F7">
      <w:pPr>
        <w:widowControl w:val="0"/>
        <w:tabs>
          <w:tab w:val="left" w:pos="720"/>
        </w:tabs>
        <w:suppressAutoHyphens/>
        <w:jc w:val="both"/>
        <w:rPr>
          <w:lang w:eastAsia="ar-SA"/>
        </w:rPr>
      </w:pPr>
    </w:p>
    <w:p w14:paraId="10074965" w14:textId="77777777" w:rsidR="009073F7" w:rsidRPr="009073F7" w:rsidRDefault="009073F7" w:rsidP="009073F7">
      <w:pPr>
        <w:jc w:val="both"/>
      </w:pPr>
    </w:p>
    <w:tbl>
      <w:tblPr>
        <w:tblW w:w="0" w:type="auto"/>
        <w:tblInd w:w="2" w:type="dxa"/>
        <w:tblLayout w:type="fixed"/>
        <w:tblLook w:val="0000" w:firstRow="0" w:lastRow="0" w:firstColumn="0" w:lastColumn="0" w:noHBand="0" w:noVBand="0"/>
      </w:tblPr>
      <w:tblGrid>
        <w:gridCol w:w="5155"/>
        <w:gridCol w:w="4473"/>
      </w:tblGrid>
      <w:tr w:rsidR="009073F7" w:rsidRPr="009073F7" w14:paraId="4DEDC9F9" w14:textId="77777777" w:rsidTr="00B94EFD">
        <w:tc>
          <w:tcPr>
            <w:tcW w:w="5155" w:type="dxa"/>
          </w:tcPr>
          <w:p w14:paraId="029769C8" w14:textId="77777777" w:rsidR="009073F7" w:rsidRPr="009073F7" w:rsidRDefault="009073F7" w:rsidP="009073F7">
            <w:pPr>
              <w:snapToGrid w:val="0"/>
              <w:ind w:right="-5"/>
              <w:jc w:val="both"/>
            </w:pPr>
            <w:r w:rsidRPr="009073F7">
              <w:t>Kraj in datum:</w:t>
            </w:r>
          </w:p>
        </w:tc>
        <w:tc>
          <w:tcPr>
            <w:tcW w:w="4473" w:type="dxa"/>
          </w:tcPr>
          <w:p w14:paraId="480C905E" w14:textId="77777777" w:rsidR="009A10AC" w:rsidRDefault="009073F7" w:rsidP="009A10AC">
            <w:pPr>
              <w:tabs>
                <w:tab w:val="left" w:pos="638"/>
                <w:tab w:val="left" w:pos="2085"/>
              </w:tabs>
              <w:suppressAutoHyphens/>
              <w:snapToGrid w:val="0"/>
              <w:ind w:left="-70" w:right="5"/>
              <w:jc w:val="both"/>
              <w:rPr>
                <w:rFonts w:eastAsia="Times New Roman"/>
                <w:kern w:val="1"/>
                <w:lang w:eastAsia="ar-SA"/>
              </w:rPr>
            </w:pPr>
            <w:r w:rsidRPr="009073F7">
              <w:rPr>
                <w:rFonts w:eastAsia="Times New Roman"/>
                <w:kern w:val="1"/>
                <w:lang w:eastAsia="ar-SA"/>
              </w:rPr>
              <w:t>Ime in priimek zakonitega zastopnika:</w:t>
            </w:r>
          </w:p>
          <w:p w14:paraId="3C073A0E" w14:textId="77777777" w:rsidR="009A10AC" w:rsidRDefault="009A10AC" w:rsidP="009A10AC">
            <w:pPr>
              <w:tabs>
                <w:tab w:val="left" w:pos="638"/>
                <w:tab w:val="left" w:pos="2085"/>
              </w:tabs>
              <w:suppressAutoHyphens/>
              <w:snapToGrid w:val="0"/>
              <w:ind w:left="-70" w:right="5"/>
              <w:jc w:val="both"/>
              <w:rPr>
                <w:rFonts w:eastAsia="Times New Roman"/>
                <w:kern w:val="1"/>
                <w:lang w:eastAsia="ar-SA"/>
              </w:rPr>
            </w:pPr>
          </w:p>
          <w:p w14:paraId="78B18950" w14:textId="0CB803D4" w:rsidR="009073F7" w:rsidRPr="009A10AC" w:rsidRDefault="009A10AC" w:rsidP="009A10AC">
            <w:pPr>
              <w:tabs>
                <w:tab w:val="left" w:pos="638"/>
                <w:tab w:val="left" w:pos="2085"/>
              </w:tabs>
              <w:suppressAutoHyphens/>
              <w:snapToGrid w:val="0"/>
              <w:ind w:left="-70" w:right="5"/>
              <w:jc w:val="both"/>
              <w:rPr>
                <w:rFonts w:eastAsia="Times New Roman"/>
                <w:kern w:val="1"/>
                <w:lang w:eastAsia="ar-SA"/>
              </w:rPr>
            </w:pPr>
            <w:r>
              <w:t>______________________________</w:t>
            </w:r>
          </w:p>
        </w:tc>
      </w:tr>
      <w:tr w:rsidR="009073F7" w:rsidRPr="009073F7" w14:paraId="58A3E954" w14:textId="77777777" w:rsidTr="00B94EFD">
        <w:tc>
          <w:tcPr>
            <w:tcW w:w="5155" w:type="dxa"/>
          </w:tcPr>
          <w:p w14:paraId="366A3331" w14:textId="77777777" w:rsidR="009073F7" w:rsidRPr="009073F7" w:rsidRDefault="009073F7" w:rsidP="009073F7">
            <w:pPr>
              <w:snapToGrid w:val="0"/>
              <w:jc w:val="both"/>
            </w:pPr>
            <w:r w:rsidRPr="009073F7">
              <w:t>________________________</w:t>
            </w:r>
          </w:p>
          <w:p w14:paraId="233AC18F" w14:textId="77777777" w:rsidR="009073F7" w:rsidRPr="009073F7" w:rsidRDefault="009073F7" w:rsidP="009073F7">
            <w:pPr>
              <w:autoSpaceDE w:val="0"/>
              <w:autoSpaceDN w:val="0"/>
              <w:adjustRightInd w:val="0"/>
              <w:jc w:val="both"/>
              <w:rPr>
                <w:rFonts w:ascii="Times New Roman" w:eastAsia="Times New Roman" w:hAnsi="Times New Roman" w:cs="Times New Roman"/>
                <w:color w:val="000000"/>
                <w:lang w:eastAsia="sl-SI"/>
              </w:rPr>
            </w:pPr>
          </w:p>
        </w:tc>
        <w:tc>
          <w:tcPr>
            <w:tcW w:w="4473" w:type="dxa"/>
          </w:tcPr>
          <w:p w14:paraId="20204DDD" w14:textId="77777777" w:rsidR="009073F7" w:rsidRPr="009073F7" w:rsidRDefault="009073F7" w:rsidP="009073F7">
            <w:pPr>
              <w:snapToGrid w:val="0"/>
              <w:jc w:val="both"/>
            </w:pPr>
          </w:p>
          <w:p w14:paraId="1257D2A2" w14:textId="77777777" w:rsidR="009073F7" w:rsidRPr="009073F7" w:rsidRDefault="009073F7" w:rsidP="009073F7">
            <w:pPr>
              <w:ind w:left="-89" w:right="14"/>
              <w:jc w:val="both"/>
            </w:pPr>
            <w:r w:rsidRPr="009073F7">
              <w:t>Žig in podpis zakonitega zastopnika:</w:t>
            </w:r>
          </w:p>
          <w:p w14:paraId="4E383EEF" w14:textId="77777777" w:rsidR="009073F7" w:rsidRPr="009073F7" w:rsidRDefault="009073F7" w:rsidP="009073F7">
            <w:pPr>
              <w:ind w:left="-89" w:right="14"/>
              <w:jc w:val="both"/>
            </w:pPr>
          </w:p>
          <w:p w14:paraId="5ED3257F" w14:textId="77777777" w:rsidR="009073F7" w:rsidRPr="009073F7" w:rsidRDefault="009073F7" w:rsidP="009073F7">
            <w:pPr>
              <w:ind w:left="-89" w:right="14"/>
              <w:jc w:val="both"/>
            </w:pPr>
            <w:r w:rsidRPr="009073F7">
              <w:t>______________________________</w:t>
            </w:r>
          </w:p>
          <w:p w14:paraId="65526EB2" w14:textId="77777777" w:rsidR="009073F7" w:rsidRPr="009073F7" w:rsidRDefault="009073F7" w:rsidP="009073F7">
            <w:pPr>
              <w:ind w:left="-89" w:right="14"/>
              <w:jc w:val="both"/>
            </w:pPr>
          </w:p>
          <w:p w14:paraId="266DA2A5" w14:textId="77777777" w:rsidR="009073F7" w:rsidRPr="009073F7" w:rsidRDefault="009073F7" w:rsidP="009073F7">
            <w:pPr>
              <w:ind w:left="-89" w:right="14"/>
              <w:jc w:val="both"/>
            </w:pPr>
          </w:p>
          <w:p w14:paraId="570550B5" w14:textId="77777777" w:rsidR="009073F7" w:rsidRPr="009073F7" w:rsidRDefault="009073F7" w:rsidP="009073F7">
            <w:pPr>
              <w:ind w:left="-89" w:right="14"/>
              <w:jc w:val="both"/>
            </w:pPr>
          </w:p>
          <w:p w14:paraId="01F61583" w14:textId="77777777" w:rsidR="009073F7" w:rsidRPr="009073F7" w:rsidRDefault="009073F7" w:rsidP="009073F7">
            <w:pPr>
              <w:ind w:left="-89" w:right="14"/>
              <w:jc w:val="both"/>
            </w:pPr>
          </w:p>
        </w:tc>
      </w:tr>
    </w:tbl>
    <w:p w14:paraId="25022683" w14:textId="1C3408F2" w:rsidR="00E40592" w:rsidRPr="00CE0066" w:rsidRDefault="00C41513" w:rsidP="00207F95">
      <w:pPr>
        <w:pageBreakBefore/>
        <w:tabs>
          <w:tab w:val="left" w:pos="284"/>
        </w:tabs>
        <w:ind w:left="238" w:hanging="238"/>
        <w:rPr>
          <w:b/>
          <w:bCs/>
          <w:shd w:val="clear" w:color="auto" w:fill="D9D9D9"/>
        </w:rPr>
      </w:pPr>
      <w:r>
        <w:rPr>
          <w:b/>
          <w:bCs/>
          <w:shd w:val="clear" w:color="auto" w:fill="D9D9D9"/>
        </w:rPr>
        <w:lastRenderedPageBreak/>
        <w:t>Obr_6</w:t>
      </w:r>
      <w:r w:rsidR="0033098F">
        <w:rPr>
          <w:b/>
          <w:bCs/>
          <w:shd w:val="clear" w:color="auto" w:fill="D9D9D9"/>
        </w:rPr>
        <w:t>a</w:t>
      </w:r>
    </w:p>
    <w:p w14:paraId="5E8C3951" w14:textId="77777777" w:rsidR="00E40592" w:rsidRPr="00CE0066" w:rsidRDefault="00E40592" w:rsidP="00207F95">
      <w:pPr>
        <w:rPr>
          <w:b/>
          <w:bCs/>
        </w:rPr>
      </w:pPr>
    </w:p>
    <w:p w14:paraId="447FCE70" w14:textId="77777777" w:rsidR="00E40592" w:rsidRPr="00CE0066" w:rsidRDefault="00E40592" w:rsidP="00207F95">
      <w:pPr>
        <w:jc w:val="center"/>
        <w:rPr>
          <w:b/>
          <w:bCs/>
        </w:rPr>
      </w:pPr>
    </w:p>
    <w:p w14:paraId="761F7BBF" w14:textId="0B6538E8" w:rsidR="00E40592" w:rsidRPr="00BB2F68" w:rsidRDefault="00E40592" w:rsidP="004979F3">
      <w:pPr>
        <w:jc w:val="center"/>
        <w:rPr>
          <w:b/>
          <w:bCs/>
        </w:rPr>
      </w:pPr>
      <w:r w:rsidRPr="00BB2F68">
        <w:rPr>
          <w:b/>
          <w:bCs/>
        </w:rPr>
        <w:t xml:space="preserve">IZJAVA IN POOBLASTILO </w:t>
      </w:r>
      <w:r w:rsidR="004979F3" w:rsidRPr="00BB2F68">
        <w:rPr>
          <w:b/>
          <w:bCs/>
        </w:rPr>
        <w:t xml:space="preserve">OSEBE, KI JE ČLANICA UPRAVNEGA, VODSTEVNEGA ALI NADZORNEGA ORGANA </w:t>
      </w:r>
      <w:r w:rsidRPr="00BB2F68">
        <w:rPr>
          <w:b/>
          <w:bCs/>
        </w:rPr>
        <w:t>PONUDNIK</w:t>
      </w:r>
      <w:r w:rsidR="004979F3" w:rsidRPr="00BB2F68">
        <w:rPr>
          <w:b/>
          <w:bCs/>
        </w:rPr>
        <w:t>A</w:t>
      </w:r>
      <w:r w:rsidR="00A02C57" w:rsidRPr="00BB2F68">
        <w:rPr>
          <w:b/>
          <w:bCs/>
        </w:rPr>
        <w:t>/</w:t>
      </w:r>
      <w:r w:rsidRPr="00BB2F68">
        <w:rPr>
          <w:b/>
          <w:bCs/>
        </w:rPr>
        <w:t>PODIZVAJAL</w:t>
      </w:r>
      <w:r w:rsidR="004979F3" w:rsidRPr="00BB2F68">
        <w:rPr>
          <w:b/>
          <w:bCs/>
        </w:rPr>
        <w:t>CA/SOPONUDNIKA ALI KI IMA POOBLASTILO ZA ZASTOPANJE ALI ODLOČANJE ALI NADZOR</w:t>
      </w:r>
      <w:r w:rsidR="008007CF" w:rsidRPr="00BB2F68">
        <w:rPr>
          <w:b/>
          <w:bCs/>
        </w:rPr>
        <w:t xml:space="preserve"> V NJE</w:t>
      </w:r>
      <w:r w:rsidR="00B141DE" w:rsidRPr="00BB2F68">
        <w:rPr>
          <w:b/>
          <w:bCs/>
        </w:rPr>
        <w:t>M</w:t>
      </w:r>
    </w:p>
    <w:p w14:paraId="6612A33E" w14:textId="77777777" w:rsidR="004979F3" w:rsidRPr="00BB2F68" w:rsidRDefault="004979F3" w:rsidP="00207F95">
      <w:pPr>
        <w:tabs>
          <w:tab w:val="left" w:pos="46"/>
        </w:tabs>
      </w:pPr>
    </w:p>
    <w:p w14:paraId="501C5FA5" w14:textId="77777777" w:rsidR="009971E3" w:rsidRPr="00BB2F68" w:rsidRDefault="009971E3" w:rsidP="00207F95">
      <w:pPr>
        <w:tabs>
          <w:tab w:val="left" w:pos="46"/>
        </w:tabs>
      </w:pPr>
    </w:p>
    <w:p w14:paraId="740D66D3" w14:textId="77777777" w:rsidR="004979F3" w:rsidRPr="00BB2F68" w:rsidRDefault="00E40592" w:rsidP="00207F95">
      <w:pPr>
        <w:tabs>
          <w:tab w:val="left" w:pos="46"/>
        </w:tabs>
      </w:pPr>
      <w:r w:rsidRPr="00BB2F68">
        <w:t>____________________________</w:t>
      </w:r>
      <w:r w:rsidR="00927B39" w:rsidRPr="00BB2F68">
        <w:t>________________________________________________</w:t>
      </w:r>
    </w:p>
    <w:p w14:paraId="412E9CAC" w14:textId="77777777" w:rsidR="00E40592" w:rsidRPr="00BB2F68" w:rsidRDefault="00E40592" w:rsidP="00207F95">
      <w:pPr>
        <w:spacing w:before="60"/>
        <w:jc w:val="center"/>
        <w:rPr>
          <w:i/>
          <w:iCs/>
          <w:vertAlign w:val="superscript"/>
        </w:rPr>
      </w:pPr>
      <w:r w:rsidRPr="00BB2F68">
        <w:rPr>
          <w:i/>
          <w:iCs/>
          <w:vertAlign w:val="superscript"/>
        </w:rPr>
        <w:t>(ime in priimek)</w:t>
      </w:r>
    </w:p>
    <w:p w14:paraId="343D3B3E" w14:textId="77777777" w:rsidR="00E40592" w:rsidRPr="00BB2F68" w:rsidRDefault="00E40592" w:rsidP="00207F95">
      <w:pPr>
        <w:tabs>
          <w:tab w:val="left" w:pos="46"/>
        </w:tabs>
        <w:spacing w:before="60"/>
      </w:pPr>
      <w:r w:rsidRPr="00BB2F68">
        <w:t>EMŠO:  _____________________________________________________________________</w:t>
      </w:r>
    </w:p>
    <w:p w14:paraId="2C167B50" w14:textId="77777777" w:rsidR="00E40592" w:rsidRPr="00BB2F68" w:rsidRDefault="00E40592" w:rsidP="00207F95">
      <w:pPr>
        <w:tabs>
          <w:tab w:val="left" w:pos="284"/>
        </w:tabs>
        <w:spacing w:before="60"/>
        <w:ind w:left="238" w:hanging="238"/>
      </w:pPr>
    </w:p>
    <w:p w14:paraId="758571F8" w14:textId="3FBEB210" w:rsidR="00E40592" w:rsidRPr="00BB2F68" w:rsidRDefault="00E40592" w:rsidP="00207F95">
      <w:pPr>
        <w:tabs>
          <w:tab w:val="left" w:pos="284"/>
        </w:tabs>
        <w:spacing w:before="60"/>
        <w:ind w:left="238" w:hanging="238"/>
      </w:pPr>
      <w:r w:rsidRPr="00BB2F68">
        <w:t>Rojen</w:t>
      </w:r>
      <w:r w:rsidR="0033098F">
        <w:t>:</w:t>
      </w:r>
      <w:r w:rsidRPr="00BB2F68">
        <w:t xml:space="preserve"> _______________________________________________________________________</w:t>
      </w:r>
    </w:p>
    <w:p w14:paraId="1B7222FE" w14:textId="77777777" w:rsidR="00E40592" w:rsidRPr="00BB2F68" w:rsidRDefault="00E40592" w:rsidP="00207F95">
      <w:pPr>
        <w:spacing w:before="60"/>
        <w:jc w:val="center"/>
        <w:rPr>
          <w:i/>
          <w:iCs/>
          <w:vertAlign w:val="superscript"/>
        </w:rPr>
      </w:pPr>
      <w:r w:rsidRPr="00BB2F68">
        <w:rPr>
          <w:i/>
          <w:iCs/>
          <w:vertAlign w:val="superscript"/>
        </w:rPr>
        <w:t>(datum, kraj, občina in država rojstva)</w:t>
      </w:r>
    </w:p>
    <w:p w14:paraId="04B53355" w14:textId="77777777" w:rsidR="00E40592" w:rsidRPr="00BB2F68" w:rsidRDefault="00E40592" w:rsidP="00207F95">
      <w:pPr>
        <w:tabs>
          <w:tab w:val="left" w:pos="46"/>
        </w:tabs>
        <w:spacing w:before="60"/>
      </w:pPr>
      <w:r w:rsidRPr="00BB2F68">
        <w:t>Naslov prebivališča: ___________________________________________________________</w:t>
      </w:r>
    </w:p>
    <w:p w14:paraId="367EFB2D" w14:textId="77777777" w:rsidR="00E40592" w:rsidRPr="00BB2F68" w:rsidRDefault="00E40592" w:rsidP="00207F95">
      <w:pPr>
        <w:spacing w:before="60"/>
        <w:jc w:val="center"/>
        <w:rPr>
          <w:i/>
          <w:iCs/>
        </w:rPr>
      </w:pPr>
    </w:p>
    <w:p w14:paraId="4076C923" w14:textId="77777777" w:rsidR="00E40592" w:rsidRPr="00BB2F68" w:rsidRDefault="00E40592" w:rsidP="00207F95">
      <w:pPr>
        <w:tabs>
          <w:tab w:val="left" w:pos="46"/>
        </w:tabs>
      </w:pPr>
      <w:r w:rsidRPr="00BB2F68">
        <w:t>Državljanstvo: ________________________________________________________________</w:t>
      </w:r>
    </w:p>
    <w:p w14:paraId="280F0AC0" w14:textId="77777777" w:rsidR="00E40592" w:rsidRPr="00BB2F68" w:rsidRDefault="00E40592" w:rsidP="00207F95">
      <w:pPr>
        <w:tabs>
          <w:tab w:val="left" w:pos="46"/>
        </w:tabs>
      </w:pPr>
    </w:p>
    <w:p w14:paraId="641C22B7" w14:textId="77777777" w:rsidR="00E40592" w:rsidRPr="00BB2F68" w:rsidRDefault="00E40592" w:rsidP="00207F95">
      <w:pPr>
        <w:tabs>
          <w:tab w:val="left" w:pos="46"/>
        </w:tabs>
      </w:pPr>
      <w:r w:rsidRPr="00BB2F68">
        <w:t>Moj prejšnji priimek: ___________________________________________________________</w:t>
      </w:r>
    </w:p>
    <w:p w14:paraId="266CC4D0" w14:textId="77777777" w:rsidR="00F50A0B" w:rsidRPr="00BB2F68" w:rsidRDefault="00F50A0B" w:rsidP="00207F95">
      <w:pPr>
        <w:tabs>
          <w:tab w:val="left" w:pos="46"/>
        </w:tabs>
      </w:pPr>
    </w:p>
    <w:p w14:paraId="329C6803" w14:textId="77777777" w:rsidR="00F50A0B" w:rsidRPr="00BB2F68" w:rsidRDefault="00F50A0B" w:rsidP="00207F95">
      <w:pPr>
        <w:tabs>
          <w:tab w:val="left" w:pos="46"/>
        </w:tabs>
      </w:pPr>
      <w:r w:rsidRPr="00BB2F68">
        <w:t>izjavljam, da sem :</w:t>
      </w:r>
    </w:p>
    <w:p w14:paraId="354EFFF3" w14:textId="77777777" w:rsidR="00F50A0B" w:rsidRPr="009A10AC" w:rsidRDefault="00F50A0B" w:rsidP="00207F95">
      <w:pPr>
        <w:tabs>
          <w:tab w:val="left" w:pos="46"/>
        </w:tabs>
        <w:rPr>
          <w:b/>
          <w:i/>
          <w:vertAlign w:val="subscript"/>
        </w:rPr>
      </w:pPr>
      <w:r w:rsidRPr="009A10AC">
        <w:rPr>
          <w:b/>
          <w:i/>
          <w:vertAlign w:val="subscript"/>
        </w:rPr>
        <w:t>(ustrezno obkrožite)</w:t>
      </w:r>
    </w:p>
    <w:p w14:paraId="32BDE458" w14:textId="77777777" w:rsidR="00F50A0B" w:rsidRPr="00BB2F68" w:rsidRDefault="00F50A0B" w:rsidP="00207F95">
      <w:pPr>
        <w:tabs>
          <w:tab w:val="left" w:pos="46"/>
        </w:tabs>
        <w:rPr>
          <w:b/>
          <w:i/>
          <w:sz w:val="20"/>
          <w:szCs w:val="20"/>
        </w:rPr>
      </w:pPr>
    </w:p>
    <w:p w14:paraId="39EDE05B" w14:textId="77777777" w:rsidR="00927B39" w:rsidRPr="00BB2F68" w:rsidRDefault="00F50A0B" w:rsidP="00583179">
      <w:pPr>
        <w:pStyle w:val="Odstavekseznama"/>
        <w:numPr>
          <w:ilvl w:val="0"/>
          <w:numId w:val="13"/>
        </w:numPr>
        <w:tabs>
          <w:tab w:val="left" w:pos="46"/>
        </w:tabs>
        <w:rPr>
          <w:rFonts w:ascii="Trebuchet MS" w:hAnsi="Trebuchet MS"/>
          <w:sz w:val="20"/>
          <w:szCs w:val="20"/>
        </w:rPr>
      </w:pPr>
      <w:r w:rsidRPr="00BB2F68">
        <w:rPr>
          <w:rFonts w:ascii="Trebuchet MS" w:hAnsi="Trebuchet MS"/>
          <w:sz w:val="20"/>
          <w:szCs w:val="20"/>
        </w:rPr>
        <w:t>član upravnega organa ponudnika/podizvajalca/</w:t>
      </w:r>
      <w:proofErr w:type="spellStart"/>
      <w:r w:rsidRPr="00BB2F68">
        <w:rPr>
          <w:rFonts w:ascii="Trebuchet MS" w:hAnsi="Trebuchet MS"/>
          <w:sz w:val="20"/>
          <w:szCs w:val="20"/>
        </w:rPr>
        <w:t>soponudnika</w:t>
      </w:r>
      <w:proofErr w:type="spellEnd"/>
    </w:p>
    <w:p w14:paraId="75C4DB79" w14:textId="77777777" w:rsidR="00F50A0B" w:rsidRPr="00BB2F68" w:rsidRDefault="00F50A0B" w:rsidP="00927B39">
      <w:pPr>
        <w:pStyle w:val="Odstavekseznama"/>
        <w:tabs>
          <w:tab w:val="left" w:pos="46"/>
        </w:tabs>
        <w:ind w:left="720"/>
        <w:rPr>
          <w:rFonts w:ascii="Trebuchet MS" w:hAnsi="Trebuchet MS"/>
          <w:sz w:val="20"/>
          <w:szCs w:val="20"/>
        </w:rPr>
      </w:pPr>
      <w:r w:rsidRPr="00BB2F68">
        <w:rPr>
          <w:rFonts w:ascii="Trebuchet MS" w:hAnsi="Trebuchet MS"/>
          <w:sz w:val="20"/>
          <w:szCs w:val="20"/>
        </w:rPr>
        <w:t>_________________________</w:t>
      </w:r>
      <w:r w:rsidR="00927B39" w:rsidRPr="00BB2F68">
        <w:rPr>
          <w:rFonts w:ascii="Trebuchet MS" w:hAnsi="Trebuchet MS"/>
          <w:sz w:val="20"/>
          <w:szCs w:val="20"/>
        </w:rPr>
        <w:t>____________________________________________________________</w:t>
      </w:r>
    </w:p>
    <w:p w14:paraId="1C2497B0" w14:textId="77777777" w:rsidR="00F50A0B" w:rsidRPr="009A10AC" w:rsidRDefault="00927B39" w:rsidP="00927B39">
      <w:pPr>
        <w:tabs>
          <w:tab w:val="left" w:pos="46"/>
        </w:tabs>
        <w:rPr>
          <w:i/>
          <w:sz w:val="20"/>
          <w:szCs w:val="20"/>
          <w:vertAlign w:val="subscript"/>
        </w:rPr>
      </w:pPr>
      <w:r w:rsidRPr="009A10AC">
        <w:rPr>
          <w:i/>
          <w:sz w:val="20"/>
          <w:szCs w:val="20"/>
          <w:vertAlign w:val="subscript"/>
        </w:rPr>
        <w:t xml:space="preserve">            (naziv ponudnika/podizvajalca/</w:t>
      </w:r>
      <w:proofErr w:type="spellStart"/>
      <w:r w:rsidRPr="009A10AC">
        <w:rPr>
          <w:i/>
          <w:sz w:val="20"/>
          <w:szCs w:val="20"/>
          <w:vertAlign w:val="subscript"/>
        </w:rPr>
        <w:t>soponudnika</w:t>
      </w:r>
      <w:proofErr w:type="spellEnd"/>
      <w:r w:rsidRPr="009A10AC">
        <w:rPr>
          <w:i/>
          <w:sz w:val="20"/>
          <w:szCs w:val="20"/>
          <w:vertAlign w:val="subscript"/>
        </w:rPr>
        <w:t>)</w:t>
      </w:r>
    </w:p>
    <w:p w14:paraId="42DBEF9D" w14:textId="77777777" w:rsidR="00927B39" w:rsidRPr="00BB2F68" w:rsidRDefault="00927B39" w:rsidP="00F50A0B">
      <w:pPr>
        <w:pStyle w:val="Odstavekseznama"/>
        <w:tabs>
          <w:tab w:val="left" w:pos="46"/>
        </w:tabs>
        <w:ind w:left="720"/>
        <w:rPr>
          <w:rFonts w:ascii="Trebuchet MS" w:hAnsi="Trebuchet MS"/>
          <w:i/>
          <w:sz w:val="20"/>
          <w:szCs w:val="20"/>
        </w:rPr>
      </w:pPr>
    </w:p>
    <w:p w14:paraId="0A84281D" w14:textId="77777777" w:rsidR="00927B39" w:rsidRPr="00BB2F68" w:rsidRDefault="00F50A0B" w:rsidP="00583179">
      <w:pPr>
        <w:pStyle w:val="Odstavekseznama"/>
        <w:numPr>
          <w:ilvl w:val="0"/>
          <w:numId w:val="13"/>
        </w:numPr>
        <w:tabs>
          <w:tab w:val="left" w:pos="46"/>
        </w:tabs>
        <w:rPr>
          <w:rFonts w:ascii="Trebuchet MS" w:hAnsi="Trebuchet MS"/>
          <w:sz w:val="20"/>
          <w:szCs w:val="20"/>
        </w:rPr>
      </w:pPr>
      <w:r w:rsidRPr="00BB2F68">
        <w:rPr>
          <w:rFonts w:ascii="Trebuchet MS" w:hAnsi="Trebuchet MS"/>
          <w:sz w:val="20"/>
          <w:szCs w:val="20"/>
        </w:rPr>
        <w:t>član vodstvenega organa ponudnika/podizvajalca/</w:t>
      </w:r>
      <w:proofErr w:type="spellStart"/>
      <w:r w:rsidRPr="00BB2F68">
        <w:rPr>
          <w:rFonts w:ascii="Trebuchet MS" w:hAnsi="Trebuchet MS"/>
          <w:sz w:val="20"/>
          <w:szCs w:val="20"/>
        </w:rPr>
        <w:t>soponudnika</w:t>
      </w:r>
      <w:proofErr w:type="spellEnd"/>
    </w:p>
    <w:p w14:paraId="0B039E5B" w14:textId="77777777" w:rsidR="00F50A0B" w:rsidRPr="00BB2F68" w:rsidRDefault="00F50A0B" w:rsidP="00927B39">
      <w:pPr>
        <w:pStyle w:val="Odstavekseznama"/>
        <w:tabs>
          <w:tab w:val="left" w:pos="46"/>
        </w:tabs>
        <w:ind w:left="720"/>
        <w:rPr>
          <w:rFonts w:ascii="Trebuchet MS" w:hAnsi="Trebuchet MS"/>
          <w:sz w:val="20"/>
          <w:szCs w:val="20"/>
        </w:rPr>
      </w:pPr>
      <w:r w:rsidRPr="00BB2F68">
        <w:rPr>
          <w:rFonts w:ascii="Trebuchet MS" w:hAnsi="Trebuchet MS"/>
          <w:sz w:val="20"/>
          <w:szCs w:val="20"/>
        </w:rPr>
        <w:t>_______________________</w:t>
      </w:r>
      <w:r w:rsidR="00927B39" w:rsidRPr="00BB2F68">
        <w:rPr>
          <w:rFonts w:ascii="Trebuchet MS" w:hAnsi="Trebuchet MS"/>
          <w:sz w:val="20"/>
          <w:szCs w:val="20"/>
        </w:rPr>
        <w:t>______________________________________________________________</w:t>
      </w:r>
    </w:p>
    <w:p w14:paraId="24DEB6EB" w14:textId="77777777" w:rsidR="00F50A0B" w:rsidRPr="009A10AC" w:rsidRDefault="00927B39" w:rsidP="00927B39">
      <w:pPr>
        <w:tabs>
          <w:tab w:val="left" w:pos="46"/>
        </w:tabs>
        <w:rPr>
          <w:i/>
          <w:sz w:val="20"/>
          <w:szCs w:val="20"/>
          <w:vertAlign w:val="subscript"/>
        </w:rPr>
      </w:pPr>
      <w:r w:rsidRPr="00BB2F68">
        <w:rPr>
          <w:i/>
          <w:sz w:val="20"/>
          <w:szCs w:val="20"/>
        </w:rPr>
        <w:t xml:space="preserve">        </w:t>
      </w:r>
      <w:r w:rsidRPr="009A10AC">
        <w:rPr>
          <w:i/>
          <w:sz w:val="20"/>
          <w:szCs w:val="20"/>
          <w:vertAlign w:val="subscript"/>
        </w:rPr>
        <w:t xml:space="preserve">    (naziv ponudnika/podizvajalca/</w:t>
      </w:r>
      <w:proofErr w:type="spellStart"/>
      <w:r w:rsidRPr="009A10AC">
        <w:rPr>
          <w:i/>
          <w:sz w:val="20"/>
          <w:szCs w:val="20"/>
          <w:vertAlign w:val="subscript"/>
        </w:rPr>
        <w:t>soponudnika</w:t>
      </w:r>
      <w:proofErr w:type="spellEnd"/>
      <w:r w:rsidRPr="009A10AC">
        <w:rPr>
          <w:i/>
          <w:sz w:val="20"/>
          <w:szCs w:val="20"/>
          <w:vertAlign w:val="subscript"/>
        </w:rPr>
        <w:t>)</w:t>
      </w:r>
    </w:p>
    <w:p w14:paraId="0F1C0F25" w14:textId="77777777" w:rsidR="00927B39" w:rsidRPr="00BB2F68" w:rsidRDefault="00927B39" w:rsidP="00F50A0B">
      <w:pPr>
        <w:pStyle w:val="Odstavekseznama"/>
        <w:tabs>
          <w:tab w:val="left" w:pos="46"/>
        </w:tabs>
        <w:ind w:left="720"/>
        <w:rPr>
          <w:rFonts w:ascii="Trebuchet MS" w:hAnsi="Trebuchet MS"/>
          <w:sz w:val="20"/>
          <w:szCs w:val="20"/>
        </w:rPr>
      </w:pPr>
    </w:p>
    <w:p w14:paraId="427DB3A4" w14:textId="77777777" w:rsidR="00927B39" w:rsidRPr="00BB2F68" w:rsidRDefault="00F50A0B" w:rsidP="00583179">
      <w:pPr>
        <w:pStyle w:val="Odstavekseznama"/>
        <w:numPr>
          <w:ilvl w:val="0"/>
          <w:numId w:val="13"/>
        </w:numPr>
        <w:tabs>
          <w:tab w:val="left" w:pos="46"/>
        </w:tabs>
        <w:rPr>
          <w:rFonts w:ascii="Trebuchet MS" w:hAnsi="Trebuchet MS"/>
          <w:sz w:val="20"/>
          <w:szCs w:val="20"/>
        </w:rPr>
      </w:pPr>
      <w:r w:rsidRPr="00BB2F68">
        <w:rPr>
          <w:rFonts w:ascii="Trebuchet MS" w:hAnsi="Trebuchet MS"/>
          <w:sz w:val="20"/>
          <w:szCs w:val="20"/>
        </w:rPr>
        <w:t>član nadzornega organa/podizvajalca/</w:t>
      </w:r>
      <w:proofErr w:type="spellStart"/>
      <w:r w:rsidRPr="00BB2F68">
        <w:rPr>
          <w:rFonts w:ascii="Trebuchet MS" w:hAnsi="Trebuchet MS"/>
          <w:sz w:val="20"/>
          <w:szCs w:val="20"/>
        </w:rPr>
        <w:t>soponudnika</w:t>
      </w:r>
      <w:proofErr w:type="spellEnd"/>
    </w:p>
    <w:p w14:paraId="6B617311" w14:textId="77777777" w:rsidR="00F50A0B" w:rsidRPr="00BB2F68" w:rsidRDefault="00F50A0B" w:rsidP="00927B39">
      <w:pPr>
        <w:pStyle w:val="Odstavekseznama"/>
        <w:tabs>
          <w:tab w:val="left" w:pos="46"/>
        </w:tabs>
        <w:ind w:left="720"/>
        <w:rPr>
          <w:rFonts w:ascii="Trebuchet MS" w:hAnsi="Trebuchet MS"/>
          <w:sz w:val="20"/>
          <w:szCs w:val="20"/>
        </w:rPr>
      </w:pPr>
      <w:r w:rsidRPr="00BB2F68">
        <w:rPr>
          <w:rFonts w:ascii="Trebuchet MS" w:hAnsi="Trebuchet MS"/>
          <w:sz w:val="20"/>
          <w:szCs w:val="20"/>
        </w:rPr>
        <w:t xml:space="preserve"> _______________________________</w:t>
      </w:r>
      <w:r w:rsidR="00927B39" w:rsidRPr="00BB2F68">
        <w:rPr>
          <w:rFonts w:ascii="Trebuchet MS" w:hAnsi="Trebuchet MS"/>
          <w:sz w:val="20"/>
          <w:szCs w:val="20"/>
        </w:rPr>
        <w:t>_____________________________________________________</w:t>
      </w:r>
    </w:p>
    <w:p w14:paraId="148840E0" w14:textId="77777777" w:rsidR="00927B39" w:rsidRPr="009A10AC" w:rsidRDefault="00927B39" w:rsidP="00927B39">
      <w:pPr>
        <w:pStyle w:val="Odstavekseznama"/>
        <w:tabs>
          <w:tab w:val="left" w:pos="46"/>
        </w:tabs>
        <w:ind w:left="720"/>
        <w:rPr>
          <w:rFonts w:ascii="Trebuchet MS" w:hAnsi="Trebuchet MS"/>
          <w:i/>
          <w:sz w:val="20"/>
          <w:szCs w:val="20"/>
          <w:vertAlign w:val="subscript"/>
        </w:rPr>
      </w:pPr>
      <w:r w:rsidRPr="009A10AC">
        <w:rPr>
          <w:rFonts w:ascii="Trebuchet MS" w:hAnsi="Trebuchet MS"/>
          <w:i/>
          <w:sz w:val="20"/>
          <w:szCs w:val="20"/>
          <w:vertAlign w:val="subscript"/>
        </w:rPr>
        <w:t>(naziv ponudnika/podizvajalca/</w:t>
      </w:r>
      <w:proofErr w:type="spellStart"/>
      <w:r w:rsidRPr="009A10AC">
        <w:rPr>
          <w:rFonts w:ascii="Trebuchet MS" w:hAnsi="Trebuchet MS"/>
          <w:i/>
          <w:sz w:val="20"/>
          <w:szCs w:val="20"/>
          <w:vertAlign w:val="subscript"/>
        </w:rPr>
        <w:t>soponudnika</w:t>
      </w:r>
      <w:proofErr w:type="spellEnd"/>
      <w:r w:rsidRPr="009A10AC">
        <w:rPr>
          <w:rFonts w:ascii="Trebuchet MS" w:hAnsi="Trebuchet MS"/>
          <w:i/>
          <w:sz w:val="20"/>
          <w:szCs w:val="20"/>
          <w:vertAlign w:val="subscript"/>
        </w:rPr>
        <w:t>)</w:t>
      </w:r>
    </w:p>
    <w:p w14:paraId="4A2D81DA" w14:textId="77777777" w:rsidR="00F50A0B" w:rsidRPr="00BB2F68" w:rsidRDefault="00F50A0B" w:rsidP="00F50A0B">
      <w:pPr>
        <w:pStyle w:val="Odstavekseznama"/>
        <w:tabs>
          <w:tab w:val="left" w:pos="46"/>
        </w:tabs>
        <w:ind w:left="720"/>
        <w:rPr>
          <w:rFonts w:ascii="Trebuchet MS" w:hAnsi="Trebuchet MS"/>
          <w:sz w:val="20"/>
          <w:szCs w:val="20"/>
        </w:rPr>
      </w:pPr>
    </w:p>
    <w:p w14:paraId="4EDB760A" w14:textId="77777777" w:rsidR="00927B39" w:rsidRPr="00BB2F68" w:rsidRDefault="00F50A0B" w:rsidP="00583179">
      <w:pPr>
        <w:pStyle w:val="Odstavekseznama"/>
        <w:numPr>
          <w:ilvl w:val="0"/>
          <w:numId w:val="13"/>
        </w:numPr>
        <w:tabs>
          <w:tab w:val="left" w:pos="46"/>
        </w:tabs>
        <w:rPr>
          <w:rFonts w:ascii="Trebuchet MS" w:hAnsi="Trebuchet MS"/>
          <w:sz w:val="20"/>
          <w:szCs w:val="20"/>
        </w:rPr>
      </w:pPr>
      <w:r w:rsidRPr="00BB2F68">
        <w:rPr>
          <w:rFonts w:ascii="Trebuchet MS" w:hAnsi="Trebuchet MS"/>
          <w:sz w:val="20"/>
          <w:szCs w:val="20"/>
        </w:rPr>
        <w:t>oseba, ki ima pooblastilo za zastopanje ponudnika/podizvajalca/</w:t>
      </w:r>
      <w:proofErr w:type="spellStart"/>
      <w:r w:rsidRPr="00BB2F68">
        <w:rPr>
          <w:rFonts w:ascii="Trebuchet MS" w:hAnsi="Trebuchet MS"/>
          <w:sz w:val="20"/>
          <w:szCs w:val="20"/>
        </w:rPr>
        <w:t>soponudnika</w:t>
      </w:r>
      <w:proofErr w:type="spellEnd"/>
    </w:p>
    <w:p w14:paraId="544C4269" w14:textId="77777777" w:rsidR="00F50A0B" w:rsidRPr="00BB2F68" w:rsidRDefault="00F50A0B" w:rsidP="00927B39">
      <w:pPr>
        <w:pStyle w:val="Odstavekseznama"/>
        <w:tabs>
          <w:tab w:val="left" w:pos="46"/>
        </w:tabs>
        <w:ind w:left="720"/>
        <w:rPr>
          <w:rFonts w:ascii="Trebuchet MS" w:hAnsi="Trebuchet MS"/>
          <w:sz w:val="20"/>
          <w:szCs w:val="20"/>
        </w:rPr>
      </w:pPr>
      <w:r w:rsidRPr="00BB2F68">
        <w:rPr>
          <w:rFonts w:ascii="Trebuchet MS" w:hAnsi="Trebuchet MS"/>
          <w:sz w:val="20"/>
          <w:szCs w:val="20"/>
        </w:rPr>
        <w:t>__________</w:t>
      </w:r>
      <w:r w:rsidR="00927B39" w:rsidRPr="00BB2F68">
        <w:rPr>
          <w:rFonts w:ascii="Trebuchet MS" w:hAnsi="Trebuchet MS"/>
          <w:sz w:val="20"/>
          <w:szCs w:val="20"/>
        </w:rPr>
        <w:t>___________________________________________________________________________</w:t>
      </w:r>
    </w:p>
    <w:p w14:paraId="0C9C9BC0" w14:textId="77777777" w:rsidR="00F50A0B" w:rsidRPr="009A10AC" w:rsidRDefault="00927B39" w:rsidP="00F50A0B">
      <w:pPr>
        <w:pStyle w:val="Odstavekseznama"/>
        <w:rPr>
          <w:rFonts w:ascii="Trebuchet MS" w:hAnsi="Trebuchet MS"/>
          <w:sz w:val="20"/>
          <w:szCs w:val="20"/>
          <w:vertAlign w:val="subscript"/>
        </w:rPr>
      </w:pPr>
      <w:r w:rsidRPr="009A10AC">
        <w:rPr>
          <w:rFonts w:ascii="Trebuchet MS" w:hAnsi="Trebuchet MS"/>
          <w:i/>
          <w:sz w:val="20"/>
          <w:szCs w:val="20"/>
          <w:vertAlign w:val="subscript"/>
        </w:rPr>
        <w:t>(naziv ponudnika/podizvajalca/</w:t>
      </w:r>
      <w:proofErr w:type="spellStart"/>
      <w:r w:rsidRPr="009A10AC">
        <w:rPr>
          <w:rFonts w:ascii="Trebuchet MS" w:hAnsi="Trebuchet MS"/>
          <w:i/>
          <w:sz w:val="20"/>
          <w:szCs w:val="20"/>
          <w:vertAlign w:val="subscript"/>
        </w:rPr>
        <w:t>soponudnika</w:t>
      </w:r>
      <w:proofErr w:type="spellEnd"/>
      <w:r w:rsidRPr="009A10AC">
        <w:rPr>
          <w:rFonts w:ascii="Trebuchet MS" w:hAnsi="Trebuchet MS"/>
          <w:i/>
          <w:sz w:val="20"/>
          <w:szCs w:val="20"/>
          <w:vertAlign w:val="subscript"/>
        </w:rPr>
        <w:t>)</w:t>
      </w:r>
    </w:p>
    <w:p w14:paraId="6F0FD3E9" w14:textId="77777777" w:rsidR="00F50A0B" w:rsidRPr="00BB2F68" w:rsidRDefault="00F50A0B" w:rsidP="00F50A0B">
      <w:pPr>
        <w:pStyle w:val="Odstavekseznama"/>
        <w:tabs>
          <w:tab w:val="left" w:pos="46"/>
        </w:tabs>
        <w:ind w:left="720"/>
        <w:rPr>
          <w:rFonts w:ascii="Trebuchet MS" w:hAnsi="Trebuchet MS"/>
          <w:sz w:val="20"/>
          <w:szCs w:val="20"/>
        </w:rPr>
      </w:pPr>
    </w:p>
    <w:p w14:paraId="4D419691" w14:textId="77777777" w:rsidR="00927B39" w:rsidRPr="00BB2F68" w:rsidRDefault="00F50A0B" w:rsidP="00583179">
      <w:pPr>
        <w:pStyle w:val="Odstavekseznama"/>
        <w:numPr>
          <w:ilvl w:val="0"/>
          <w:numId w:val="13"/>
        </w:numPr>
        <w:tabs>
          <w:tab w:val="left" w:pos="46"/>
        </w:tabs>
        <w:rPr>
          <w:rFonts w:ascii="Trebuchet MS" w:hAnsi="Trebuchet MS"/>
          <w:sz w:val="20"/>
          <w:szCs w:val="20"/>
        </w:rPr>
      </w:pPr>
      <w:r w:rsidRPr="00BB2F68">
        <w:rPr>
          <w:rFonts w:ascii="Trebuchet MS" w:hAnsi="Trebuchet MS"/>
          <w:sz w:val="20"/>
          <w:szCs w:val="20"/>
        </w:rPr>
        <w:t xml:space="preserve">oseba, ki ima pooblastilo za odločanje v gospodarskem subjektu </w:t>
      </w:r>
      <w:r w:rsidR="00927B39" w:rsidRPr="00BB2F68">
        <w:rPr>
          <w:rFonts w:ascii="Trebuchet MS" w:hAnsi="Trebuchet MS"/>
          <w:sz w:val="20"/>
          <w:szCs w:val="20"/>
        </w:rPr>
        <w:t xml:space="preserve">ponudnika / podizvajalca /   </w:t>
      </w:r>
      <w:proofErr w:type="spellStart"/>
      <w:r w:rsidR="00927B39" w:rsidRPr="00BB2F68">
        <w:rPr>
          <w:rFonts w:ascii="Trebuchet MS" w:hAnsi="Trebuchet MS"/>
          <w:sz w:val="20"/>
          <w:szCs w:val="20"/>
        </w:rPr>
        <w:t>soponudnika</w:t>
      </w:r>
      <w:proofErr w:type="spellEnd"/>
      <w:r w:rsidR="00927B39" w:rsidRPr="00BB2F68">
        <w:rPr>
          <w:rFonts w:ascii="Trebuchet MS" w:hAnsi="Trebuchet MS"/>
          <w:sz w:val="20"/>
          <w:szCs w:val="20"/>
        </w:rPr>
        <w:t xml:space="preserve"> </w:t>
      </w:r>
      <w:r w:rsidRPr="00BB2F68">
        <w:rPr>
          <w:rFonts w:ascii="Trebuchet MS" w:hAnsi="Trebuchet MS"/>
          <w:sz w:val="20"/>
          <w:szCs w:val="20"/>
        </w:rPr>
        <w:t>___________________</w:t>
      </w:r>
      <w:r w:rsidR="00927B39" w:rsidRPr="00BB2F68">
        <w:rPr>
          <w:rFonts w:ascii="Trebuchet MS" w:hAnsi="Trebuchet MS"/>
          <w:sz w:val="20"/>
          <w:szCs w:val="20"/>
        </w:rPr>
        <w:t>______________________________________________________</w:t>
      </w:r>
    </w:p>
    <w:p w14:paraId="683A1B81" w14:textId="77777777" w:rsidR="00927B39" w:rsidRPr="009A10AC" w:rsidRDefault="00927B39" w:rsidP="00927B39">
      <w:pPr>
        <w:pStyle w:val="Odstavekseznama"/>
        <w:tabs>
          <w:tab w:val="left" w:pos="46"/>
        </w:tabs>
        <w:ind w:left="720"/>
        <w:rPr>
          <w:rFonts w:ascii="Trebuchet MS" w:hAnsi="Trebuchet MS"/>
          <w:sz w:val="20"/>
          <w:szCs w:val="20"/>
          <w:vertAlign w:val="subscript"/>
        </w:rPr>
      </w:pPr>
      <w:r w:rsidRPr="009A10AC">
        <w:rPr>
          <w:rFonts w:ascii="Trebuchet MS" w:hAnsi="Trebuchet MS"/>
          <w:i/>
          <w:sz w:val="20"/>
          <w:szCs w:val="20"/>
          <w:vertAlign w:val="subscript"/>
        </w:rPr>
        <w:t>(naziv ponudnika/podizvajalca/</w:t>
      </w:r>
      <w:proofErr w:type="spellStart"/>
      <w:r w:rsidRPr="009A10AC">
        <w:rPr>
          <w:rFonts w:ascii="Trebuchet MS" w:hAnsi="Trebuchet MS"/>
          <w:i/>
          <w:sz w:val="20"/>
          <w:szCs w:val="20"/>
          <w:vertAlign w:val="subscript"/>
        </w:rPr>
        <w:t>soponudnika</w:t>
      </w:r>
      <w:proofErr w:type="spellEnd"/>
      <w:r w:rsidRPr="009A10AC">
        <w:rPr>
          <w:rFonts w:ascii="Trebuchet MS" w:hAnsi="Trebuchet MS"/>
          <w:i/>
          <w:sz w:val="20"/>
          <w:szCs w:val="20"/>
          <w:vertAlign w:val="subscript"/>
        </w:rPr>
        <w:t>)</w:t>
      </w:r>
    </w:p>
    <w:p w14:paraId="183E141C" w14:textId="77777777" w:rsidR="00927B39" w:rsidRPr="00BB2F68" w:rsidRDefault="00927B39" w:rsidP="00927B39">
      <w:pPr>
        <w:pStyle w:val="Odstavekseznama"/>
        <w:tabs>
          <w:tab w:val="left" w:pos="46"/>
        </w:tabs>
        <w:ind w:left="720"/>
        <w:rPr>
          <w:rFonts w:ascii="Trebuchet MS" w:hAnsi="Trebuchet MS"/>
          <w:sz w:val="20"/>
          <w:szCs w:val="20"/>
        </w:rPr>
      </w:pPr>
    </w:p>
    <w:p w14:paraId="20962D65" w14:textId="77777777" w:rsidR="00F50A0B" w:rsidRPr="00BB2F68" w:rsidRDefault="00F50A0B" w:rsidP="00583179">
      <w:pPr>
        <w:pStyle w:val="Odstavekseznama"/>
        <w:numPr>
          <w:ilvl w:val="0"/>
          <w:numId w:val="13"/>
        </w:numPr>
        <w:tabs>
          <w:tab w:val="left" w:pos="46"/>
        </w:tabs>
        <w:rPr>
          <w:rFonts w:ascii="Trebuchet MS" w:hAnsi="Trebuchet MS"/>
          <w:sz w:val="20"/>
          <w:szCs w:val="20"/>
        </w:rPr>
      </w:pPr>
      <w:r w:rsidRPr="00BB2F68">
        <w:rPr>
          <w:rFonts w:ascii="Trebuchet MS" w:hAnsi="Trebuchet MS"/>
          <w:sz w:val="20"/>
          <w:szCs w:val="20"/>
        </w:rPr>
        <w:t>oseba, ki ima pooblastilo za nadzor v gospodarskem subjektu ponudnika/podizvajalca/</w:t>
      </w:r>
      <w:proofErr w:type="spellStart"/>
      <w:r w:rsidRPr="00BB2F68">
        <w:rPr>
          <w:rFonts w:ascii="Trebuchet MS" w:hAnsi="Trebuchet MS"/>
          <w:sz w:val="20"/>
          <w:szCs w:val="20"/>
        </w:rPr>
        <w:t>soponudnika</w:t>
      </w:r>
      <w:proofErr w:type="spellEnd"/>
    </w:p>
    <w:p w14:paraId="3C585083" w14:textId="77777777" w:rsidR="00927B39" w:rsidRPr="00BB2F68" w:rsidRDefault="00927B39" w:rsidP="00927B39">
      <w:pPr>
        <w:pStyle w:val="Odstavekseznama"/>
        <w:tabs>
          <w:tab w:val="left" w:pos="46"/>
        </w:tabs>
        <w:ind w:left="720"/>
        <w:rPr>
          <w:rFonts w:ascii="Trebuchet MS" w:hAnsi="Trebuchet MS"/>
          <w:sz w:val="20"/>
          <w:szCs w:val="20"/>
        </w:rPr>
      </w:pPr>
      <w:r w:rsidRPr="00BB2F68">
        <w:rPr>
          <w:rFonts w:ascii="Trebuchet MS" w:hAnsi="Trebuchet MS"/>
          <w:sz w:val="20"/>
          <w:szCs w:val="20"/>
        </w:rPr>
        <w:t>_____________________________________________________________________________________</w:t>
      </w:r>
    </w:p>
    <w:p w14:paraId="23157CBF" w14:textId="77777777" w:rsidR="00E40592" w:rsidRPr="009A10AC" w:rsidRDefault="00927B39" w:rsidP="00927B39">
      <w:pPr>
        <w:rPr>
          <w:sz w:val="20"/>
          <w:szCs w:val="20"/>
          <w:vertAlign w:val="subscript"/>
        </w:rPr>
      </w:pPr>
      <w:r w:rsidRPr="009A10AC">
        <w:rPr>
          <w:sz w:val="20"/>
          <w:szCs w:val="20"/>
          <w:vertAlign w:val="subscript"/>
        </w:rPr>
        <w:t xml:space="preserve">          </w:t>
      </w:r>
      <w:r w:rsidRPr="009A10AC">
        <w:rPr>
          <w:i/>
          <w:sz w:val="20"/>
          <w:szCs w:val="20"/>
          <w:vertAlign w:val="subscript"/>
        </w:rPr>
        <w:t>(naziv ponudnika/podizvajalca/</w:t>
      </w:r>
      <w:proofErr w:type="spellStart"/>
      <w:r w:rsidRPr="009A10AC">
        <w:rPr>
          <w:i/>
          <w:sz w:val="20"/>
          <w:szCs w:val="20"/>
          <w:vertAlign w:val="subscript"/>
        </w:rPr>
        <w:t>soponudnika</w:t>
      </w:r>
      <w:proofErr w:type="spellEnd"/>
      <w:r w:rsidRPr="009A10AC">
        <w:rPr>
          <w:i/>
          <w:sz w:val="20"/>
          <w:szCs w:val="20"/>
          <w:vertAlign w:val="subscript"/>
        </w:rPr>
        <w:t>)</w:t>
      </w:r>
    </w:p>
    <w:p w14:paraId="0A5F65FC" w14:textId="77777777" w:rsidR="00E40592" w:rsidRPr="00BB2F68" w:rsidRDefault="00E40592" w:rsidP="00207F95">
      <w:pPr>
        <w:ind w:firstLine="10"/>
        <w:rPr>
          <w:sz w:val="20"/>
          <w:szCs w:val="20"/>
        </w:rPr>
      </w:pPr>
    </w:p>
    <w:p w14:paraId="140EBFC0" w14:textId="77777777" w:rsidR="00BB2F68" w:rsidRDefault="00BB2F68" w:rsidP="00B7104D">
      <w:pPr>
        <w:ind w:firstLine="10"/>
        <w:jc w:val="both"/>
        <w:rPr>
          <w:b/>
        </w:rPr>
      </w:pPr>
    </w:p>
    <w:p w14:paraId="08D829AD" w14:textId="77777777" w:rsidR="00B7104D" w:rsidRPr="00BB2F68" w:rsidRDefault="00927B39" w:rsidP="00B7104D">
      <w:pPr>
        <w:ind w:firstLine="10"/>
        <w:jc w:val="both"/>
        <w:rPr>
          <w:b/>
        </w:rPr>
      </w:pPr>
      <w:r w:rsidRPr="00BB2F68">
        <w:rPr>
          <w:b/>
        </w:rPr>
        <w:t xml:space="preserve">in </w:t>
      </w:r>
      <w:r w:rsidR="00E40592" w:rsidRPr="00BB2F68">
        <w:rPr>
          <w:b/>
        </w:rPr>
        <w:t xml:space="preserve">pod kazensko in materialno odgovornostjo izjavljam, </w:t>
      </w:r>
      <w:r w:rsidRPr="00BB2F68">
        <w:rPr>
          <w:b/>
        </w:rPr>
        <w:t xml:space="preserve">da mi ni bila izrečena pravnomočna sodba, ki ima elemente kaznivih dejanj, ki so opredeljena v </w:t>
      </w:r>
      <w:r w:rsidR="00E40592" w:rsidRPr="00BB2F68">
        <w:rPr>
          <w:b/>
        </w:rPr>
        <w:t>prvem odstavku</w:t>
      </w:r>
      <w:r w:rsidR="003861C9" w:rsidRPr="00BB2F68">
        <w:rPr>
          <w:b/>
        </w:rPr>
        <w:t xml:space="preserve"> 75. člena ZJN-3</w:t>
      </w:r>
      <w:r w:rsidR="00B7104D" w:rsidRPr="00BB2F68">
        <w:rPr>
          <w:b/>
        </w:rPr>
        <w:t>.</w:t>
      </w:r>
    </w:p>
    <w:p w14:paraId="67C37D01" w14:textId="70EEDD57" w:rsidR="00B7104D" w:rsidRDefault="00B7104D" w:rsidP="00B7104D">
      <w:pPr>
        <w:ind w:firstLine="10"/>
        <w:jc w:val="both"/>
        <w:rPr>
          <w:b/>
        </w:rPr>
      </w:pPr>
    </w:p>
    <w:p w14:paraId="16AE4673" w14:textId="77777777" w:rsidR="0033098F" w:rsidRPr="00BB2F68" w:rsidRDefault="0033098F" w:rsidP="00B7104D">
      <w:pPr>
        <w:ind w:firstLine="10"/>
        <w:jc w:val="both"/>
        <w:rPr>
          <w:b/>
        </w:rPr>
      </w:pPr>
    </w:p>
    <w:p w14:paraId="519F812E" w14:textId="0BE538C5" w:rsidR="00E40592" w:rsidRPr="00EB32A3" w:rsidRDefault="00B7104D" w:rsidP="00EB32A3">
      <w:pPr>
        <w:pStyle w:val="Default"/>
        <w:jc w:val="both"/>
        <w:rPr>
          <w:rFonts w:ascii="Trebuchet MS" w:hAnsi="Trebuchet MS"/>
          <w:b/>
          <w:bCs/>
          <w:sz w:val="22"/>
          <w:szCs w:val="22"/>
        </w:rPr>
      </w:pPr>
      <w:r w:rsidRPr="00EB32A3">
        <w:rPr>
          <w:rFonts w:ascii="Trebuchet MS" w:hAnsi="Trebuchet MS"/>
          <w:sz w:val="22"/>
          <w:szCs w:val="22"/>
        </w:rPr>
        <w:t>Spodaj</w:t>
      </w:r>
      <w:r w:rsidR="00BB2F68" w:rsidRPr="00EB32A3">
        <w:rPr>
          <w:rFonts w:ascii="Trebuchet MS" w:hAnsi="Trebuchet MS"/>
          <w:sz w:val="22"/>
          <w:szCs w:val="22"/>
        </w:rPr>
        <w:t xml:space="preserve"> </w:t>
      </w:r>
      <w:r w:rsidR="00A02C57" w:rsidRPr="00EB32A3">
        <w:rPr>
          <w:rFonts w:ascii="Trebuchet MS" w:hAnsi="Trebuchet MS"/>
          <w:sz w:val="22"/>
          <w:szCs w:val="22"/>
        </w:rPr>
        <w:t xml:space="preserve">podpisani član upravnega, vodstvenega ali nadzornega </w:t>
      </w:r>
      <w:r w:rsidR="00BB2F68" w:rsidRPr="00EB32A3">
        <w:rPr>
          <w:rFonts w:ascii="Trebuchet MS" w:hAnsi="Trebuchet MS"/>
          <w:sz w:val="22"/>
          <w:szCs w:val="22"/>
        </w:rPr>
        <w:t xml:space="preserve">organa </w:t>
      </w:r>
      <w:r w:rsidR="00927B39" w:rsidRPr="00EB32A3">
        <w:rPr>
          <w:rFonts w:ascii="Trebuchet MS" w:hAnsi="Trebuchet MS"/>
          <w:sz w:val="22"/>
          <w:szCs w:val="22"/>
        </w:rPr>
        <w:t>ponudnika/podizvajalca/</w:t>
      </w:r>
      <w:proofErr w:type="spellStart"/>
      <w:r w:rsidR="00927B39" w:rsidRPr="00EB32A3">
        <w:rPr>
          <w:rFonts w:ascii="Trebuchet MS" w:hAnsi="Trebuchet MS"/>
          <w:sz w:val="22"/>
          <w:szCs w:val="22"/>
        </w:rPr>
        <w:t>soponudnika</w:t>
      </w:r>
      <w:proofErr w:type="spellEnd"/>
      <w:r w:rsidR="00927B39" w:rsidRPr="00EB32A3">
        <w:rPr>
          <w:rFonts w:ascii="Trebuchet MS" w:hAnsi="Trebuchet MS"/>
          <w:sz w:val="22"/>
          <w:szCs w:val="22"/>
        </w:rPr>
        <w:t xml:space="preserve"> oziroma oseba, ki ima pooblastilo za zastopanje, odločanje ali nadzor v njem</w:t>
      </w:r>
      <w:r w:rsidR="00E40592" w:rsidRPr="00EB32A3">
        <w:rPr>
          <w:rFonts w:ascii="Trebuchet MS" w:hAnsi="Trebuchet MS"/>
          <w:sz w:val="22"/>
          <w:szCs w:val="22"/>
        </w:rPr>
        <w:t xml:space="preserve">, pooblaščam naročnika Mestno občino Celje, Trg celjskih knezov 9, 3000 Celje, da za namen preverjanja osnovnih sposobnosti zakonitega zastopnika ponudnika </w:t>
      </w:r>
      <w:r w:rsidR="003861C9" w:rsidRPr="00EB32A3">
        <w:rPr>
          <w:rFonts w:ascii="Trebuchet MS" w:hAnsi="Trebuchet MS"/>
          <w:sz w:val="22"/>
          <w:szCs w:val="22"/>
        </w:rPr>
        <w:t>iz prvega in drugega odstavka 75. člena ZJN-3</w:t>
      </w:r>
      <w:r w:rsidR="00E40592" w:rsidRPr="00EB32A3">
        <w:rPr>
          <w:rFonts w:ascii="Trebuchet MS" w:hAnsi="Trebuchet MS"/>
          <w:sz w:val="22"/>
          <w:szCs w:val="22"/>
        </w:rPr>
        <w:t xml:space="preserve"> v okviru postopka oddaje javnega naročila </w:t>
      </w:r>
      <w:r w:rsidR="00EB32A3" w:rsidRPr="00EB32A3">
        <w:rPr>
          <w:rFonts w:ascii="Trebuchet MS" w:hAnsi="Trebuchet MS" w:cs="Trebuchet MS"/>
          <w:b/>
          <w:bCs/>
          <w:sz w:val="22"/>
          <w:szCs w:val="22"/>
        </w:rPr>
        <w:t xml:space="preserve">»Sklenitev okvirnega </w:t>
      </w:r>
      <w:r w:rsidR="00EB32A3" w:rsidRPr="00EB32A3">
        <w:rPr>
          <w:rFonts w:ascii="Trebuchet MS" w:hAnsi="Trebuchet MS" w:cs="Trebuchet MS"/>
          <w:b/>
          <w:bCs/>
          <w:sz w:val="22"/>
          <w:szCs w:val="22"/>
        </w:rPr>
        <w:lastRenderedPageBreak/>
        <w:t>sporazuma za izvajanje cenitev nepremičnin v</w:t>
      </w:r>
      <w:r w:rsidR="0033098F">
        <w:rPr>
          <w:rFonts w:ascii="Trebuchet MS" w:hAnsi="Trebuchet MS" w:cs="Trebuchet MS"/>
          <w:b/>
          <w:bCs/>
          <w:sz w:val="22"/>
          <w:szCs w:val="22"/>
        </w:rPr>
        <w:t xml:space="preserve"> MOC v</w:t>
      </w:r>
      <w:r w:rsidR="00EB32A3" w:rsidRPr="00EB32A3">
        <w:rPr>
          <w:rFonts w:ascii="Trebuchet MS" w:hAnsi="Trebuchet MS" w:cs="Trebuchet MS"/>
          <w:b/>
          <w:bCs/>
          <w:sz w:val="22"/>
          <w:szCs w:val="22"/>
        </w:rPr>
        <w:t xml:space="preserve"> letih 20</w:t>
      </w:r>
      <w:r w:rsidR="0033098F">
        <w:rPr>
          <w:rFonts w:ascii="Trebuchet MS" w:hAnsi="Trebuchet MS" w:cs="Trebuchet MS"/>
          <w:b/>
          <w:bCs/>
          <w:sz w:val="22"/>
          <w:szCs w:val="22"/>
        </w:rPr>
        <w:t>2</w:t>
      </w:r>
      <w:r w:rsidR="009A10AC">
        <w:rPr>
          <w:rFonts w:ascii="Trebuchet MS" w:hAnsi="Trebuchet MS" w:cs="Trebuchet MS"/>
          <w:b/>
          <w:bCs/>
          <w:sz w:val="22"/>
          <w:szCs w:val="22"/>
        </w:rPr>
        <w:t>6</w:t>
      </w:r>
      <w:r w:rsidR="00EB32A3" w:rsidRPr="00EB32A3">
        <w:rPr>
          <w:rFonts w:ascii="Trebuchet MS" w:hAnsi="Trebuchet MS" w:cs="Trebuchet MS"/>
          <w:b/>
          <w:bCs/>
          <w:sz w:val="22"/>
          <w:szCs w:val="22"/>
        </w:rPr>
        <w:t>-202</w:t>
      </w:r>
      <w:r w:rsidR="009A10AC">
        <w:rPr>
          <w:rFonts w:ascii="Trebuchet MS" w:hAnsi="Trebuchet MS" w:cs="Trebuchet MS"/>
          <w:b/>
          <w:bCs/>
          <w:sz w:val="22"/>
          <w:szCs w:val="22"/>
        </w:rPr>
        <w:t>9</w:t>
      </w:r>
      <w:r w:rsidR="00EB32A3" w:rsidRPr="00EB32A3">
        <w:rPr>
          <w:rFonts w:ascii="Trebuchet MS" w:hAnsi="Trebuchet MS" w:cs="Trebuchet MS"/>
          <w:b/>
          <w:bCs/>
          <w:sz w:val="22"/>
          <w:szCs w:val="22"/>
        </w:rPr>
        <w:t>«</w:t>
      </w:r>
      <w:r w:rsidR="00EB32A3">
        <w:rPr>
          <w:rFonts w:ascii="Trebuchet MS" w:hAnsi="Trebuchet MS" w:cs="Trebuchet MS"/>
          <w:b/>
          <w:bCs/>
          <w:sz w:val="22"/>
          <w:szCs w:val="22"/>
        </w:rPr>
        <w:t xml:space="preserve"> </w:t>
      </w:r>
      <w:r w:rsidR="00E40592" w:rsidRPr="00EB32A3">
        <w:rPr>
          <w:rFonts w:ascii="Trebuchet MS" w:hAnsi="Trebuchet MS"/>
          <w:sz w:val="22"/>
          <w:szCs w:val="22"/>
        </w:rPr>
        <w:t>z oznako JN</w:t>
      </w:r>
      <w:r w:rsidR="00676154" w:rsidRPr="00EB32A3">
        <w:rPr>
          <w:rFonts w:ascii="Trebuchet MS" w:hAnsi="Trebuchet MS"/>
          <w:sz w:val="22"/>
          <w:szCs w:val="22"/>
        </w:rPr>
        <w:t>MV</w:t>
      </w:r>
      <w:r w:rsidR="00EB32A3" w:rsidRPr="00924DCF">
        <w:rPr>
          <w:rFonts w:ascii="Trebuchet MS" w:hAnsi="Trebuchet MS"/>
          <w:sz w:val="22"/>
          <w:szCs w:val="22"/>
        </w:rPr>
        <w:t>-0</w:t>
      </w:r>
      <w:r w:rsidR="00924DCF" w:rsidRPr="00924DCF">
        <w:rPr>
          <w:rFonts w:ascii="Trebuchet MS" w:hAnsi="Trebuchet MS"/>
          <w:sz w:val="22"/>
          <w:szCs w:val="22"/>
        </w:rPr>
        <w:t>21</w:t>
      </w:r>
      <w:r w:rsidR="00EB32A3">
        <w:rPr>
          <w:rFonts w:ascii="Trebuchet MS" w:hAnsi="Trebuchet MS"/>
          <w:sz w:val="22"/>
          <w:szCs w:val="22"/>
        </w:rPr>
        <w:t>-20</w:t>
      </w:r>
      <w:r w:rsidR="0033098F">
        <w:rPr>
          <w:rFonts w:ascii="Trebuchet MS" w:hAnsi="Trebuchet MS"/>
          <w:sz w:val="22"/>
          <w:szCs w:val="22"/>
        </w:rPr>
        <w:t>2</w:t>
      </w:r>
      <w:r w:rsidR="009A10AC">
        <w:rPr>
          <w:rFonts w:ascii="Trebuchet MS" w:hAnsi="Trebuchet MS"/>
          <w:sz w:val="22"/>
          <w:szCs w:val="22"/>
        </w:rPr>
        <w:t>5</w:t>
      </w:r>
      <w:r w:rsidR="00E40592" w:rsidRPr="00EB32A3">
        <w:rPr>
          <w:rFonts w:ascii="Trebuchet MS" w:hAnsi="Trebuchet MS"/>
          <w:sz w:val="22"/>
          <w:szCs w:val="22"/>
        </w:rPr>
        <w:t>-</w:t>
      </w:r>
      <w:r w:rsidR="00EB32A3">
        <w:rPr>
          <w:rFonts w:ascii="Trebuchet MS" w:hAnsi="Trebuchet MS"/>
          <w:sz w:val="22"/>
          <w:szCs w:val="22"/>
        </w:rPr>
        <w:t>S</w:t>
      </w:r>
      <w:r w:rsidR="003A7EF8" w:rsidRPr="00EB32A3">
        <w:rPr>
          <w:rFonts w:ascii="Trebuchet MS" w:hAnsi="Trebuchet MS"/>
          <w:sz w:val="22"/>
          <w:szCs w:val="22"/>
        </w:rPr>
        <w:t xml:space="preserve"> </w:t>
      </w:r>
      <w:r w:rsidR="00E40592" w:rsidRPr="00EB32A3">
        <w:rPr>
          <w:rFonts w:ascii="Trebuchet MS" w:hAnsi="Trebuchet MS"/>
          <w:sz w:val="22"/>
          <w:szCs w:val="22"/>
        </w:rPr>
        <w:t xml:space="preserve"> pridobi potrdilo iz kazenske evidence fizičnih oseb Ministrstva za pravosodje.</w:t>
      </w:r>
    </w:p>
    <w:p w14:paraId="6F2B982D" w14:textId="77777777" w:rsidR="00E40592" w:rsidRPr="00EB32A3" w:rsidRDefault="00E40592" w:rsidP="00EB32A3">
      <w:pPr>
        <w:jc w:val="both"/>
      </w:pPr>
    </w:p>
    <w:p w14:paraId="7679E7B6" w14:textId="77777777" w:rsidR="00E40592" w:rsidRPr="00BB2F68" w:rsidRDefault="00E40592" w:rsidP="00207F95"/>
    <w:p w14:paraId="3DBB2A94" w14:textId="77777777" w:rsidR="00E40592" w:rsidRPr="00BB2F68" w:rsidRDefault="00E40592" w:rsidP="00207F95"/>
    <w:p w14:paraId="505D342D" w14:textId="77777777" w:rsidR="00E40592" w:rsidRPr="00BB2F68" w:rsidRDefault="00E40592" w:rsidP="00207F95"/>
    <w:tbl>
      <w:tblPr>
        <w:tblW w:w="0" w:type="auto"/>
        <w:tblInd w:w="2" w:type="dxa"/>
        <w:tblLayout w:type="fixed"/>
        <w:tblLook w:val="0000" w:firstRow="0" w:lastRow="0" w:firstColumn="0" w:lastColumn="0" w:noHBand="0" w:noVBand="0"/>
      </w:tblPr>
      <w:tblGrid>
        <w:gridCol w:w="4759"/>
        <w:gridCol w:w="4884"/>
      </w:tblGrid>
      <w:tr w:rsidR="00E40592" w:rsidRPr="00BB2F68" w14:paraId="090029A4" w14:textId="77777777">
        <w:tc>
          <w:tcPr>
            <w:tcW w:w="4759" w:type="dxa"/>
            <w:vAlign w:val="center"/>
          </w:tcPr>
          <w:p w14:paraId="22A775F8" w14:textId="77777777" w:rsidR="00E40592" w:rsidRPr="00BB2F68" w:rsidRDefault="00E40592" w:rsidP="00136EA9">
            <w:pPr>
              <w:snapToGrid w:val="0"/>
              <w:spacing w:before="60" w:after="40"/>
              <w:ind w:left="-127" w:right="5"/>
            </w:pPr>
            <w:r w:rsidRPr="00BB2F68">
              <w:t>Kraj in datum:</w:t>
            </w:r>
          </w:p>
        </w:tc>
        <w:tc>
          <w:tcPr>
            <w:tcW w:w="4884" w:type="dxa"/>
            <w:vAlign w:val="center"/>
          </w:tcPr>
          <w:p w14:paraId="0D6579D9" w14:textId="77777777" w:rsidR="00E40592" w:rsidRPr="00BB2F68" w:rsidRDefault="00A245A6" w:rsidP="00A245A6">
            <w:pPr>
              <w:snapToGrid w:val="0"/>
              <w:spacing w:before="60" w:after="40"/>
              <w:ind w:left="-89" w:right="5"/>
            </w:pPr>
            <w:r w:rsidRPr="00BB2F68">
              <w:t xml:space="preserve">  </w:t>
            </w:r>
            <w:r w:rsidR="00E40592" w:rsidRPr="00BB2F68">
              <w:t>Ime in priimek:</w:t>
            </w:r>
          </w:p>
        </w:tc>
      </w:tr>
      <w:tr w:rsidR="00E40592" w:rsidRPr="00BB2F68" w14:paraId="11157C36" w14:textId="77777777">
        <w:tc>
          <w:tcPr>
            <w:tcW w:w="4759" w:type="dxa"/>
            <w:vAlign w:val="center"/>
          </w:tcPr>
          <w:p w14:paraId="664A27B5" w14:textId="77777777" w:rsidR="00E40592" w:rsidRPr="00BB2F68" w:rsidRDefault="00E40592" w:rsidP="00136EA9">
            <w:pPr>
              <w:snapToGrid w:val="0"/>
              <w:spacing w:before="60" w:after="40"/>
              <w:ind w:left="-117" w:right="5"/>
            </w:pPr>
            <w:r w:rsidRPr="00BB2F68">
              <w:t>____________________________</w:t>
            </w:r>
          </w:p>
        </w:tc>
        <w:tc>
          <w:tcPr>
            <w:tcW w:w="4884" w:type="dxa"/>
            <w:vAlign w:val="center"/>
          </w:tcPr>
          <w:p w14:paraId="45E22E42" w14:textId="290D1C28" w:rsidR="00E40592" w:rsidRPr="00BB2F68" w:rsidRDefault="009A10AC" w:rsidP="009A10AC">
            <w:pPr>
              <w:snapToGrid w:val="0"/>
              <w:spacing w:before="60" w:after="40"/>
            </w:pPr>
            <w:r>
              <w:t xml:space="preserve"> _______________________________</w:t>
            </w:r>
          </w:p>
        </w:tc>
      </w:tr>
      <w:tr w:rsidR="00E40592" w:rsidRPr="00BB2F68" w14:paraId="20B9DD65" w14:textId="77777777">
        <w:tc>
          <w:tcPr>
            <w:tcW w:w="4759" w:type="dxa"/>
            <w:vAlign w:val="center"/>
          </w:tcPr>
          <w:p w14:paraId="004ADC1E" w14:textId="77777777" w:rsidR="00E40592" w:rsidRPr="00BB2F68" w:rsidRDefault="00E40592" w:rsidP="00136EA9">
            <w:pPr>
              <w:snapToGrid w:val="0"/>
              <w:spacing w:before="60" w:after="40"/>
            </w:pPr>
          </w:p>
        </w:tc>
        <w:tc>
          <w:tcPr>
            <w:tcW w:w="4884" w:type="dxa"/>
            <w:vAlign w:val="center"/>
          </w:tcPr>
          <w:p w14:paraId="52EB1CBA" w14:textId="77777777" w:rsidR="00E40592" w:rsidRPr="00BB2F68" w:rsidRDefault="00E40592" w:rsidP="00136EA9">
            <w:pPr>
              <w:snapToGrid w:val="0"/>
              <w:spacing w:before="60" w:after="40"/>
              <w:jc w:val="center"/>
            </w:pPr>
          </w:p>
        </w:tc>
      </w:tr>
      <w:tr w:rsidR="00E40592" w:rsidRPr="00BB2F68" w14:paraId="1107FADF" w14:textId="77777777">
        <w:tc>
          <w:tcPr>
            <w:tcW w:w="4759" w:type="dxa"/>
            <w:vAlign w:val="center"/>
          </w:tcPr>
          <w:p w14:paraId="156F3B0B" w14:textId="77777777" w:rsidR="00E40592" w:rsidRPr="00BB2F68" w:rsidRDefault="00E40592" w:rsidP="00136EA9">
            <w:pPr>
              <w:snapToGrid w:val="0"/>
              <w:spacing w:before="60" w:after="40"/>
            </w:pPr>
          </w:p>
          <w:p w14:paraId="6738D62F" w14:textId="77777777" w:rsidR="00E40592" w:rsidRPr="00BB2F68" w:rsidRDefault="00E40592" w:rsidP="00136EA9">
            <w:pPr>
              <w:snapToGrid w:val="0"/>
              <w:spacing w:before="60" w:after="40"/>
            </w:pPr>
          </w:p>
        </w:tc>
        <w:tc>
          <w:tcPr>
            <w:tcW w:w="4884" w:type="dxa"/>
            <w:vAlign w:val="center"/>
          </w:tcPr>
          <w:p w14:paraId="0A7DA3F7" w14:textId="7DE26AA2" w:rsidR="00E40592" w:rsidRPr="00BB2F68" w:rsidRDefault="00E40592" w:rsidP="00A245A6">
            <w:pPr>
              <w:snapToGrid w:val="0"/>
              <w:spacing w:before="60" w:after="40"/>
              <w:ind w:left="-99" w:right="5"/>
            </w:pPr>
            <w:r w:rsidRPr="00BB2F68">
              <w:t xml:space="preserve">   </w:t>
            </w:r>
            <w:r w:rsidR="009A10AC">
              <w:t>P</w:t>
            </w:r>
            <w:r w:rsidRPr="00BB2F68">
              <w:t>odpis</w:t>
            </w:r>
            <w:r w:rsidR="009A10AC">
              <w:t>:</w:t>
            </w:r>
          </w:p>
        </w:tc>
      </w:tr>
      <w:tr w:rsidR="00E40592" w:rsidRPr="00BB2F68" w14:paraId="5C7E3D0D" w14:textId="77777777">
        <w:tc>
          <w:tcPr>
            <w:tcW w:w="4759" w:type="dxa"/>
            <w:vAlign w:val="center"/>
          </w:tcPr>
          <w:p w14:paraId="7A300311" w14:textId="77777777" w:rsidR="00E40592" w:rsidRPr="00BB2F68" w:rsidRDefault="00E40592" w:rsidP="00136EA9">
            <w:pPr>
              <w:snapToGrid w:val="0"/>
              <w:spacing w:before="60" w:after="40"/>
            </w:pPr>
          </w:p>
        </w:tc>
        <w:tc>
          <w:tcPr>
            <w:tcW w:w="4884" w:type="dxa"/>
            <w:vAlign w:val="center"/>
          </w:tcPr>
          <w:p w14:paraId="1EF29D03" w14:textId="77777777" w:rsidR="00E40592" w:rsidRPr="00BB2F68" w:rsidRDefault="00E40592" w:rsidP="00136EA9">
            <w:pPr>
              <w:snapToGrid w:val="0"/>
              <w:spacing w:before="60" w:after="40"/>
            </w:pPr>
            <w:r w:rsidRPr="00BB2F68">
              <w:t>______________________________</w:t>
            </w:r>
          </w:p>
        </w:tc>
      </w:tr>
    </w:tbl>
    <w:p w14:paraId="71F90811" w14:textId="77777777" w:rsidR="00E40592" w:rsidRDefault="00E40592" w:rsidP="00207F95">
      <w:pPr>
        <w:tabs>
          <w:tab w:val="left" w:pos="284"/>
        </w:tabs>
        <w:jc w:val="both"/>
        <w:rPr>
          <w:b/>
          <w:bCs/>
          <w:i/>
          <w:iCs/>
        </w:rPr>
      </w:pPr>
    </w:p>
    <w:p w14:paraId="357B9913" w14:textId="77777777" w:rsidR="008D048C" w:rsidRDefault="008D048C" w:rsidP="00207F95">
      <w:pPr>
        <w:tabs>
          <w:tab w:val="left" w:pos="284"/>
        </w:tabs>
        <w:jc w:val="both"/>
        <w:rPr>
          <w:b/>
          <w:bCs/>
          <w:i/>
          <w:iCs/>
        </w:rPr>
      </w:pPr>
    </w:p>
    <w:p w14:paraId="26C532AB" w14:textId="77777777" w:rsidR="008D048C" w:rsidRDefault="008D048C" w:rsidP="00207F95">
      <w:pPr>
        <w:tabs>
          <w:tab w:val="left" w:pos="284"/>
        </w:tabs>
        <w:jc w:val="both"/>
        <w:rPr>
          <w:b/>
          <w:bCs/>
          <w:i/>
          <w:iCs/>
        </w:rPr>
      </w:pPr>
    </w:p>
    <w:p w14:paraId="7D6AE4E3" w14:textId="77777777" w:rsidR="008D048C" w:rsidRPr="00BB2F68" w:rsidRDefault="008D048C" w:rsidP="00207F95">
      <w:pPr>
        <w:tabs>
          <w:tab w:val="left" w:pos="284"/>
        </w:tabs>
        <w:jc w:val="both"/>
        <w:rPr>
          <w:b/>
          <w:bCs/>
          <w:i/>
          <w:iCs/>
        </w:rPr>
      </w:pPr>
    </w:p>
    <w:p w14:paraId="79B7670A" w14:textId="77777777" w:rsidR="00E40592" w:rsidRDefault="00E40592" w:rsidP="00207F95">
      <w:pPr>
        <w:tabs>
          <w:tab w:val="left" w:pos="284"/>
        </w:tabs>
        <w:jc w:val="both"/>
        <w:rPr>
          <w:b/>
          <w:bCs/>
          <w:i/>
          <w:iCs/>
          <w:u w:val="single"/>
        </w:rPr>
      </w:pPr>
      <w:r w:rsidRPr="00BB2F68">
        <w:rPr>
          <w:b/>
          <w:bCs/>
          <w:i/>
          <w:iCs/>
        </w:rPr>
        <w:t>Opomba:</w:t>
      </w:r>
      <w:r w:rsidR="00676154" w:rsidRPr="00BB2F68">
        <w:rPr>
          <w:b/>
          <w:bCs/>
          <w:i/>
          <w:iCs/>
        </w:rPr>
        <w:t xml:space="preserve"> P</w:t>
      </w:r>
      <w:r w:rsidRPr="00BB2F68">
        <w:rPr>
          <w:b/>
          <w:bCs/>
          <w:i/>
          <w:iCs/>
        </w:rPr>
        <w:t>onudnik/podizvajalec</w:t>
      </w:r>
      <w:r w:rsidR="00676154" w:rsidRPr="00BB2F68">
        <w:rPr>
          <w:b/>
          <w:bCs/>
          <w:i/>
          <w:iCs/>
        </w:rPr>
        <w:t>/</w:t>
      </w:r>
      <w:proofErr w:type="spellStart"/>
      <w:r w:rsidR="00676154" w:rsidRPr="00BB2F68">
        <w:rPr>
          <w:b/>
          <w:bCs/>
          <w:i/>
          <w:iCs/>
        </w:rPr>
        <w:t>soponudnik</w:t>
      </w:r>
      <w:proofErr w:type="spellEnd"/>
      <w:r w:rsidRPr="00BB2F68">
        <w:rPr>
          <w:b/>
          <w:bCs/>
          <w:i/>
          <w:iCs/>
        </w:rPr>
        <w:t xml:space="preserve"> </w:t>
      </w:r>
      <w:r w:rsidR="00676154" w:rsidRPr="00BB2F68">
        <w:rPr>
          <w:b/>
          <w:bCs/>
          <w:i/>
          <w:iCs/>
        </w:rPr>
        <w:t xml:space="preserve">mora </w:t>
      </w:r>
      <w:r w:rsidRPr="00BB2F68">
        <w:rPr>
          <w:b/>
          <w:bCs/>
          <w:i/>
          <w:iCs/>
        </w:rPr>
        <w:t xml:space="preserve">priložiti izpolnjeno izjavo </w:t>
      </w:r>
      <w:r w:rsidRPr="00BB2F68">
        <w:rPr>
          <w:b/>
          <w:bCs/>
          <w:i/>
          <w:iCs/>
          <w:u w:val="single"/>
        </w:rPr>
        <w:t xml:space="preserve">za </w:t>
      </w:r>
      <w:r w:rsidR="00676154" w:rsidRPr="00BB2F68">
        <w:rPr>
          <w:b/>
          <w:bCs/>
          <w:i/>
          <w:iCs/>
          <w:u w:val="single"/>
        </w:rPr>
        <w:t>vsako v tej  izjavi navedenih oseb posebej.</w:t>
      </w:r>
    </w:p>
    <w:p w14:paraId="638746C8" w14:textId="77777777" w:rsidR="00A25BFC" w:rsidRDefault="00A25BFC" w:rsidP="00207F95">
      <w:pPr>
        <w:tabs>
          <w:tab w:val="left" w:pos="284"/>
        </w:tabs>
        <w:jc w:val="both"/>
        <w:rPr>
          <w:b/>
          <w:bCs/>
          <w:i/>
          <w:iCs/>
          <w:u w:val="single"/>
        </w:rPr>
      </w:pPr>
    </w:p>
    <w:p w14:paraId="57B34776" w14:textId="77777777" w:rsidR="00A25BFC" w:rsidRDefault="00A25BFC" w:rsidP="00207F95">
      <w:pPr>
        <w:tabs>
          <w:tab w:val="left" w:pos="284"/>
        </w:tabs>
        <w:jc w:val="both"/>
        <w:rPr>
          <w:b/>
          <w:bCs/>
          <w:i/>
          <w:iCs/>
          <w:u w:val="single"/>
        </w:rPr>
      </w:pPr>
    </w:p>
    <w:p w14:paraId="13C96DC9" w14:textId="77777777" w:rsidR="00A25BFC" w:rsidRDefault="00A25BFC" w:rsidP="00207F95">
      <w:pPr>
        <w:tabs>
          <w:tab w:val="left" w:pos="284"/>
        </w:tabs>
        <w:jc w:val="both"/>
        <w:rPr>
          <w:b/>
          <w:bCs/>
          <w:i/>
          <w:iCs/>
          <w:u w:val="single"/>
        </w:rPr>
      </w:pPr>
    </w:p>
    <w:p w14:paraId="31856B6C" w14:textId="77777777" w:rsidR="00A25BFC" w:rsidRDefault="00A25BFC" w:rsidP="00207F95">
      <w:pPr>
        <w:tabs>
          <w:tab w:val="left" w:pos="284"/>
        </w:tabs>
        <w:jc w:val="both"/>
        <w:rPr>
          <w:b/>
          <w:bCs/>
          <w:i/>
          <w:iCs/>
          <w:u w:val="single"/>
        </w:rPr>
      </w:pPr>
    </w:p>
    <w:p w14:paraId="6676D8F0" w14:textId="77777777" w:rsidR="00A25BFC" w:rsidRDefault="00A25BFC" w:rsidP="00207F95">
      <w:pPr>
        <w:tabs>
          <w:tab w:val="left" w:pos="284"/>
        </w:tabs>
        <w:jc w:val="both"/>
        <w:rPr>
          <w:b/>
          <w:bCs/>
          <w:i/>
          <w:iCs/>
          <w:u w:val="single"/>
        </w:rPr>
      </w:pPr>
    </w:p>
    <w:p w14:paraId="786D4CB2" w14:textId="77777777" w:rsidR="00A25BFC" w:rsidRDefault="00A25BFC" w:rsidP="00207F95">
      <w:pPr>
        <w:tabs>
          <w:tab w:val="left" w:pos="284"/>
        </w:tabs>
        <w:jc w:val="both"/>
        <w:rPr>
          <w:b/>
          <w:bCs/>
          <w:i/>
          <w:iCs/>
          <w:u w:val="single"/>
        </w:rPr>
      </w:pPr>
    </w:p>
    <w:p w14:paraId="14243CE1" w14:textId="77777777" w:rsidR="00A25BFC" w:rsidRDefault="00A25BFC" w:rsidP="00207F95">
      <w:pPr>
        <w:tabs>
          <w:tab w:val="left" w:pos="284"/>
        </w:tabs>
        <w:jc w:val="both"/>
        <w:rPr>
          <w:b/>
          <w:bCs/>
          <w:i/>
          <w:iCs/>
          <w:u w:val="single"/>
        </w:rPr>
      </w:pPr>
    </w:p>
    <w:p w14:paraId="4D405316" w14:textId="77777777" w:rsidR="00A25BFC" w:rsidRDefault="00A25BFC" w:rsidP="00207F95">
      <w:pPr>
        <w:tabs>
          <w:tab w:val="left" w:pos="284"/>
        </w:tabs>
        <w:jc w:val="both"/>
        <w:rPr>
          <w:b/>
          <w:bCs/>
          <w:i/>
          <w:iCs/>
          <w:u w:val="single"/>
        </w:rPr>
      </w:pPr>
    </w:p>
    <w:p w14:paraId="37C05A8B" w14:textId="77777777" w:rsidR="00A25BFC" w:rsidRDefault="00A25BFC" w:rsidP="00207F95">
      <w:pPr>
        <w:tabs>
          <w:tab w:val="left" w:pos="284"/>
        </w:tabs>
        <w:jc w:val="both"/>
        <w:rPr>
          <w:b/>
          <w:bCs/>
          <w:i/>
          <w:iCs/>
          <w:u w:val="single"/>
        </w:rPr>
      </w:pPr>
    </w:p>
    <w:p w14:paraId="695E6162" w14:textId="77777777" w:rsidR="00A25BFC" w:rsidRDefault="00A25BFC" w:rsidP="00207F95">
      <w:pPr>
        <w:tabs>
          <w:tab w:val="left" w:pos="284"/>
        </w:tabs>
        <w:jc w:val="both"/>
        <w:rPr>
          <w:b/>
          <w:bCs/>
          <w:i/>
          <w:iCs/>
          <w:u w:val="single"/>
        </w:rPr>
      </w:pPr>
    </w:p>
    <w:p w14:paraId="64CAD31A" w14:textId="77777777" w:rsidR="00A25BFC" w:rsidRDefault="00A25BFC" w:rsidP="00207F95">
      <w:pPr>
        <w:tabs>
          <w:tab w:val="left" w:pos="284"/>
        </w:tabs>
        <w:jc w:val="both"/>
        <w:rPr>
          <w:b/>
          <w:bCs/>
          <w:i/>
          <w:iCs/>
          <w:u w:val="single"/>
        </w:rPr>
      </w:pPr>
    </w:p>
    <w:p w14:paraId="541178DE" w14:textId="77777777" w:rsidR="00A25BFC" w:rsidRDefault="00A25BFC" w:rsidP="00207F95">
      <w:pPr>
        <w:tabs>
          <w:tab w:val="left" w:pos="284"/>
        </w:tabs>
        <w:jc w:val="both"/>
        <w:rPr>
          <w:b/>
          <w:bCs/>
          <w:i/>
          <w:iCs/>
          <w:u w:val="single"/>
        </w:rPr>
      </w:pPr>
    </w:p>
    <w:p w14:paraId="3D56B01E" w14:textId="77777777" w:rsidR="00A25BFC" w:rsidRDefault="00A25BFC" w:rsidP="00207F95">
      <w:pPr>
        <w:tabs>
          <w:tab w:val="left" w:pos="284"/>
        </w:tabs>
        <w:jc w:val="both"/>
        <w:rPr>
          <w:b/>
          <w:bCs/>
          <w:i/>
          <w:iCs/>
          <w:u w:val="single"/>
        </w:rPr>
      </w:pPr>
    </w:p>
    <w:p w14:paraId="41AF5613" w14:textId="77777777" w:rsidR="00A25BFC" w:rsidRDefault="00A25BFC" w:rsidP="00207F95">
      <w:pPr>
        <w:tabs>
          <w:tab w:val="left" w:pos="284"/>
        </w:tabs>
        <w:jc w:val="both"/>
        <w:rPr>
          <w:b/>
          <w:bCs/>
          <w:i/>
          <w:iCs/>
          <w:u w:val="single"/>
        </w:rPr>
      </w:pPr>
    </w:p>
    <w:p w14:paraId="7E85F54F" w14:textId="77777777" w:rsidR="00A25BFC" w:rsidRDefault="00A25BFC" w:rsidP="00207F95">
      <w:pPr>
        <w:tabs>
          <w:tab w:val="left" w:pos="284"/>
        </w:tabs>
        <w:jc w:val="both"/>
        <w:rPr>
          <w:b/>
          <w:bCs/>
          <w:i/>
          <w:iCs/>
          <w:u w:val="single"/>
        </w:rPr>
      </w:pPr>
    </w:p>
    <w:p w14:paraId="7420D2CE" w14:textId="77777777" w:rsidR="00A25BFC" w:rsidRDefault="00A25BFC" w:rsidP="00207F95">
      <w:pPr>
        <w:tabs>
          <w:tab w:val="left" w:pos="284"/>
        </w:tabs>
        <w:jc w:val="both"/>
        <w:rPr>
          <w:b/>
          <w:bCs/>
          <w:i/>
          <w:iCs/>
          <w:u w:val="single"/>
        </w:rPr>
      </w:pPr>
    </w:p>
    <w:p w14:paraId="2A441376" w14:textId="77777777" w:rsidR="00A25BFC" w:rsidRDefault="00A25BFC" w:rsidP="00207F95">
      <w:pPr>
        <w:tabs>
          <w:tab w:val="left" w:pos="284"/>
        </w:tabs>
        <w:jc w:val="both"/>
        <w:rPr>
          <w:b/>
          <w:bCs/>
          <w:i/>
          <w:iCs/>
          <w:u w:val="single"/>
        </w:rPr>
      </w:pPr>
    </w:p>
    <w:p w14:paraId="10AB5BA1" w14:textId="77777777" w:rsidR="00A25BFC" w:rsidRDefault="00A25BFC" w:rsidP="00207F95">
      <w:pPr>
        <w:tabs>
          <w:tab w:val="left" w:pos="284"/>
        </w:tabs>
        <w:jc w:val="both"/>
        <w:rPr>
          <w:b/>
          <w:bCs/>
          <w:i/>
          <w:iCs/>
          <w:u w:val="single"/>
        </w:rPr>
      </w:pPr>
    </w:p>
    <w:p w14:paraId="18E6E716" w14:textId="77777777" w:rsidR="00A25BFC" w:rsidRDefault="00A25BFC" w:rsidP="00207F95">
      <w:pPr>
        <w:tabs>
          <w:tab w:val="left" w:pos="284"/>
        </w:tabs>
        <w:jc w:val="both"/>
        <w:rPr>
          <w:b/>
          <w:bCs/>
          <w:i/>
          <w:iCs/>
          <w:u w:val="single"/>
        </w:rPr>
      </w:pPr>
    </w:p>
    <w:p w14:paraId="6D3C0849" w14:textId="77777777" w:rsidR="00A25BFC" w:rsidRDefault="00A25BFC" w:rsidP="00207F95">
      <w:pPr>
        <w:tabs>
          <w:tab w:val="left" w:pos="284"/>
        </w:tabs>
        <w:jc w:val="both"/>
        <w:rPr>
          <w:b/>
          <w:bCs/>
          <w:i/>
          <w:iCs/>
          <w:u w:val="single"/>
        </w:rPr>
      </w:pPr>
    </w:p>
    <w:p w14:paraId="3316DBCC" w14:textId="77777777" w:rsidR="00A25BFC" w:rsidRDefault="00A25BFC" w:rsidP="00207F95">
      <w:pPr>
        <w:tabs>
          <w:tab w:val="left" w:pos="284"/>
        </w:tabs>
        <w:jc w:val="both"/>
        <w:rPr>
          <w:b/>
          <w:bCs/>
          <w:i/>
          <w:iCs/>
          <w:u w:val="single"/>
        </w:rPr>
      </w:pPr>
    </w:p>
    <w:p w14:paraId="0EFADD94" w14:textId="77777777" w:rsidR="00A25BFC" w:rsidRDefault="00A25BFC" w:rsidP="00207F95">
      <w:pPr>
        <w:tabs>
          <w:tab w:val="left" w:pos="284"/>
        </w:tabs>
        <w:jc w:val="both"/>
        <w:rPr>
          <w:b/>
          <w:bCs/>
          <w:i/>
          <w:iCs/>
          <w:u w:val="single"/>
        </w:rPr>
      </w:pPr>
    </w:p>
    <w:p w14:paraId="491340A5" w14:textId="77777777" w:rsidR="00A25BFC" w:rsidRDefault="00A25BFC" w:rsidP="00207F95">
      <w:pPr>
        <w:tabs>
          <w:tab w:val="left" w:pos="284"/>
        </w:tabs>
        <w:jc w:val="both"/>
        <w:rPr>
          <w:b/>
          <w:bCs/>
          <w:i/>
          <w:iCs/>
          <w:u w:val="single"/>
        </w:rPr>
      </w:pPr>
    </w:p>
    <w:p w14:paraId="02A3D788" w14:textId="77777777" w:rsidR="00A25BFC" w:rsidRDefault="00A25BFC" w:rsidP="00207F95">
      <w:pPr>
        <w:tabs>
          <w:tab w:val="left" w:pos="284"/>
        </w:tabs>
        <w:jc w:val="both"/>
        <w:rPr>
          <w:b/>
          <w:bCs/>
          <w:i/>
          <w:iCs/>
          <w:u w:val="single"/>
        </w:rPr>
      </w:pPr>
    </w:p>
    <w:p w14:paraId="62902ADC" w14:textId="77777777" w:rsidR="00A25BFC" w:rsidRDefault="00A25BFC" w:rsidP="00207F95">
      <w:pPr>
        <w:tabs>
          <w:tab w:val="left" w:pos="284"/>
        </w:tabs>
        <w:jc w:val="both"/>
        <w:rPr>
          <w:b/>
          <w:bCs/>
          <w:i/>
          <w:iCs/>
          <w:u w:val="single"/>
        </w:rPr>
      </w:pPr>
    </w:p>
    <w:p w14:paraId="4FC92B71" w14:textId="77777777" w:rsidR="00A25BFC" w:rsidRDefault="00A25BFC" w:rsidP="00207F95">
      <w:pPr>
        <w:tabs>
          <w:tab w:val="left" w:pos="284"/>
        </w:tabs>
        <w:jc w:val="both"/>
        <w:rPr>
          <w:b/>
          <w:bCs/>
          <w:i/>
          <w:iCs/>
          <w:u w:val="single"/>
        </w:rPr>
      </w:pPr>
    </w:p>
    <w:p w14:paraId="73945FA5" w14:textId="77777777" w:rsidR="00A25BFC" w:rsidRDefault="00A25BFC" w:rsidP="00207F95">
      <w:pPr>
        <w:tabs>
          <w:tab w:val="left" w:pos="284"/>
        </w:tabs>
        <w:jc w:val="both"/>
        <w:rPr>
          <w:b/>
          <w:bCs/>
          <w:i/>
          <w:iCs/>
          <w:u w:val="single"/>
        </w:rPr>
      </w:pPr>
    </w:p>
    <w:p w14:paraId="1E2635BA" w14:textId="77777777" w:rsidR="00A25BFC" w:rsidRDefault="00A25BFC" w:rsidP="00207F95">
      <w:pPr>
        <w:tabs>
          <w:tab w:val="left" w:pos="284"/>
        </w:tabs>
        <w:jc w:val="both"/>
        <w:rPr>
          <w:b/>
          <w:bCs/>
          <w:i/>
          <w:iCs/>
          <w:u w:val="single"/>
        </w:rPr>
      </w:pPr>
    </w:p>
    <w:p w14:paraId="3AE7F2EB" w14:textId="77777777" w:rsidR="00A25BFC" w:rsidRDefault="00A25BFC" w:rsidP="00207F95">
      <w:pPr>
        <w:tabs>
          <w:tab w:val="left" w:pos="284"/>
        </w:tabs>
        <w:jc w:val="both"/>
        <w:rPr>
          <w:b/>
          <w:bCs/>
          <w:i/>
          <w:iCs/>
          <w:u w:val="single"/>
        </w:rPr>
      </w:pPr>
    </w:p>
    <w:p w14:paraId="6F5EECBF" w14:textId="77777777" w:rsidR="00A25BFC" w:rsidRDefault="00A25BFC" w:rsidP="00207F95">
      <w:pPr>
        <w:tabs>
          <w:tab w:val="left" w:pos="284"/>
        </w:tabs>
        <w:jc w:val="both"/>
        <w:rPr>
          <w:b/>
          <w:bCs/>
          <w:i/>
          <w:iCs/>
          <w:u w:val="single"/>
        </w:rPr>
      </w:pPr>
    </w:p>
    <w:p w14:paraId="27AD5140" w14:textId="77777777" w:rsidR="00A25BFC" w:rsidRDefault="00A25BFC" w:rsidP="00207F95">
      <w:pPr>
        <w:tabs>
          <w:tab w:val="left" w:pos="284"/>
        </w:tabs>
        <w:jc w:val="both"/>
        <w:rPr>
          <w:b/>
          <w:bCs/>
          <w:i/>
          <w:iCs/>
          <w:u w:val="single"/>
        </w:rPr>
      </w:pPr>
    </w:p>
    <w:p w14:paraId="3F12D373" w14:textId="77777777" w:rsidR="00A25BFC" w:rsidRDefault="00A25BFC" w:rsidP="00207F95">
      <w:pPr>
        <w:tabs>
          <w:tab w:val="left" w:pos="284"/>
        </w:tabs>
        <w:jc w:val="both"/>
        <w:rPr>
          <w:b/>
          <w:bCs/>
          <w:i/>
          <w:iCs/>
          <w:u w:val="single"/>
        </w:rPr>
      </w:pPr>
    </w:p>
    <w:p w14:paraId="5046BC64" w14:textId="77777777" w:rsidR="00A25BFC" w:rsidRDefault="00A25BFC" w:rsidP="00207F95">
      <w:pPr>
        <w:tabs>
          <w:tab w:val="left" w:pos="284"/>
        </w:tabs>
        <w:jc w:val="both"/>
        <w:rPr>
          <w:b/>
          <w:bCs/>
          <w:i/>
          <w:iCs/>
          <w:u w:val="single"/>
        </w:rPr>
      </w:pPr>
    </w:p>
    <w:p w14:paraId="44B62B75" w14:textId="77777777" w:rsidR="00A25BFC" w:rsidRDefault="00A25BFC" w:rsidP="00207F95">
      <w:pPr>
        <w:tabs>
          <w:tab w:val="left" w:pos="284"/>
        </w:tabs>
        <w:jc w:val="both"/>
        <w:rPr>
          <w:b/>
          <w:bCs/>
          <w:i/>
          <w:iCs/>
          <w:u w:val="single"/>
        </w:rPr>
      </w:pPr>
    </w:p>
    <w:p w14:paraId="1BAE0D42" w14:textId="77777777" w:rsidR="00A25BFC" w:rsidRDefault="00A25BFC" w:rsidP="00207F95">
      <w:pPr>
        <w:tabs>
          <w:tab w:val="left" w:pos="284"/>
        </w:tabs>
        <w:jc w:val="both"/>
        <w:rPr>
          <w:b/>
          <w:bCs/>
          <w:i/>
          <w:iCs/>
          <w:u w:val="single"/>
        </w:rPr>
      </w:pPr>
    </w:p>
    <w:p w14:paraId="0584027A" w14:textId="77777777" w:rsidR="00A25BFC" w:rsidRDefault="00A25BFC" w:rsidP="00207F95">
      <w:pPr>
        <w:tabs>
          <w:tab w:val="left" w:pos="284"/>
        </w:tabs>
        <w:jc w:val="both"/>
        <w:rPr>
          <w:b/>
          <w:bCs/>
          <w:i/>
          <w:iCs/>
          <w:u w:val="single"/>
        </w:rPr>
      </w:pPr>
    </w:p>
    <w:p w14:paraId="04C1BDD1" w14:textId="77777777" w:rsidR="0033098F" w:rsidRPr="0033098F" w:rsidRDefault="0033098F" w:rsidP="0033098F">
      <w:pPr>
        <w:pageBreakBefore/>
        <w:tabs>
          <w:tab w:val="left" w:pos="284"/>
        </w:tabs>
        <w:autoSpaceDE w:val="0"/>
        <w:ind w:hanging="15"/>
        <w:rPr>
          <w:b/>
          <w:bCs/>
          <w:shd w:val="clear" w:color="auto" w:fill="D9D9D9"/>
        </w:rPr>
      </w:pPr>
      <w:r w:rsidRPr="0033098F">
        <w:rPr>
          <w:b/>
          <w:bCs/>
          <w:shd w:val="clear" w:color="auto" w:fill="D9D9D9"/>
        </w:rPr>
        <w:lastRenderedPageBreak/>
        <w:t>Obr_7</w:t>
      </w:r>
    </w:p>
    <w:p w14:paraId="179BACE8" w14:textId="77777777" w:rsidR="0033098F" w:rsidRPr="0033098F" w:rsidRDefault="0033098F" w:rsidP="0033098F">
      <w:pPr>
        <w:autoSpaceDE w:val="0"/>
        <w:autoSpaceDN w:val="0"/>
        <w:adjustRightInd w:val="0"/>
        <w:jc w:val="center"/>
        <w:rPr>
          <w:rFonts w:eastAsia="Times New Roman" w:cs="Times New Roman"/>
          <w:b/>
          <w:lang w:eastAsia="sl-SI"/>
        </w:rPr>
      </w:pPr>
      <w:r w:rsidRPr="0033098F">
        <w:rPr>
          <w:rFonts w:eastAsia="Times New Roman" w:cs="Times New Roman"/>
          <w:b/>
          <w:lang w:eastAsia="sl-SI"/>
        </w:rPr>
        <w:t>IZJAVA O IZPOLNJEVANJU TEHNIČNE IN STROKOVNE SPOSOBNOSTI</w:t>
      </w:r>
    </w:p>
    <w:p w14:paraId="532B40EE" w14:textId="7B664154" w:rsidR="0033098F" w:rsidRPr="0033098F" w:rsidRDefault="0033098F" w:rsidP="0033098F">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cs="Tahoma"/>
          <w:b/>
          <w:lang w:eastAsia="sl-SI"/>
        </w:rPr>
      </w:pPr>
    </w:p>
    <w:p w14:paraId="3D66D78F" w14:textId="77777777" w:rsidR="0033098F" w:rsidRPr="0033098F" w:rsidRDefault="0033098F" w:rsidP="0033098F">
      <w:pPr>
        <w:rPr>
          <w:rFonts w:eastAsia="Times New Roman" w:cs="Times New Roman"/>
          <w:bCs/>
          <w:lang w:eastAsia="sl-SI"/>
        </w:rPr>
      </w:pPr>
      <w:r w:rsidRPr="0033098F">
        <w:rPr>
          <w:rFonts w:eastAsia="Times New Roman" w:cs="Times New Roman"/>
          <w:bCs/>
          <w:lang w:eastAsia="sl-SI"/>
        </w:rPr>
        <w:t>Ponudnik: __________________________________________________________________________</w:t>
      </w:r>
    </w:p>
    <w:p w14:paraId="2D684E69" w14:textId="77777777" w:rsidR="0033098F" w:rsidRPr="008D048C" w:rsidRDefault="0033098F" w:rsidP="0033098F">
      <w:pPr>
        <w:jc w:val="center"/>
        <w:rPr>
          <w:rFonts w:eastAsia="Times New Roman" w:cs="Times New Roman"/>
          <w:i/>
          <w:iCs/>
          <w:vertAlign w:val="subscript"/>
          <w:lang w:eastAsia="sl-SI"/>
        </w:rPr>
      </w:pPr>
      <w:r w:rsidRPr="0033098F">
        <w:rPr>
          <w:rFonts w:eastAsia="Times New Roman" w:cs="Times New Roman"/>
          <w:i/>
          <w:iCs/>
          <w:lang w:eastAsia="sl-SI"/>
        </w:rPr>
        <w:t xml:space="preserve"> </w:t>
      </w:r>
      <w:r w:rsidRPr="008D048C">
        <w:rPr>
          <w:rFonts w:eastAsia="Times New Roman" w:cs="Times New Roman"/>
          <w:i/>
          <w:iCs/>
          <w:vertAlign w:val="subscript"/>
          <w:lang w:eastAsia="sl-SI"/>
        </w:rPr>
        <w:t>(firma  in  sedež ponudnika)</w:t>
      </w:r>
    </w:p>
    <w:p w14:paraId="55A7673E" w14:textId="77777777" w:rsidR="0033098F" w:rsidRDefault="0033098F" w:rsidP="00C41513">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b/>
          <w:bCs/>
          <w:lang w:eastAsia="sl-SI"/>
        </w:rPr>
      </w:pPr>
    </w:p>
    <w:p w14:paraId="4DEDBEE6" w14:textId="089613AB" w:rsidR="00C41513" w:rsidRPr="00C41513" w:rsidRDefault="00C41513" w:rsidP="00C41513">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b/>
          <w:bCs/>
          <w:lang w:eastAsia="sl-SI"/>
        </w:rPr>
      </w:pPr>
      <w:r w:rsidRPr="00C41513">
        <w:rPr>
          <w:rFonts w:eastAsia="Times New Roman"/>
          <w:b/>
          <w:bCs/>
          <w:lang w:eastAsia="sl-SI"/>
        </w:rPr>
        <w:t>S podpisom te izjave pod kazensko in materialno odgovornostjo izjavljam(o):</w:t>
      </w:r>
    </w:p>
    <w:p w14:paraId="34C14FFA" w14:textId="77777777" w:rsidR="00C41513" w:rsidRPr="00C41513" w:rsidRDefault="00C41513" w:rsidP="00C41513">
      <w:pPr>
        <w:tabs>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eastAsia="Times New Roman"/>
          <w:lang w:eastAsia="sl-SI"/>
        </w:rPr>
      </w:pPr>
    </w:p>
    <w:p w14:paraId="7725FC2A" w14:textId="439C93F4" w:rsidR="00C41513" w:rsidRPr="00C41513" w:rsidRDefault="00C41513" w:rsidP="00C41513">
      <w:pPr>
        <w:tabs>
          <w:tab w:val="left" w:pos="-284"/>
        </w:tabs>
        <w:autoSpaceDE w:val="0"/>
        <w:autoSpaceDN w:val="0"/>
        <w:adjustRightInd w:val="0"/>
        <w:spacing w:after="120"/>
        <w:jc w:val="both"/>
        <w:rPr>
          <w:rFonts w:eastAsia="Times New Roman"/>
          <w:lang w:eastAsia="sl-SI"/>
        </w:rPr>
      </w:pPr>
      <w:r w:rsidRPr="00C41513">
        <w:rPr>
          <w:rFonts w:eastAsia="Times New Roman"/>
          <w:b/>
          <w:bCs/>
          <w:lang w:eastAsia="sl-SI"/>
        </w:rPr>
        <w:t>1A)</w:t>
      </w:r>
      <w:r w:rsidRPr="00C41513">
        <w:rPr>
          <w:rFonts w:eastAsia="Times New Roman"/>
          <w:lang w:eastAsia="sl-SI"/>
        </w:rPr>
        <w:t xml:space="preserve"> da sem imenovan za sodnega cenilca, in sicer z odločbo Ministrstva za pravosodje o imenovanju za sodnega cenilca oziroma zagotavljamo ustrezen kader (vsaj enega </w:t>
      </w:r>
      <w:r w:rsidR="00C0314D">
        <w:rPr>
          <w:rFonts w:eastAsia="Times New Roman"/>
          <w:lang w:eastAsia="sl-SI"/>
        </w:rPr>
        <w:t xml:space="preserve">sodnega </w:t>
      </w:r>
      <w:r w:rsidRPr="00C41513">
        <w:rPr>
          <w:rFonts w:eastAsia="Times New Roman"/>
          <w:lang w:eastAsia="sl-SI"/>
        </w:rPr>
        <w:t>cenilca, ki izpolnjuje navedeni pogoj):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2163"/>
        <w:gridCol w:w="2418"/>
        <w:gridCol w:w="2268"/>
      </w:tblGrid>
      <w:tr w:rsidR="00C41513" w:rsidRPr="00C41513" w14:paraId="3AC1F23A" w14:textId="77777777" w:rsidTr="00C0314D">
        <w:trPr>
          <w:jc w:val="center"/>
        </w:trPr>
        <w:tc>
          <w:tcPr>
            <w:tcW w:w="2360" w:type="dxa"/>
          </w:tcPr>
          <w:p w14:paraId="0747C901" w14:textId="77777777" w:rsidR="00C41513" w:rsidRPr="00C41513" w:rsidRDefault="00C41513" w:rsidP="00C41513">
            <w:pPr>
              <w:tabs>
                <w:tab w:val="left" w:pos="-284"/>
              </w:tabs>
              <w:autoSpaceDE w:val="0"/>
              <w:autoSpaceDN w:val="0"/>
              <w:adjustRightInd w:val="0"/>
              <w:spacing w:after="120"/>
              <w:jc w:val="both"/>
              <w:rPr>
                <w:rFonts w:eastAsia="Times New Roman"/>
                <w:b/>
                <w:bCs/>
                <w:lang w:eastAsia="sl-SI"/>
              </w:rPr>
            </w:pPr>
            <w:r w:rsidRPr="00C41513">
              <w:rPr>
                <w:rFonts w:eastAsia="Times New Roman"/>
                <w:b/>
                <w:bCs/>
                <w:lang w:eastAsia="sl-SI"/>
              </w:rPr>
              <w:t>Ime in priimek</w:t>
            </w:r>
          </w:p>
        </w:tc>
        <w:tc>
          <w:tcPr>
            <w:tcW w:w="2163" w:type="dxa"/>
          </w:tcPr>
          <w:p w14:paraId="67F6D4A6" w14:textId="77777777" w:rsidR="00C41513" w:rsidRPr="00C41513" w:rsidRDefault="00C41513" w:rsidP="00C41513">
            <w:pPr>
              <w:tabs>
                <w:tab w:val="left" w:pos="-284"/>
              </w:tabs>
              <w:autoSpaceDE w:val="0"/>
              <w:autoSpaceDN w:val="0"/>
              <w:adjustRightInd w:val="0"/>
              <w:spacing w:after="120"/>
              <w:rPr>
                <w:rFonts w:eastAsia="Times New Roman"/>
                <w:b/>
                <w:bCs/>
                <w:lang w:eastAsia="sl-SI"/>
              </w:rPr>
            </w:pPr>
            <w:r w:rsidRPr="00C41513">
              <w:rPr>
                <w:rFonts w:eastAsia="Times New Roman"/>
                <w:b/>
                <w:bCs/>
                <w:lang w:eastAsia="sl-SI"/>
              </w:rPr>
              <w:t>Št. odločbe MP o imenovanju</w:t>
            </w:r>
          </w:p>
        </w:tc>
        <w:tc>
          <w:tcPr>
            <w:tcW w:w="2418" w:type="dxa"/>
          </w:tcPr>
          <w:p w14:paraId="0348C15F" w14:textId="77777777" w:rsidR="00C41513" w:rsidRPr="00C41513" w:rsidRDefault="00C41513" w:rsidP="00C41513">
            <w:pPr>
              <w:tabs>
                <w:tab w:val="left" w:pos="-284"/>
              </w:tabs>
              <w:autoSpaceDE w:val="0"/>
              <w:autoSpaceDN w:val="0"/>
              <w:adjustRightInd w:val="0"/>
              <w:spacing w:after="120"/>
              <w:rPr>
                <w:rFonts w:eastAsia="Times New Roman"/>
                <w:b/>
                <w:bCs/>
                <w:lang w:eastAsia="sl-SI"/>
              </w:rPr>
            </w:pPr>
            <w:r w:rsidRPr="00C41513">
              <w:rPr>
                <w:rFonts w:eastAsia="Times New Roman"/>
                <w:b/>
                <w:bCs/>
                <w:lang w:eastAsia="sl-SI"/>
              </w:rPr>
              <w:t>Zaposlen / pogodbeni sodelavec</w:t>
            </w:r>
          </w:p>
        </w:tc>
        <w:tc>
          <w:tcPr>
            <w:tcW w:w="2268" w:type="dxa"/>
          </w:tcPr>
          <w:p w14:paraId="192EFD8E" w14:textId="77777777" w:rsidR="00C41513" w:rsidRPr="00C41513" w:rsidRDefault="00C41513" w:rsidP="00C41513">
            <w:pPr>
              <w:tabs>
                <w:tab w:val="left" w:pos="-284"/>
              </w:tabs>
              <w:autoSpaceDE w:val="0"/>
              <w:autoSpaceDN w:val="0"/>
              <w:adjustRightInd w:val="0"/>
              <w:spacing w:after="120"/>
              <w:jc w:val="both"/>
              <w:rPr>
                <w:rFonts w:eastAsia="Times New Roman"/>
                <w:b/>
                <w:bCs/>
                <w:lang w:eastAsia="sl-SI"/>
              </w:rPr>
            </w:pPr>
            <w:r w:rsidRPr="00C41513">
              <w:rPr>
                <w:rFonts w:eastAsia="Times New Roman"/>
                <w:b/>
                <w:bCs/>
                <w:lang w:eastAsia="sl-SI"/>
              </w:rPr>
              <w:t>ODTIS ŠTAMPILJKE</w:t>
            </w:r>
          </w:p>
        </w:tc>
      </w:tr>
      <w:tr w:rsidR="00C41513" w:rsidRPr="00C41513" w14:paraId="1F999A6C" w14:textId="77777777" w:rsidTr="00C0314D">
        <w:trPr>
          <w:trHeight w:val="471"/>
          <w:jc w:val="center"/>
        </w:trPr>
        <w:tc>
          <w:tcPr>
            <w:tcW w:w="2360" w:type="dxa"/>
          </w:tcPr>
          <w:p w14:paraId="3D766A0C" w14:textId="77777777" w:rsidR="00C41513" w:rsidRPr="00C41513" w:rsidRDefault="00C41513" w:rsidP="00C41513">
            <w:pPr>
              <w:tabs>
                <w:tab w:val="left" w:pos="-284"/>
              </w:tabs>
              <w:autoSpaceDE w:val="0"/>
              <w:autoSpaceDN w:val="0"/>
              <w:adjustRightInd w:val="0"/>
              <w:spacing w:after="120"/>
              <w:ind w:left="-842"/>
              <w:jc w:val="both"/>
              <w:rPr>
                <w:rFonts w:ascii="Times New Roman" w:eastAsia="Times New Roman" w:hAnsi="Times New Roman" w:cs="Times New Roman"/>
                <w:sz w:val="24"/>
                <w:szCs w:val="24"/>
                <w:lang w:eastAsia="sl-SI"/>
              </w:rPr>
            </w:pPr>
          </w:p>
        </w:tc>
        <w:tc>
          <w:tcPr>
            <w:tcW w:w="2163" w:type="dxa"/>
          </w:tcPr>
          <w:p w14:paraId="02CF1313"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418" w:type="dxa"/>
          </w:tcPr>
          <w:p w14:paraId="5D1B62AB"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268" w:type="dxa"/>
          </w:tcPr>
          <w:p w14:paraId="7EA51EC0"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r>
      <w:tr w:rsidR="00C41513" w:rsidRPr="00C41513" w14:paraId="25E70529" w14:textId="77777777" w:rsidTr="00C0314D">
        <w:trPr>
          <w:trHeight w:val="421"/>
          <w:jc w:val="center"/>
        </w:trPr>
        <w:tc>
          <w:tcPr>
            <w:tcW w:w="2360" w:type="dxa"/>
          </w:tcPr>
          <w:p w14:paraId="62C5DFA6"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163" w:type="dxa"/>
          </w:tcPr>
          <w:p w14:paraId="5C21C8E8"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418" w:type="dxa"/>
          </w:tcPr>
          <w:p w14:paraId="172551D0" w14:textId="77777777" w:rsidR="00C41513" w:rsidRPr="00C41513" w:rsidRDefault="00C41513" w:rsidP="00C41513">
            <w:pPr>
              <w:tabs>
                <w:tab w:val="left" w:pos="-284"/>
              </w:tabs>
              <w:autoSpaceDE w:val="0"/>
              <w:autoSpaceDN w:val="0"/>
              <w:adjustRightInd w:val="0"/>
              <w:spacing w:after="120"/>
              <w:ind w:left="547"/>
              <w:jc w:val="both"/>
              <w:rPr>
                <w:rFonts w:ascii="Times New Roman" w:eastAsia="Times New Roman" w:hAnsi="Times New Roman" w:cs="Times New Roman"/>
                <w:sz w:val="24"/>
                <w:szCs w:val="24"/>
                <w:lang w:eastAsia="sl-SI"/>
              </w:rPr>
            </w:pPr>
          </w:p>
        </w:tc>
        <w:tc>
          <w:tcPr>
            <w:tcW w:w="2268" w:type="dxa"/>
          </w:tcPr>
          <w:p w14:paraId="0DC050C3" w14:textId="77777777" w:rsidR="00C41513" w:rsidRPr="00C41513" w:rsidRDefault="00C41513" w:rsidP="00C41513">
            <w:pPr>
              <w:tabs>
                <w:tab w:val="left" w:pos="-284"/>
              </w:tabs>
              <w:autoSpaceDE w:val="0"/>
              <w:autoSpaceDN w:val="0"/>
              <w:adjustRightInd w:val="0"/>
              <w:spacing w:after="120"/>
              <w:ind w:left="547"/>
              <w:jc w:val="both"/>
              <w:rPr>
                <w:rFonts w:ascii="Times New Roman" w:eastAsia="Times New Roman" w:hAnsi="Times New Roman" w:cs="Times New Roman"/>
                <w:sz w:val="24"/>
                <w:szCs w:val="24"/>
                <w:lang w:eastAsia="sl-SI"/>
              </w:rPr>
            </w:pPr>
          </w:p>
        </w:tc>
      </w:tr>
      <w:tr w:rsidR="00C41513" w:rsidRPr="00C41513" w14:paraId="04AFDEF5" w14:textId="77777777" w:rsidTr="00C0314D">
        <w:trPr>
          <w:trHeight w:val="412"/>
          <w:jc w:val="center"/>
        </w:trPr>
        <w:tc>
          <w:tcPr>
            <w:tcW w:w="2360" w:type="dxa"/>
          </w:tcPr>
          <w:p w14:paraId="2ABDB1D7"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163" w:type="dxa"/>
          </w:tcPr>
          <w:p w14:paraId="4A5C4492"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418" w:type="dxa"/>
          </w:tcPr>
          <w:p w14:paraId="50BF691C"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268" w:type="dxa"/>
          </w:tcPr>
          <w:p w14:paraId="5A30295E"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r>
    </w:tbl>
    <w:p w14:paraId="6A090E61" w14:textId="77777777" w:rsidR="00C41513" w:rsidRPr="00C41513" w:rsidRDefault="00C41513" w:rsidP="00C41513">
      <w:pPr>
        <w:tabs>
          <w:tab w:val="left" w:pos="-284"/>
        </w:tabs>
        <w:autoSpaceDE w:val="0"/>
        <w:autoSpaceDN w:val="0"/>
        <w:adjustRightInd w:val="0"/>
        <w:spacing w:after="120"/>
        <w:jc w:val="both"/>
        <w:rPr>
          <w:rFonts w:eastAsia="Times New Roman"/>
          <w:b/>
          <w:bCs/>
          <w:sz w:val="20"/>
          <w:szCs w:val="20"/>
          <w:lang w:eastAsia="sl-SI"/>
        </w:rPr>
      </w:pPr>
    </w:p>
    <w:p w14:paraId="787993F9" w14:textId="72751E0D" w:rsidR="00C41513" w:rsidRPr="00C41513" w:rsidRDefault="00C41513" w:rsidP="00C41513">
      <w:pPr>
        <w:tabs>
          <w:tab w:val="left" w:pos="-284"/>
        </w:tabs>
        <w:autoSpaceDE w:val="0"/>
        <w:autoSpaceDN w:val="0"/>
        <w:adjustRightInd w:val="0"/>
        <w:spacing w:after="120"/>
        <w:jc w:val="both"/>
        <w:rPr>
          <w:rFonts w:eastAsia="Times New Roman"/>
          <w:sz w:val="20"/>
          <w:szCs w:val="20"/>
          <w:lang w:eastAsia="sl-SI"/>
        </w:rPr>
      </w:pPr>
      <w:r w:rsidRPr="0033098F">
        <w:rPr>
          <w:rFonts w:eastAsia="Times New Roman"/>
          <w:b/>
          <w:bCs/>
          <w:lang w:eastAsia="sl-SI"/>
        </w:rPr>
        <w:t>1B)</w:t>
      </w:r>
      <w:r w:rsidRPr="0033098F">
        <w:rPr>
          <w:rFonts w:eastAsia="Times New Roman"/>
          <w:lang w:eastAsia="sl-SI"/>
        </w:rPr>
        <w:t xml:space="preserve"> da sem vpisan v register pooblaščenih ocenjevalcev vrednosti nepremičnin, ki ga vodi Slovenski inštitut za revizijo oziroma zagotavljam</w:t>
      </w:r>
      <w:r w:rsidR="00C0314D">
        <w:rPr>
          <w:rFonts w:eastAsia="Times New Roman"/>
          <w:lang w:eastAsia="sl-SI"/>
        </w:rPr>
        <w:t>o</w:t>
      </w:r>
      <w:r w:rsidRPr="0033098F">
        <w:rPr>
          <w:rFonts w:eastAsia="Times New Roman"/>
          <w:lang w:eastAsia="sl-SI"/>
        </w:rPr>
        <w:t xml:space="preserve"> ustrezen kader (vsaj enega ocenjevalca, ki</w:t>
      </w:r>
      <w:r w:rsidRPr="00C41513">
        <w:rPr>
          <w:rFonts w:eastAsia="Times New Roman"/>
          <w:lang w:eastAsia="sl-SI"/>
        </w:rPr>
        <w:t xml:space="preserve"> izpolnjuje navedeni pogoj):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101"/>
        <w:gridCol w:w="2410"/>
        <w:gridCol w:w="2126"/>
      </w:tblGrid>
      <w:tr w:rsidR="00C41513" w:rsidRPr="00C41513" w14:paraId="735129F8" w14:textId="77777777" w:rsidTr="00C0314D">
        <w:trPr>
          <w:jc w:val="center"/>
        </w:trPr>
        <w:tc>
          <w:tcPr>
            <w:tcW w:w="2430" w:type="dxa"/>
          </w:tcPr>
          <w:p w14:paraId="6B2EB782" w14:textId="77777777" w:rsidR="00C41513" w:rsidRPr="00C41513" w:rsidRDefault="00C41513" w:rsidP="00C41513">
            <w:pPr>
              <w:tabs>
                <w:tab w:val="left" w:pos="-284"/>
              </w:tabs>
              <w:autoSpaceDE w:val="0"/>
              <w:autoSpaceDN w:val="0"/>
              <w:adjustRightInd w:val="0"/>
              <w:spacing w:after="120"/>
              <w:jc w:val="both"/>
              <w:rPr>
                <w:rFonts w:eastAsia="Times New Roman"/>
                <w:b/>
                <w:bCs/>
                <w:lang w:eastAsia="sl-SI"/>
              </w:rPr>
            </w:pPr>
            <w:r w:rsidRPr="00C41513">
              <w:rPr>
                <w:rFonts w:eastAsia="Times New Roman"/>
                <w:b/>
                <w:bCs/>
                <w:lang w:eastAsia="sl-SI"/>
              </w:rPr>
              <w:t>Ime in priimek</w:t>
            </w:r>
          </w:p>
        </w:tc>
        <w:tc>
          <w:tcPr>
            <w:tcW w:w="2101" w:type="dxa"/>
          </w:tcPr>
          <w:p w14:paraId="7A42E066" w14:textId="77777777" w:rsidR="00C41513" w:rsidRPr="00C41513" w:rsidRDefault="00C41513" w:rsidP="00C41513">
            <w:pPr>
              <w:tabs>
                <w:tab w:val="left" w:pos="-284"/>
              </w:tabs>
              <w:autoSpaceDE w:val="0"/>
              <w:autoSpaceDN w:val="0"/>
              <w:adjustRightInd w:val="0"/>
              <w:spacing w:after="120"/>
              <w:jc w:val="both"/>
              <w:rPr>
                <w:rFonts w:eastAsia="Times New Roman"/>
                <w:b/>
                <w:bCs/>
                <w:lang w:eastAsia="sl-SI"/>
              </w:rPr>
            </w:pPr>
            <w:r w:rsidRPr="00C41513">
              <w:rPr>
                <w:rFonts w:eastAsia="Times New Roman"/>
                <w:b/>
                <w:bCs/>
                <w:lang w:eastAsia="sl-SI"/>
              </w:rPr>
              <w:t>Št. dovoljenja</w:t>
            </w:r>
          </w:p>
        </w:tc>
        <w:tc>
          <w:tcPr>
            <w:tcW w:w="2410" w:type="dxa"/>
          </w:tcPr>
          <w:p w14:paraId="72A791BA" w14:textId="77777777" w:rsidR="00C41513" w:rsidRPr="00C41513" w:rsidRDefault="00C41513" w:rsidP="00C41513">
            <w:pPr>
              <w:tabs>
                <w:tab w:val="left" w:pos="-284"/>
              </w:tabs>
              <w:autoSpaceDE w:val="0"/>
              <w:autoSpaceDN w:val="0"/>
              <w:adjustRightInd w:val="0"/>
              <w:spacing w:after="120"/>
              <w:rPr>
                <w:rFonts w:eastAsia="Times New Roman"/>
                <w:b/>
                <w:bCs/>
                <w:lang w:eastAsia="sl-SI"/>
              </w:rPr>
            </w:pPr>
            <w:r w:rsidRPr="00C41513">
              <w:rPr>
                <w:rFonts w:eastAsia="Times New Roman"/>
                <w:b/>
                <w:bCs/>
                <w:lang w:eastAsia="sl-SI"/>
              </w:rPr>
              <w:t>Zaposlen / pogodbeni sodelavec</w:t>
            </w:r>
          </w:p>
        </w:tc>
        <w:tc>
          <w:tcPr>
            <w:tcW w:w="2126" w:type="dxa"/>
          </w:tcPr>
          <w:p w14:paraId="218E8355" w14:textId="77777777" w:rsidR="00C41513" w:rsidRPr="00C41513" w:rsidRDefault="00C41513" w:rsidP="00C41513">
            <w:pPr>
              <w:tabs>
                <w:tab w:val="left" w:pos="-284"/>
              </w:tabs>
              <w:autoSpaceDE w:val="0"/>
              <w:autoSpaceDN w:val="0"/>
              <w:adjustRightInd w:val="0"/>
              <w:spacing w:after="120"/>
              <w:jc w:val="both"/>
              <w:rPr>
                <w:rFonts w:eastAsia="Times New Roman"/>
                <w:b/>
                <w:bCs/>
                <w:lang w:eastAsia="sl-SI"/>
              </w:rPr>
            </w:pPr>
            <w:r w:rsidRPr="00C41513">
              <w:rPr>
                <w:rFonts w:eastAsia="Times New Roman"/>
                <w:b/>
                <w:bCs/>
                <w:lang w:eastAsia="sl-SI"/>
              </w:rPr>
              <w:t>ODTIS ŠTAMPILJKE</w:t>
            </w:r>
          </w:p>
        </w:tc>
      </w:tr>
      <w:tr w:rsidR="00C41513" w:rsidRPr="00C41513" w14:paraId="643316C4" w14:textId="77777777" w:rsidTr="00C0314D">
        <w:trPr>
          <w:jc w:val="center"/>
        </w:trPr>
        <w:tc>
          <w:tcPr>
            <w:tcW w:w="2430" w:type="dxa"/>
          </w:tcPr>
          <w:p w14:paraId="0BC403FC" w14:textId="77777777" w:rsidR="00C41513" w:rsidRPr="00C41513" w:rsidRDefault="00C41513" w:rsidP="00C41513">
            <w:pPr>
              <w:tabs>
                <w:tab w:val="left" w:pos="-284"/>
              </w:tabs>
              <w:autoSpaceDE w:val="0"/>
              <w:autoSpaceDN w:val="0"/>
              <w:adjustRightInd w:val="0"/>
              <w:spacing w:after="120"/>
              <w:ind w:left="-842"/>
              <w:jc w:val="both"/>
              <w:rPr>
                <w:rFonts w:ascii="Times New Roman" w:eastAsia="Times New Roman" w:hAnsi="Times New Roman" w:cs="Times New Roman"/>
                <w:sz w:val="24"/>
                <w:szCs w:val="24"/>
                <w:lang w:eastAsia="sl-SI"/>
              </w:rPr>
            </w:pPr>
          </w:p>
        </w:tc>
        <w:tc>
          <w:tcPr>
            <w:tcW w:w="2101" w:type="dxa"/>
          </w:tcPr>
          <w:p w14:paraId="79D99BCE"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410" w:type="dxa"/>
          </w:tcPr>
          <w:p w14:paraId="2C3B360F"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126" w:type="dxa"/>
          </w:tcPr>
          <w:p w14:paraId="7695999D"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r>
      <w:tr w:rsidR="00C41513" w:rsidRPr="00C41513" w14:paraId="3FF8800C" w14:textId="77777777" w:rsidTr="00C0314D">
        <w:trPr>
          <w:jc w:val="center"/>
        </w:trPr>
        <w:tc>
          <w:tcPr>
            <w:tcW w:w="2430" w:type="dxa"/>
          </w:tcPr>
          <w:p w14:paraId="16FD4B6D"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101" w:type="dxa"/>
          </w:tcPr>
          <w:p w14:paraId="0E434F7F"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410" w:type="dxa"/>
          </w:tcPr>
          <w:p w14:paraId="474D65C5" w14:textId="77777777" w:rsidR="00C41513" w:rsidRPr="00C41513" w:rsidRDefault="00C41513" w:rsidP="00C41513">
            <w:pPr>
              <w:tabs>
                <w:tab w:val="left" w:pos="-284"/>
              </w:tabs>
              <w:autoSpaceDE w:val="0"/>
              <w:autoSpaceDN w:val="0"/>
              <w:adjustRightInd w:val="0"/>
              <w:spacing w:after="120"/>
              <w:ind w:left="547"/>
              <w:jc w:val="both"/>
              <w:rPr>
                <w:rFonts w:ascii="Times New Roman" w:eastAsia="Times New Roman" w:hAnsi="Times New Roman" w:cs="Times New Roman"/>
                <w:sz w:val="24"/>
                <w:szCs w:val="24"/>
                <w:lang w:eastAsia="sl-SI"/>
              </w:rPr>
            </w:pPr>
          </w:p>
        </w:tc>
        <w:tc>
          <w:tcPr>
            <w:tcW w:w="2126" w:type="dxa"/>
          </w:tcPr>
          <w:p w14:paraId="7F461DF7" w14:textId="77777777" w:rsidR="00C41513" w:rsidRPr="00C41513" w:rsidRDefault="00C41513" w:rsidP="00C41513">
            <w:pPr>
              <w:tabs>
                <w:tab w:val="left" w:pos="-284"/>
              </w:tabs>
              <w:autoSpaceDE w:val="0"/>
              <w:autoSpaceDN w:val="0"/>
              <w:adjustRightInd w:val="0"/>
              <w:spacing w:after="120"/>
              <w:ind w:left="547"/>
              <w:jc w:val="both"/>
              <w:rPr>
                <w:rFonts w:ascii="Times New Roman" w:eastAsia="Times New Roman" w:hAnsi="Times New Roman" w:cs="Times New Roman"/>
                <w:sz w:val="24"/>
                <w:szCs w:val="24"/>
                <w:lang w:eastAsia="sl-SI"/>
              </w:rPr>
            </w:pPr>
          </w:p>
        </w:tc>
      </w:tr>
      <w:tr w:rsidR="00C41513" w:rsidRPr="00C41513" w14:paraId="7953D5B9" w14:textId="77777777" w:rsidTr="00C0314D">
        <w:trPr>
          <w:jc w:val="center"/>
        </w:trPr>
        <w:tc>
          <w:tcPr>
            <w:tcW w:w="2430" w:type="dxa"/>
          </w:tcPr>
          <w:p w14:paraId="3B5514D1"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101" w:type="dxa"/>
          </w:tcPr>
          <w:p w14:paraId="4A0C6234"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410" w:type="dxa"/>
          </w:tcPr>
          <w:p w14:paraId="58203B48"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c>
          <w:tcPr>
            <w:tcW w:w="2126" w:type="dxa"/>
          </w:tcPr>
          <w:p w14:paraId="678F238D" w14:textId="77777777" w:rsidR="00C41513" w:rsidRPr="00C41513" w:rsidRDefault="00C41513" w:rsidP="00C41513">
            <w:pPr>
              <w:tabs>
                <w:tab w:val="left" w:pos="-284"/>
              </w:tabs>
              <w:autoSpaceDE w:val="0"/>
              <w:autoSpaceDN w:val="0"/>
              <w:adjustRightInd w:val="0"/>
              <w:spacing w:after="120"/>
              <w:jc w:val="both"/>
              <w:rPr>
                <w:rFonts w:ascii="Times New Roman" w:eastAsia="Times New Roman" w:hAnsi="Times New Roman" w:cs="Times New Roman"/>
                <w:sz w:val="24"/>
                <w:szCs w:val="24"/>
                <w:lang w:eastAsia="sl-SI"/>
              </w:rPr>
            </w:pPr>
          </w:p>
        </w:tc>
      </w:tr>
    </w:tbl>
    <w:p w14:paraId="203B23ED" w14:textId="77777777" w:rsidR="00C41513" w:rsidRPr="00C41513" w:rsidRDefault="00C41513" w:rsidP="00C41513">
      <w:pPr>
        <w:tabs>
          <w:tab w:val="left" w:pos="-284"/>
        </w:tabs>
        <w:autoSpaceDE w:val="0"/>
        <w:autoSpaceDN w:val="0"/>
        <w:adjustRightInd w:val="0"/>
        <w:jc w:val="both"/>
        <w:rPr>
          <w:rFonts w:eastAsia="Times New Roman"/>
          <w:b/>
          <w:bCs/>
          <w:lang w:eastAsia="sl-SI"/>
        </w:rPr>
      </w:pPr>
    </w:p>
    <w:p w14:paraId="17DE0F8B" w14:textId="11C8F0EA" w:rsidR="00C41513" w:rsidRPr="00C41513" w:rsidRDefault="00C41513" w:rsidP="00C41513">
      <w:pPr>
        <w:tabs>
          <w:tab w:val="left" w:pos="-284"/>
        </w:tabs>
        <w:autoSpaceDE w:val="0"/>
        <w:autoSpaceDN w:val="0"/>
        <w:adjustRightInd w:val="0"/>
        <w:jc w:val="both"/>
        <w:rPr>
          <w:rFonts w:eastAsia="Times New Roman"/>
          <w:b/>
          <w:bCs/>
          <w:lang w:eastAsia="sl-SI"/>
        </w:rPr>
      </w:pPr>
      <w:r w:rsidRPr="00C41513">
        <w:rPr>
          <w:rFonts w:eastAsia="Times New Roman"/>
          <w:b/>
          <w:bCs/>
          <w:lang w:eastAsia="sl-SI"/>
        </w:rPr>
        <w:t>Zagotavljam(o), da bomo naročene storitve opravili izključno z osebami, ki so pooblaščeni ocenjevalci vrednosti nepremičnin ali sodni cenilci in so navedeni na seznamu</w:t>
      </w:r>
      <w:r w:rsidR="00C0314D">
        <w:rPr>
          <w:rFonts w:eastAsia="Times New Roman"/>
          <w:b/>
          <w:bCs/>
          <w:lang w:eastAsia="sl-SI"/>
        </w:rPr>
        <w:t xml:space="preserve"> pod točko 1A ali 1B</w:t>
      </w:r>
      <w:r w:rsidRPr="00C41513">
        <w:rPr>
          <w:rFonts w:eastAsia="Times New Roman"/>
          <w:b/>
          <w:bCs/>
          <w:lang w:eastAsia="sl-SI"/>
        </w:rPr>
        <w:t xml:space="preserve">. Zamenjava z drugim ustrezno kvalificiranim kadrom je možna izključno s predhodnim soglasjem naročnika. </w:t>
      </w:r>
    </w:p>
    <w:p w14:paraId="3D07162C" w14:textId="77777777" w:rsidR="00C41513" w:rsidRPr="00C41513" w:rsidRDefault="00C41513" w:rsidP="00C41513">
      <w:pPr>
        <w:tabs>
          <w:tab w:val="left" w:pos="-284"/>
        </w:tabs>
        <w:autoSpaceDE w:val="0"/>
        <w:autoSpaceDN w:val="0"/>
        <w:adjustRightInd w:val="0"/>
        <w:ind w:left="2268" w:right="-127" w:hanging="2410"/>
        <w:jc w:val="both"/>
        <w:rPr>
          <w:rFonts w:ascii="Times New Roman" w:eastAsia="Times New Roman" w:hAnsi="Times New Roman" w:cs="Times New Roman"/>
          <w:b/>
          <w:bCs/>
          <w:i/>
          <w:iCs/>
          <w:sz w:val="20"/>
          <w:szCs w:val="20"/>
          <w:lang w:eastAsia="sl-SI"/>
        </w:rPr>
      </w:pPr>
    </w:p>
    <w:p w14:paraId="53EA652F" w14:textId="77777777" w:rsidR="00C41513" w:rsidRPr="00C41513" w:rsidRDefault="00C41513" w:rsidP="00C41513">
      <w:pPr>
        <w:tabs>
          <w:tab w:val="left" w:pos="-284"/>
        </w:tabs>
        <w:autoSpaceDE w:val="0"/>
        <w:autoSpaceDN w:val="0"/>
        <w:adjustRightInd w:val="0"/>
        <w:ind w:left="2268" w:right="-127" w:hanging="2410"/>
        <w:jc w:val="both"/>
        <w:rPr>
          <w:rFonts w:eastAsia="Times New Roman"/>
          <w:b/>
          <w:bCs/>
          <w:i/>
          <w:iCs/>
          <w:sz w:val="20"/>
          <w:szCs w:val="20"/>
          <w:lang w:eastAsia="sl-SI"/>
        </w:rPr>
      </w:pPr>
      <w:r w:rsidRPr="00C41513">
        <w:rPr>
          <w:rFonts w:eastAsia="Times New Roman"/>
          <w:b/>
          <w:bCs/>
          <w:i/>
          <w:iCs/>
          <w:sz w:val="20"/>
          <w:szCs w:val="20"/>
          <w:lang w:eastAsia="sl-SI"/>
        </w:rPr>
        <w:t xml:space="preserve">PRILOŽITI DOKAZILA: </w:t>
      </w:r>
    </w:p>
    <w:p w14:paraId="623895B0" w14:textId="77777777" w:rsidR="00C41513" w:rsidRPr="00C41513" w:rsidRDefault="00C41513" w:rsidP="00C41513">
      <w:pPr>
        <w:tabs>
          <w:tab w:val="left" w:pos="-284"/>
        </w:tabs>
        <w:autoSpaceDE w:val="0"/>
        <w:autoSpaceDN w:val="0"/>
        <w:adjustRightInd w:val="0"/>
        <w:ind w:left="142" w:right="-127" w:hanging="142"/>
        <w:jc w:val="both"/>
        <w:rPr>
          <w:rFonts w:eastAsia="Times New Roman"/>
          <w:i/>
          <w:iCs/>
          <w:sz w:val="18"/>
          <w:szCs w:val="18"/>
          <w:lang w:eastAsia="sl-SI"/>
        </w:rPr>
      </w:pPr>
      <w:r w:rsidRPr="00C41513">
        <w:rPr>
          <w:rFonts w:ascii="Times New Roman" w:eastAsia="Times New Roman" w:hAnsi="Times New Roman" w:cs="Times New Roman"/>
          <w:i/>
          <w:iCs/>
          <w:sz w:val="18"/>
          <w:szCs w:val="18"/>
          <w:lang w:eastAsia="sl-SI"/>
        </w:rPr>
        <w:t>-</w:t>
      </w:r>
      <w:r w:rsidRPr="00C41513">
        <w:rPr>
          <w:rFonts w:ascii="Times New Roman" w:eastAsia="Times New Roman" w:hAnsi="Times New Roman" w:cs="Times New Roman"/>
          <w:b/>
          <w:bCs/>
          <w:i/>
          <w:iCs/>
          <w:sz w:val="18"/>
          <w:szCs w:val="18"/>
          <w:lang w:eastAsia="sl-SI"/>
        </w:rPr>
        <w:t xml:space="preserve"> </w:t>
      </w:r>
      <w:r w:rsidRPr="00C41513">
        <w:rPr>
          <w:rFonts w:eastAsia="Times New Roman"/>
          <w:i/>
          <w:iCs/>
          <w:sz w:val="18"/>
          <w:szCs w:val="18"/>
          <w:lang w:eastAsia="sl-SI"/>
        </w:rPr>
        <w:t>kopija odločbe Ministrstva za pravosodje o imenovanju za sodnega cenilca oziroma dovoljenja Slovenskega inštituta za revizijo za opravljanje nalog pooblaščenega ocenjevalca vrednosti nepremičnin;</w:t>
      </w:r>
    </w:p>
    <w:p w14:paraId="2FD36412" w14:textId="77777777" w:rsidR="00C41513" w:rsidRPr="00C41513" w:rsidRDefault="00C41513" w:rsidP="00C41513">
      <w:pPr>
        <w:tabs>
          <w:tab w:val="left" w:pos="-284"/>
        </w:tabs>
        <w:autoSpaceDE w:val="0"/>
        <w:autoSpaceDN w:val="0"/>
        <w:adjustRightInd w:val="0"/>
        <w:ind w:left="142" w:right="-127" w:hanging="142"/>
        <w:rPr>
          <w:rFonts w:eastAsia="Times New Roman"/>
          <w:i/>
          <w:iCs/>
          <w:sz w:val="18"/>
          <w:szCs w:val="18"/>
          <w:lang w:eastAsia="sl-SI"/>
        </w:rPr>
      </w:pPr>
      <w:r w:rsidRPr="00C41513">
        <w:rPr>
          <w:rFonts w:eastAsia="Times New Roman"/>
          <w:i/>
          <w:iCs/>
          <w:sz w:val="18"/>
          <w:szCs w:val="18"/>
          <w:lang w:eastAsia="sl-SI"/>
        </w:rPr>
        <w:t xml:space="preserve">- kopija pogodbe, ki dokazuje pogodbeno razmerje ponudnika s cenilcem (pogodba o zaposlitvi, </w:t>
      </w:r>
      <w:proofErr w:type="spellStart"/>
      <w:r w:rsidRPr="00C41513">
        <w:rPr>
          <w:rFonts w:eastAsia="Times New Roman"/>
          <w:i/>
          <w:iCs/>
          <w:sz w:val="18"/>
          <w:szCs w:val="18"/>
          <w:lang w:eastAsia="sl-SI"/>
        </w:rPr>
        <w:t>podjemna</w:t>
      </w:r>
      <w:proofErr w:type="spellEnd"/>
      <w:r w:rsidRPr="00C41513">
        <w:rPr>
          <w:rFonts w:eastAsia="Times New Roman"/>
          <w:i/>
          <w:iCs/>
          <w:sz w:val="18"/>
          <w:szCs w:val="18"/>
          <w:lang w:eastAsia="sl-SI"/>
        </w:rPr>
        <w:t xml:space="preserve"> pogodba ipd.) ves čas trajanja del po pogodbi.</w:t>
      </w:r>
    </w:p>
    <w:p w14:paraId="5BB2C5ED" w14:textId="77777777" w:rsidR="00C41513" w:rsidRPr="00C41513" w:rsidRDefault="00C41513" w:rsidP="00C41513">
      <w:pPr>
        <w:tabs>
          <w:tab w:val="left" w:pos="-284"/>
        </w:tabs>
        <w:jc w:val="both"/>
        <w:rPr>
          <w:rFonts w:eastAsia="Times New Roman"/>
          <w:lang w:eastAsia="sl-SI"/>
        </w:rPr>
      </w:pPr>
    </w:p>
    <w:p w14:paraId="7460088F" w14:textId="7D4F4ACD" w:rsidR="00C41513" w:rsidRDefault="00C41513" w:rsidP="00C41513">
      <w:pPr>
        <w:tabs>
          <w:tab w:val="left" w:pos="-284"/>
        </w:tabs>
        <w:jc w:val="both"/>
        <w:rPr>
          <w:rFonts w:eastAsia="Times New Roman"/>
          <w:lang w:eastAsia="sl-SI"/>
        </w:rPr>
      </w:pPr>
      <w:r w:rsidRPr="0033098F">
        <w:rPr>
          <w:rFonts w:eastAsia="Times New Roman"/>
          <w:b/>
          <w:bCs/>
          <w:lang w:eastAsia="sl-SI"/>
        </w:rPr>
        <w:t>2</w:t>
      </w:r>
      <w:r w:rsidR="0033098F">
        <w:rPr>
          <w:rFonts w:eastAsia="Times New Roman"/>
          <w:b/>
          <w:bCs/>
          <w:lang w:eastAsia="sl-SI"/>
        </w:rPr>
        <w:t>)</w:t>
      </w:r>
      <w:r w:rsidRPr="00C41513">
        <w:rPr>
          <w:rFonts w:eastAsia="Times New Roman"/>
          <w:lang w:eastAsia="sl-SI"/>
        </w:rPr>
        <w:t xml:space="preserve"> da sem/smo usposobljen-i za elektronsko poslovanje in komuniciranje, ter da razpolagam-o z ustrezno računalniško opremo ter priključkom na medmrežni splet (internet), da imam-o kot naročnik internetnih storitev javno dostopen medmrežni spletni naslov oz</w:t>
      </w:r>
      <w:r w:rsidR="00C0314D">
        <w:rPr>
          <w:rFonts w:eastAsia="Times New Roman"/>
          <w:lang w:eastAsia="sl-SI"/>
        </w:rPr>
        <w:t>iroma</w:t>
      </w:r>
      <w:r w:rsidRPr="00C41513">
        <w:rPr>
          <w:rFonts w:eastAsia="Times New Roman"/>
          <w:lang w:eastAsia="sl-SI"/>
        </w:rPr>
        <w:t xml:space="preserve"> elektronski poštni naslov. Seznanjen-i sem/smo z zahtevo naročnika, da je potrebno vsako spremembo prijavljenega elektronskega naslova ažurno prijaviti. </w:t>
      </w:r>
    </w:p>
    <w:p w14:paraId="76335CEF" w14:textId="77777777" w:rsidR="008D048C" w:rsidRPr="00C41513" w:rsidRDefault="008D048C" w:rsidP="00C41513">
      <w:pPr>
        <w:tabs>
          <w:tab w:val="left" w:pos="-284"/>
        </w:tabs>
        <w:jc w:val="both"/>
        <w:rPr>
          <w:rFonts w:eastAsia="Times New Roman"/>
          <w:lang w:eastAsia="sl-SI"/>
        </w:rPr>
      </w:pPr>
    </w:p>
    <w:p w14:paraId="233552A2" w14:textId="74929F1D" w:rsidR="00C41513" w:rsidRDefault="00C41513" w:rsidP="00C41513">
      <w:pPr>
        <w:tabs>
          <w:tab w:val="left" w:pos="-284"/>
        </w:tabs>
        <w:jc w:val="both"/>
        <w:rPr>
          <w:rFonts w:eastAsia="Times New Roman"/>
          <w:lang w:eastAsia="sl-SI"/>
        </w:rPr>
      </w:pPr>
      <w:r w:rsidRPr="00C41513">
        <w:rPr>
          <w:rFonts w:eastAsia="Times New Roman"/>
          <w:lang w:eastAsia="sl-SI"/>
        </w:rPr>
        <w:t>Za potrebe tega javnega razpisa je (do pisne prijave spremembe) moj / naš elektronski naslov oz</w:t>
      </w:r>
      <w:r w:rsidR="00C0314D">
        <w:rPr>
          <w:rFonts w:eastAsia="Times New Roman"/>
          <w:lang w:eastAsia="sl-SI"/>
        </w:rPr>
        <w:t>iroma</w:t>
      </w:r>
      <w:r w:rsidRPr="00C41513">
        <w:rPr>
          <w:rFonts w:eastAsia="Times New Roman"/>
          <w:lang w:eastAsia="sl-SI"/>
        </w:rPr>
        <w:t xml:space="preserve"> elektronski poštni predal: _____________________________</w:t>
      </w:r>
    </w:p>
    <w:p w14:paraId="44FB3FCF" w14:textId="77777777" w:rsidR="008D048C" w:rsidRDefault="008D048C" w:rsidP="00C41513">
      <w:pPr>
        <w:tabs>
          <w:tab w:val="left" w:pos="-284"/>
        </w:tabs>
        <w:jc w:val="both"/>
        <w:rPr>
          <w:rFonts w:eastAsia="Times New Roman"/>
          <w:lang w:eastAsia="sl-SI"/>
        </w:rPr>
      </w:pPr>
    </w:p>
    <w:p w14:paraId="2689382B" w14:textId="6EC845D2" w:rsidR="008D048C" w:rsidRDefault="008D048C" w:rsidP="00C41513">
      <w:pPr>
        <w:tabs>
          <w:tab w:val="left" w:pos="-284"/>
        </w:tabs>
        <w:jc w:val="both"/>
        <w:rPr>
          <w:rFonts w:eastAsia="Times New Roman"/>
          <w:lang w:eastAsia="sl-SI"/>
        </w:rPr>
      </w:pPr>
      <w:r>
        <w:rPr>
          <w:rFonts w:eastAsia="Times New Roman"/>
          <w:lang w:eastAsia="sl-SI"/>
        </w:rPr>
        <w:t>Kraj in datum:                                          Žig:                                               Podpis ponudnika:</w:t>
      </w:r>
    </w:p>
    <w:p w14:paraId="25759686" w14:textId="77777777" w:rsidR="008D048C" w:rsidRPr="00C41513" w:rsidRDefault="008D048C" w:rsidP="00C41513">
      <w:pPr>
        <w:tabs>
          <w:tab w:val="left" w:pos="-284"/>
        </w:tabs>
        <w:jc w:val="both"/>
        <w:rPr>
          <w:rFonts w:eastAsia="Times New Roman"/>
          <w:lang w:eastAsia="sl-SI"/>
        </w:rPr>
      </w:pPr>
    </w:p>
    <w:p w14:paraId="7C6597D7" w14:textId="6969F3BE" w:rsidR="00C41513" w:rsidRPr="00C41513" w:rsidRDefault="00C41513" w:rsidP="00C41513">
      <w:pPr>
        <w:pageBreakBefore/>
        <w:rPr>
          <w:rFonts w:eastAsia="Times New Roman"/>
          <w:b/>
          <w:bCs/>
          <w:sz w:val="24"/>
          <w:szCs w:val="24"/>
          <w:shd w:val="clear" w:color="auto" w:fill="D9D9D9"/>
          <w:lang w:eastAsia="sl-SI"/>
        </w:rPr>
      </w:pPr>
      <w:r>
        <w:rPr>
          <w:rFonts w:eastAsia="Times New Roman"/>
          <w:b/>
          <w:bCs/>
          <w:sz w:val="24"/>
          <w:szCs w:val="24"/>
          <w:shd w:val="clear" w:color="auto" w:fill="D9D9D9"/>
          <w:lang w:eastAsia="sl-SI"/>
        </w:rPr>
        <w:lastRenderedPageBreak/>
        <w:t>Obr_8</w:t>
      </w:r>
    </w:p>
    <w:p w14:paraId="607F0BF7" w14:textId="77777777" w:rsidR="00C41513" w:rsidRPr="00C41513" w:rsidRDefault="00C41513" w:rsidP="00C41513">
      <w:pPr>
        <w:jc w:val="center"/>
        <w:rPr>
          <w:rFonts w:eastAsia="Times New Roman"/>
          <w:b/>
          <w:bCs/>
          <w:sz w:val="24"/>
          <w:szCs w:val="24"/>
          <w:lang w:eastAsia="sl-SI"/>
        </w:rPr>
      </w:pPr>
      <w:r w:rsidRPr="00C41513">
        <w:rPr>
          <w:rFonts w:eastAsia="Times New Roman"/>
          <w:b/>
          <w:bCs/>
          <w:sz w:val="24"/>
          <w:szCs w:val="24"/>
          <w:lang w:eastAsia="sl-SI"/>
        </w:rPr>
        <w:t>SEZNAM REFERENČNIH</w:t>
      </w:r>
      <w:r w:rsidRPr="00C41513">
        <w:rPr>
          <w:rFonts w:eastAsia="Times New Roman"/>
          <w:sz w:val="24"/>
          <w:szCs w:val="24"/>
          <w:lang w:eastAsia="sl-SI"/>
        </w:rPr>
        <w:t xml:space="preserve"> </w:t>
      </w:r>
      <w:r w:rsidRPr="00C41513">
        <w:rPr>
          <w:rFonts w:eastAsia="Times New Roman"/>
          <w:b/>
          <w:bCs/>
          <w:sz w:val="24"/>
          <w:szCs w:val="24"/>
          <w:lang w:eastAsia="sl-SI"/>
        </w:rPr>
        <w:t>PROJEKTOV PONUDNIKA</w:t>
      </w:r>
    </w:p>
    <w:p w14:paraId="04FADC20" w14:textId="77777777" w:rsidR="00C41513" w:rsidRPr="00C41513" w:rsidRDefault="00C41513" w:rsidP="00C41513">
      <w:pPr>
        <w:jc w:val="center"/>
        <w:rPr>
          <w:rFonts w:eastAsia="Times New Roman"/>
          <w:b/>
          <w:bCs/>
          <w:sz w:val="24"/>
          <w:szCs w:val="24"/>
          <w:lang w:eastAsia="sl-SI"/>
        </w:rPr>
      </w:pPr>
      <w:r w:rsidRPr="00C41513">
        <w:rPr>
          <w:rFonts w:eastAsia="Times New Roman"/>
          <w:b/>
          <w:bCs/>
          <w:sz w:val="24"/>
          <w:szCs w:val="24"/>
          <w:lang w:eastAsia="sl-SI"/>
        </w:rPr>
        <w:t xml:space="preserve"> </w:t>
      </w:r>
    </w:p>
    <w:p w14:paraId="26DB5F7D" w14:textId="77777777" w:rsidR="00C41513" w:rsidRPr="00C41513" w:rsidRDefault="00C41513" w:rsidP="00C41513">
      <w:pPr>
        <w:autoSpaceDE w:val="0"/>
        <w:autoSpaceDN w:val="0"/>
        <w:adjustRightInd w:val="0"/>
        <w:ind w:left="1065"/>
        <w:jc w:val="both"/>
        <w:rPr>
          <w:rFonts w:eastAsia="Times New Roman"/>
          <w:b/>
          <w:bCs/>
          <w:lang w:eastAsia="sl-SI"/>
        </w:rPr>
      </w:pPr>
      <w:r w:rsidRPr="00C41513">
        <w:rPr>
          <w:rFonts w:eastAsia="Times New Roman"/>
          <w:b/>
          <w:bCs/>
          <w:color w:val="000000"/>
          <w:sz w:val="24"/>
          <w:szCs w:val="24"/>
          <w:lang w:eastAsia="sl-SI"/>
        </w:rPr>
        <w:t xml:space="preserve">za 3. sklop: </w:t>
      </w:r>
      <w:r w:rsidRPr="00C41513">
        <w:rPr>
          <w:rFonts w:eastAsia="Times New Roman"/>
          <w:b/>
          <w:bCs/>
          <w:lang w:eastAsia="sl-SI"/>
        </w:rPr>
        <w:t>cenitve nepremičnin - gradbeništvo splošno, gradbeni objekti, stavbna zemljišča, poslovni prostori, nepremičnine</w:t>
      </w:r>
    </w:p>
    <w:p w14:paraId="48EB0A2A" w14:textId="77777777" w:rsidR="00C41513" w:rsidRPr="00C41513" w:rsidRDefault="00C41513" w:rsidP="00C41513">
      <w:pPr>
        <w:jc w:val="center"/>
        <w:rPr>
          <w:rFonts w:eastAsia="Times New Roman"/>
          <w:b/>
          <w:bCs/>
          <w:sz w:val="24"/>
          <w:szCs w:val="24"/>
          <w:lang w:eastAsia="sl-SI"/>
        </w:rPr>
      </w:pPr>
    </w:p>
    <w:p w14:paraId="7BF1B93B" w14:textId="77777777" w:rsidR="00C41513" w:rsidRPr="00C41513" w:rsidRDefault="00C41513" w:rsidP="00C41513">
      <w:pPr>
        <w:jc w:val="center"/>
        <w:rPr>
          <w:rFonts w:eastAsia="Times New Roman"/>
          <w:b/>
          <w:bCs/>
          <w:sz w:val="24"/>
          <w:szCs w:val="24"/>
          <w:lang w:eastAsia="sl-SI"/>
        </w:rPr>
      </w:pPr>
      <w:r w:rsidRPr="00C41513">
        <w:rPr>
          <w:rFonts w:eastAsia="Times New Roman"/>
          <w:b/>
          <w:bCs/>
          <w:sz w:val="24"/>
          <w:szCs w:val="24"/>
          <w:lang w:eastAsia="sl-SI"/>
        </w:rPr>
        <w:t xml:space="preserve"> </w:t>
      </w:r>
    </w:p>
    <w:p w14:paraId="035C13AF" w14:textId="77777777" w:rsidR="00C41513" w:rsidRPr="00C41513" w:rsidRDefault="00C41513" w:rsidP="00C41513">
      <w:pPr>
        <w:rPr>
          <w:rFonts w:eastAsia="Times New Roman"/>
          <w:lang w:eastAsia="sl-SI"/>
        </w:rPr>
      </w:pPr>
      <w:r w:rsidRPr="00C41513">
        <w:rPr>
          <w:rFonts w:eastAsia="Times New Roman"/>
          <w:lang w:eastAsia="sl-SI"/>
        </w:rPr>
        <w:t>Ponudnik za 3. sklop: _________________________________________________________</w:t>
      </w:r>
      <w:r w:rsidRPr="00C41513">
        <w:rPr>
          <w:rFonts w:eastAsia="Times New Roman"/>
          <w:lang w:eastAsia="sl-SI"/>
        </w:rPr>
        <w:softHyphen/>
      </w:r>
    </w:p>
    <w:p w14:paraId="7E6BCECD" w14:textId="77777777" w:rsidR="00C41513" w:rsidRPr="008D048C" w:rsidRDefault="00C41513" w:rsidP="00C41513">
      <w:pPr>
        <w:jc w:val="center"/>
        <w:rPr>
          <w:rFonts w:eastAsia="Times New Roman"/>
          <w:i/>
          <w:iCs/>
          <w:sz w:val="20"/>
          <w:szCs w:val="20"/>
          <w:vertAlign w:val="subscript"/>
          <w:lang w:eastAsia="sl-SI"/>
        </w:rPr>
      </w:pPr>
      <w:r w:rsidRPr="008D048C">
        <w:rPr>
          <w:rFonts w:eastAsia="Times New Roman"/>
          <w:i/>
          <w:iCs/>
          <w:sz w:val="20"/>
          <w:szCs w:val="20"/>
          <w:vertAlign w:val="subscript"/>
          <w:lang w:eastAsia="sl-SI"/>
        </w:rPr>
        <w:t>(ime/firma in naslov/sedež ponudnika)</w:t>
      </w:r>
    </w:p>
    <w:p w14:paraId="08E99173" w14:textId="77777777" w:rsidR="00C41513" w:rsidRPr="00C41513" w:rsidRDefault="00C41513" w:rsidP="00C41513">
      <w:pPr>
        <w:rPr>
          <w:rFonts w:eastAsia="Times New Roman"/>
          <w:lang w:eastAsia="sl-SI"/>
        </w:rPr>
      </w:pPr>
    </w:p>
    <w:p w14:paraId="037DAFBD" w14:textId="77777777" w:rsidR="00C41513" w:rsidRPr="00C41513" w:rsidRDefault="00C41513" w:rsidP="00C41513">
      <w:pPr>
        <w:rPr>
          <w:rFonts w:eastAsia="Times New Roman"/>
          <w:lang w:eastAsia="sl-SI"/>
        </w:rPr>
      </w:pPr>
    </w:p>
    <w:p w14:paraId="07CB99AA" w14:textId="77777777" w:rsidR="00C41513" w:rsidRPr="00C41513" w:rsidRDefault="00C41513" w:rsidP="00C41513">
      <w:pPr>
        <w:rPr>
          <w:rFonts w:eastAsia="Times New Roman"/>
          <w:lang w:eastAsia="sl-SI"/>
        </w:rPr>
      </w:pPr>
    </w:p>
    <w:p w14:paraId="211F5902" w14:textId="5F1DED7F" w:rsidR="00C0314D" w:rsidRDefault="004D7EE6" w:rsidP="00C0314D">
      <w:pPr>
        <w:autoSpaceDE w:val="0"/>
        <w:autoSpaceDN w:val="0"/>
        <w:adjustRightInd w:val="0"/>
        <w:jc w:val="both"/>
        <w:rPr>
          <w:rFonts w:eastAsia="Times New Roman"/>
          <w:b/>
          <w:bCs/>
          <w:iCs/>
          <w:lang w:eastAsia="sl-SI"/>
        </w:rPr>
      </w:pPr>
      <w:r w:rsidRPr="00C0314D">
        <w:rPr>
          <w:rFonts w:eastAsia="Times New Roman"/>
          <w:b/>
          <w:bCs/>
          <w:lang w:eastAsia="sl-SI"/>
        </w:rPr>
        <w:t>P</w:t>
      </w:r>
      <w:r w:rsidR="00C41513" w:rsidRPr="00C0314D">
        <w:rPr>
          <w:rFonts w:eastAsia="Times New Roman"/>
          <w:b/>
          <w:bCs/>
          <w:lang w:eastAsia="sl-SI"/>
        </w:rPr>
        <w:t xml:space="preserve">od kazensko in materialno odgovornostjo izjavljam, da sem (smo) v zadnjih treh (3) letih pred </w:t>
      </w:r>
      <w:r w:rsidRPr="00C0314D">
        <w:rPr>
          <w:rFonts w:eastAsia="Times New Roman"/>
          <w:b/>
          <w:bCs/>
          <w:lang w:eastAsia="sl-SI"/>
        </w:rPr>
        <w:t xml:space="preserve">objavo predmetnega javnega naročila na Portalu javnih naročil </w:t>
      </w:r>
      <w:r w:rsidR="00C41513" w:rsidRPr="00924DCF">
        <w:rPr>
          <w:rFonts w:eastAsia="Times New Roman"/>
          <w:b/>
          <w:bCs/>
          <w:lang w:eastAsia="sl-SI"/>
        </w:rPr>
        <w:t>uspešno izvedel vsaj 2 (dve) cenitvi nepremičnin, pri katerih je ocenjena vrednost nepremičnin znašala</w:t>
      </w:r>
      <w:r w:rsidR="00C0314D" w:rsidRPr="00924DCF">
        <w:rPr>
          <w:rFonts w:eastAsia="Times New Roman"/>
          <w:b/>
          <w:bCs/>
          <w:iCs/>
          <w:lang w:eastAsia="sl-SI"/>
        </w:rPr>
        <w:t xml:space="preserve"> pri eni cenitvi vsaj 500.000,00 EUR </w:t>
      </w:r>
      <w:r w:rsidR="00C0314D" w:rsidRPr="00924DCF">
        <w:rPr>
          <w:rFonts w:eastAsia="Times New Roman"/>
          <w:b/>
          <w:bCs/>
          <w:iCs/>
          <w:u w:val="single"/>
          <w:lang w:eastAsia="sl-SI"/>
        </w:rPr>
        <w:t>IN</w:t>
      </w:r>
      <w:r w:rsidR="00C0314D" w:rsidRPr="00924DCF">
        <w:rPr>
          <w:rFonts w:eastAsia="Times New Roman"/>
          <w:b/>
          <w:bCs/>
          <w:iCs/>
          <w:lang w:eastAsia="sl-SI"/>
        </w:rPr>
        <w:t xml:space="preserve"> pri eni cenitvi vsaj 1.000.000,00 EUR.</w:t>
      </w:r>
    </w:p>
    <w:p w14:paraId="38C88597" w14:textId="77777777" w:rsidR="00C41513" w:rsidRPr="00C41513" w:rsidRDefault="00C41513" w:rsidP="00C41513">
      <w:pPr>
        <w:autoSpaceDE w:val="0"/>
        <w:autoSpaceDN w:val="0"/>
        <w:adjustRightInd w:val="0"/>
        <w:ind w:left="720"/>
        <w:jc w:val="both"/>
        <w:rPr>
          <w:rFonts w:eastAsia="Times New Roman"/>
          <w:b/>
          <w:bCs/>
          <w:i/>
          <w:iCs/>
          <w:highlight w:val="yellow"/>
          <w:lang w:eastAsia="sl-SI"/>
        </w:rPr>
      </w:pPr>
    </w:p>
    <w:p w14:paraId="7FB9C2B3" w14:textId="77777777" w:rsidR="00C41513" w:rsidRPr="00C41513" w:rsidRDefault="00C41513" w:rsidP="00C41513">
      <w:pPr>
        <w:autoSpaceDE w:val="0"/>
        <w:autoSpaceDN w:val="0"/>
        <w:adjustRightInd w:val="0"/>
        <w:jc w:val="both"/>
        <w:rPr>
          <w:rFonts w:ascii="Times New Roman" w:eastAsia="Times New Roman" w:hAnsi="Times New Roman" w:cs="Times New Roman"/>
          <w:color w:val="000000"/>
          <w:lang w:eastAsia="sl-SI"/>
        </w:rPr>
      </w:pPr>
    </w:p>
    <w:p w14:paraId="146F4CDC" w14:textId="77777777" w:rsidR="00C41513" w:rsidRPr="00C41513" w:rsidRDefault="00C41513" w:rsidP="00C41513">
      <w:pPr>
        <w:autoSpaceDE w:val="0"/>
        <w:autoSpaceDN w:val="0"/>
        <w:adjustRightInd w:val="0"/>
        <w:jc w:val="both"/>
        <w:rPr>
          <w:rFonts w:ascii="Times New Roman" w:eastAsia="Times New Roman" w:hAnsi="Times New Roman" w:cs="Times New Roman"/>
          <w:lang w:eastAsia="sl-SI"/>
        </w:rPr>
      </w:pPr>
    </w:p>
    <w:tbl>
      <w:tblPr>
        <w:tblW w:w="10206" w:type="dxa"/>
        <w:tblInd w:w="-497" w:type="dxa"/>
        <w:tblLayout w:type="fixed"/>
        <w:tblCellMar>
          <w:left w:w="70" w:type="dxa"/>
          <w:right w:w="70" w:type="dxa"/>
        </w:tblCellMar>
        <w:tblLook w:val="0000" w:firstRow="0" w:lastRow="0" w:firstColumn="0" w:lastColumn="0" w:noHBand="0" w:noVBand="0"/>
      </w:tblPr>
      <w:tblGrid>
        <w:gridCol w:w="3128"/>
        <w:gridCol w:w="3042"/>
        <w:gridCol w:w="2126"/>
        <w:gridCol w:w="1910"/>
      </w:tblGrid>
      <w:tr w:rsidR="00C41513" w:rsidRPr="00C41513" w14:paraId="6F41D7F0" w14:textId="77777777" w:rsidTr="00C41513">
        <w:tc>
          <w:tcPr>
            <w:tcW w:w="3128" w:type="dxa"/>
            <w:tcBorders>
              <w:top w:val="single" w:sz="2" w:space="0" w:color="000000"/>
              <w:left w:val="single" w:sz="2" w:space="0" w:color="000000"/>
              <w:bottom w:val="single" w:sz="2" w:space="0" w:color="000000"/>
            </w:tcBorders>
            <w:shd w:val="clear" w:color="auto" w:fill="D9D9D9"/>
          </w:tcPr>
          <w:p w14:paraId="0CE442E8" w14:textId="77777777" w:rsidR="00C41513" w:rsidRPr="00C41513" w:rsidRDefault="00C41513" w:rsidP="00C41513">
            <w:pPr>
              <w:snapToGrid w:val="0"/>
              <w:spacing w:before="60" w:after="40"/>
              <w:jc w:val="center"/>
              <w:rPr>
                <w:rFonts w:eastAsia="Times New Roman"/>
                <w:b/>
                <w:bCs/>
                <w:sz w:val="24"/>
                <w:szCs w:val="24"/>
                <w:lang w:eastAsia="sl-SI"/>
              </w:rPr>
            </w:pPr>
            <w:r w:rsidRPr="00C41513">
              <w:rPr>
                <w:rFonts w:eastAsia="Times New Roman"/>
                <w:b/>
                <w:bCs/>
                <w:lang w:eastAsia="sl-SI"/>
              </w:rPr>
              <w:t xml:space="preserve">referenčni naročnik </w:t>
            </w:r>
          </w:p>
          <w:p w14:paraId="2BE76D7D" w14:textId="77777777" w:rsidR="00C41513" w:rsidRPr="00C41513" w:rsidRDefault="00C41513" w:rsidP="00C41513">
            <w:pPr>
              <w:spacing w:before="60" w:after="40"/>
              <w:jc w:val="center"/>
              <w:rPr>
                <w:rFonts w:eastAsia="Times New Roman"/>
                <w:b/>
                <w:bCs/>
                <w:sz w:val="24"/>
                <w:szCs w:val="24"/>
                <w:lang w:eastAsia="sl-SI"/>
              </w:rPr>
            </w:pPr>
            <w:r w:rsidRPr="00C41513">
              <w:rPr>
                <w:rFonts w:eastAsia="Times New Roman"/>
                <w:b/>
                <w:bCs/>
                <w:lang w:eastAsia="sl-SI"/>
              </w:rPr>
              <w:t>(+ kontaktna oseba)</w:t>
            </w:r>
          </w:p>
        </w:tc>
        <w:tc>
          <w:tcPr>
            <w:tcW w:w="3042" w:type="dxa"/>
            <w:tcBorders>
              <w:top w:val="single" w:sz="2" w:space="0" w:color="000000"/>
              <w:left w:val="single" w:sz="2" w:space="0" w:color="000000"/>
              <w:bottom w:val="single" w:sz="2" w:space="0" w:color="000000"/>
            </w:tcBorders>
            <w:shd w:val="clear" w:color="auto" w:fill="D9D9D9"/>
            <w:vAlign w:val="center"/>
          </w:tcPr>
          <w:p w14:paraId="68601885" w14:textId="77777777" w:rsidR="00C41513" w:rsidRPr="00C41513" w:rsidRDefault="00C41513" w:rsidP="00C41513">
            <w:pPr>
              <w:snapToGrid w:val="0"/>
              <w:spacing w:before="60" w:after="40"/>
              <w:jc w:val="center"/>
              <w:rPr>
                <w:rFonts w:eastAsia="Times New Roman"/>
                <w:b/>
                <w:bCs/>
                <w:sz w:val="24"/>
                <w:szCs w:val="24"/>
                <w:lang w:eastAsia="sl-SI"/>
              </w:rPr>
            </w:pPr>
            <w:r w:rsidRPr="00C41513">
              <w:rPr>
                <w:rFonts w:eastAsia="Times New Roman"/>
                <w:b/>
                <w:bCs/>
                <w:lang w:eastAsia="sl-SI"/>
              </w:rPr>
              <w:t xml:space="preserve">predmet cenitve </w:t>
            </w:r>
          </w:p>
        </w:tc>
        <w:tc>
          <w:tcPr>
            <w:tcW w:w="2126" w:type="dxa"/>
            <w:tcBorders>
              <w:top w:val="single" w:sz="2" w:space="0" w:color="000000"/>
              <w:left w:val="single" w:sz="2" w:space="0" w:color="000000"/>
              <w:bottom w:val="single" w:sz="2" w:space="0" w:color="000000"/>
            </w:tcBorders>
            <w:shd w:val="clear" w:color="auto" w:fill="D9D9D9"/>
            <w:vAlign w:val="center"/>
          </w:tcPr>
          <w:p w14:paraId="4999846D" w14:textId="77777777" w:rsidR="00C41513" w:rsidRPr="00C41513" w:rsidRDefault="00C41513" w:rsidP="00C41513">
            <w:pPr>
              <w:snapToGrid w:val="0"/>
              <w:spacing w:before="60" w:after="40"/>
              <w:jc w:val="center"/>
              <w:rPr>
                <w:rFonts w:eastAsia="Times New Roman"/>
                <w:b/>
                <w:bCs/>
                <w:sz w:val="24"/>
                <w:szCs w:val="24"/>
                <w:lang w:eastAsia="sl-SI"/>
              </w:rPr>
            </w:pPr>
            <w:r w:rsidRPr="00C41513">
              <w:rPr>
                <w:rFonts w:eastAsia="Times New Roman"/>
                <w:b/>
                <w:bCs/>
                <w:lang w:eastAsia="sl-SI"/>
              </w:rPr>
              <w:t xml:space="preserve">čas izvedbe </w:t>
            </w:r>
          </w:p>
          <w:p w14:paraId="217A28D5" w14:textId="77777777" w:rsidR="00C41513" w:rsidRPr="00C41513" w:rsidRDefault="00C41513" w:rsidP="00C41513">
            <w:pPr>
              <w:snapToGrid w:val="0"/>
              <w:spacing w:before="60" w:after="40"/>
              <w:jc w:val="center"/>
              <w:rPr>
                <w:rFonts w:eastAsia="Times New Roman"/>
                <w:b/>
                <w:bCs/>
                <w:sz w:val="24"/>
                <w:szCs w:val="24"/>
                <w:lang w:eastAsia="sl-SI"/>
              </w:rPr>
            </w:pPr>
            <w:r w:rsidRPr="00C41513">
              <w:rPr>
                <w:rFonts w:eastAsia="Times New Roman"/>
                <w:b/>
                <w:bCs/>
                <w:lang w:eastAsia="sl-SI"/>
              </w:rPr>
              <w:t xml:space="preserve">(od – do) </w:t>
            </w:r>
          </w:p>
        </w:tc>
        <w:tc>
          <w:tcPr>
            <w:tcW w:w="191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67D480C" w14:textId="77777777" w:rsidR="00C41513" w:rsidRPr="00C41513" w:rsidRDefault="00C41513" w:rsidP="00C41513">
            <w:pPr>
              <w:snapToGrid w:val="0"/>
              <w:spacing w:before="60" w:after="40"/>
              <w:jc w:val="center"/>
              <w:rPr>
                <w:rFonts w:eastAsia="Times New Roman"/>
                <w:b/>
                <w:bCs/>
                <w:sz w:val="24"/>
                <w:szCs w:val="24"/>
                <w:lang w:eastAsia="sl-SI"/>
              </w:rPr>
            </w:pPr>
            <w:r w:rsidRPr="00C41513">
              <w:rPr>
                <w:rFonts w:eastAsia="Times New Roman"/>
                <w:b/>
                <w:bCs/>
                <w:i/>
                <w:iCs/>
                <w:lang w:eastAsia="sl-SI"/>
              </w:rPr>
              <w:t>ocenjena vrednost nepremičnin v cenitvi (EUR)</w:t>
            </w:r>
          </w:p>
        </w:tc>
      </w:tr>
      <w:tr w:rsidR="00C41513" w:rsidRPr="00C41513" w14:paraId="0E4D4823" w14:textId="77777777" w:rsidTr="00C41513">
        <w:trPr>
          <w:trHeight w:val="796"/>
        </w:trPr>
        <w:tc>
          <w:tcPr>
            <w:tcW w:w="3128" w:type="dxa"/>
            <w:tcBorders>
              <w:top w:val="single" w:sz="2" w:space="0" w:color="000000"/>
              <w:left w:val="single" w:sz="2" w:space="0" w:color="000000"/>
              <w:bottom w:val="single" w:sz="2" w:space="0" w:color="000000"/>
            </w:tcBorders>
          </w:tcPr>
          <w:p w14:paraId="4C05FB63"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3042" w:type="dxa"/>
            <w:tcBorders>
              <w:top w:val="single" w:sz="2" w:space="0" w:color="000000"/>
              <w:left w:val="single" w:sz="2" w:space="0" w:color="000000"/>
              <w:bottom w:val="single" w:sz="2" w:space="0" w:color="000000"/>
            </w:tcBorders>
          </w:tcPr>
          <w:p w14:paraId="1C89DFB5"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2126" w:type="dxa"/>
            <w:tcBorders>
              <w:top w:val="single" w:sz="2" w:space="0" w:color="000000"/>
              <w:left w:val="single" w:sz="2" w:space="0" w:color="000000"/>
              <w:bottom w:val="single" w:sz="2" w:space="0" w:color="000000"/>
            </w:tcBorders>
          </w:tcPr>
          <w:p w14:paraId="7057D4F4"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1910" w:type="dxa"/>
            <w:tcBorders>
              <w:top w:val="single" w:sz="2" w:space="0" w:color="000000"/>
              <w:left w:val="single" w:sz="2" w:space="0" w:color="000000"/>
              <w:bottom w:val="single" w:sz="2" w:space="0" w:color="000000"/>
              <w:right w:val="single" w:sz="2" w:space="0" w:color="000000"/>
            </w:tcBorders>
          </w:tcPr>
          <w:p w14:paraId="7491894D"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r>
      <w:tr w:rsidR="00C41513" w:rsidRPr="00C41513" w14:paraId="0FBD93D5" w14:textId="77777777" w:rsidTr="00C41513">
        <w:trPr>
          <w:trHeight w:val="796"/>
        </w:trPr>
        <w:tc>
          <w:tcPr>
            <w:tcW w:w="3128" w:type="dxa"/>
            <w:tcBorders>
              <w:left w:val="single" w:sz="2" w:space="0" w:color="000000"/>
              <w:bottom w:val="single" w:sz="4" w:space="0" w:color="auto"/>
            </w:tcBorders>
          </w:tcPr>
          <w:p w14:paraId="45D50F40"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3042" w:type="dxa"/>
            <w:tcBorders>
              <w:left w:val="single" w:sz="2" w:space="0" w:color="000000"/>
              <w:bottom w:val="single" w:sz="4" w:space="0" w:color="auto"/>
            </w:tcBorders>
          </w:tcPr>
          <w:p w14:paraId="19B6EE5B"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2126" w:type="dxa"/>
            <w:tcBorders>
              <w:left w:val="single" w:sz="2" w:space="0" w:color="000000"/>
              <w:bottom w:val="single" w:sz="4" w:space="0" w:color="auto"/>
            </w:tcBorders>
          </w:tcPr>
          <w:p w14:paraId="19E2E650"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1910" w:type="dxa"/>
            <w:tcBorders>
              <w:left w:val="single" w:sz="2" w:space="0" w:color="000000"/>
              <w:bottom w:val="single" w:sz="4" w:space="0" w:color="auto"/>
              <w:right w:val="single" w:sz="2" w:space="0" w:color="000000"/>
            </w:tcBorders>
          </w:tcPr>
          <w:p w14:paraId="30AA48F4"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r>
      <w:tr w:rsidR="00C41513" w:rsidRPr="00C41513" w14:paraId="7780033B" w14:textId="77777777" w:rsidTr="00C41513">
        <w:trPr>
          <w:trHeight w:val="796"/>
        </w:trPr>
        <w:tc>
          <w:tcPr>
            <w:tcW w:w="3128" w:type="dxa"/>
            <w:tcBorders>
              <w:top w:val="single" w:sz="4" w:space="0" w:color="auto"/>
              <w:left w:val="single" w:sz="4" w:space="0" w:color="auto"/>
              <w:bottom w:val="single" w:sz="4" w:space="0" w:color="auto"/>
              <w:right w:val="single" w:sz="4" w:space="0" w:color="auto"/>
            </w:tcBorders>
          </w:tcPr>
          <w:p w14:paraId="76DD0806"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3042" w:type="dxa"/>
            <w:tcBorders>
              <w:top w:val="single" w:sz="4" w:space="0" w:color="auto"/>
              <w:left w:val="single" w:sz="4" w:space="0" w:color="auto"/>
              <w:bottom w:val="single" w:sz="4" w:space="0" w:color="auto"/>
              <w:right w:val="single" w:sz="4" w:space="0" w:color="auto"/>
            </w:tcBorders>
          </w:tcPr>
          <w:p w14:paraId="1889D07C"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2126" w:type="dxa"/>
            <w:tcBorders>
              <w:top w:val="single" w:sz="4" w:space="0" w:color="auto"/>
              <w:left w:val="single" w:sz="4" w:space="0" w:color="auto"/>
              <w:bottom w:val="single" w:sz="4" w:space="0" w:color="auto"/>
              <w:right w:val="single" w:sz="4" w:space="0" w:color="auto"/>
            </w:tcBorders>
          </w:tcPr>
          <w:p w14:paraId="7A0FD3B9"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c>
          <w:tcPr>
            <w:tcW w:w="1910" w:type="dxa"/>
            <w:tcBorders>
              <w:top w:val="single" w:sz="4" w:space="0" w:color="auto"/>
              <w:left w:val="single" w:sz="4" w:space="0" w:color="auto"/>
              <w:bottom w:val="single" w:sz="4" w:space="0" w:color="auto"/>
              <w:right w:val="single" w:sz="4" w:space="0" w:color="auto"/>
            </w:tcBorders>
          </w:tcPr>
          <w:p w14:paraId="4C3A66A1" w14:textId="77777777" w:rsidR="00C41513" w:rsidRPr="00C41513" w:rsidRDefault="00C41513" w:rsidP="00C41513">
            <w:pPr>
              <w:snapToGrid w:val="0"/>
              <w:spacing w:before="60" w:after="40"/>
              <w:rPr>
                <w:rFonts w:ascii="Times New Roman" w:eastAsia="Times New Roman" w:hAnsi="Times New Roman" w:cs="Times New Roman"/>
                <w:sz w:val="24"/>
                <w:szCs w:val="24"/>
                <w:lang w:eastAsia="sl-SI"/>
              </w:rPr>
            </w:pPr>
          </w:p>
        </w:tc>
      </w:tr>
    </w:tbl>
    <w:p w14:paraId="0508D8FC" w14:textId="77777777" w:rsidR="00C41513" w:rsidRPr="00C41513" w:rsidRDefault="00C41513" w:rsidP="00C41513">
      <w:pPr>
        <w:jc w:val="both"/>
        <w:rPr>
          <w:rFonts w:ascii="Times New Roman" w:eastAsia="Times New Roman" w:hAnsi="Times New Roman" w:cs="Times New Roman"/>
          <w:b/>
          <w:bCs/>
          <w:i/>
          <w:iCs/>
          <w:sz w:val="18"/>
          <w:szCs w:val="18"/>
        </w:rPr>
      </w:pPr>
    </w:p>
    <w:p w14:paraId="3F78FA69" w14:textId="77777777" w:rsidR="00C41513" w:rsidRPr="00C41513" w:rsidRDefault="00C41513" w:rsidP="00C41513">
      <w:pPr>
        <w:jc w:val="both"/>
        <w:rPr>
          <w:rFonts w:ascii="Times New Roman" w:eastAsia="Times New Roman" w:hAnsi="Times New Roman" w:cs="Times New Roman"/>
          <w:b/>
          <w:bCs/>
          <w:i/>
          <w:iCs/>
          <w:sz w:val="18"/>
          <w:szCs w:val="18"/>
        </w:rPr>
      </w:pPr>
    </w:p>
    <w:p w14:paraId="1F2B7732" w14:textId="77777777" w:rsidR="00C41513" w:rsidRPr="00C41513" w:rsidRDefault="00C41513" w:rsidP="00C41513">
      <w:pPr>
        <w:jc w:val="both"/>
        <w:rPr>
          <w:rFonts w:ascii="Times New Roman" w:eastAsia="Times New Roman" w:hAnsi="Times New Roman" w:cs="Times New Roman"/>
          <w:b/>
          <w:bCs/>
          <w:i/>
          <w:iCs/>
          <w:sz w:val="18"/>
          <w:szCs w:val="18"/>
        </w:rPr>
      </w:pPr>
    </w:p>
    <w:p w14:paraId="618885F7" w14:textId="77777777" w:rsidR="00C41513" w:rsidRPr="004D7EE6" w:rsidRDefault="00C41513" w:rsidP="00C41513">
      <w:pPr>
        <w:pBdr>
          <w:top w:val="single" w:sz="4" w:space="1" w:color="auto"/>
          <w:left w:val="single" w:sz="4" w:space="4" w:color="auto"/>
          <w:bottom w:val="single" w:sz="4" w:space="1" w:color="auto"/>
          <w:right w:val="single" w:sz="4" w:space="4" w:color="auto"/>
        </w:pBdr>
        <w:jc w:val="both"/>
        <w:rPr>
          <w:rFonts w:eastAsia="Times New Roman" w:cs="Times New Roman"/>
          <w:b/>
          <w:bCs/>
          <w:i/>
          <w:iCs/>
          <w:sz w:val="20"/>
          <w:szCs w:val="20"/>
          <w:lang w:val="it-IT"/>
        </w:rPr>
      </w:pPr>
      <w:r w:rsidRPr="004D7EE6">
        <w:rPr>
          <w:rFonts w:eastAsia="Times New Roman" w:cs="Times New Roman"/>
          <w:b/>
          <w:bCs/>
          <w:i/>
          <w:iCs/>
          <w:sz w:val="20"/>
          <w:szCs w:val="20"/>
        </w:rPr>
        <w:t xml:space="preserve">Opomba: </w:t>
      </w:r>
      <w:proofErr w:type="spellStart"/>
      <w:r w:rsidRPr="004D7EE6">
        <w:rPr>
          <w:rFonts w:eastAsia="Times New Roman" w:cs="Times New Roman"/>
          <w:b/>
          <w:bCs/>
          <w:i/>
          <w:iCs/>
          <w:sz w:val="20"/>
          <w:szCs w:val="20"/>
          <w:lang w:val="it-IT"/>
        </w:rPr>
        <w:t>Naročnik</w:t>
      </w:r>
      <w:proofErr w:type="spellEnd"/>
      <w:r w:rsidRPr="004D7EE6">
        <w:rPr>
          <w:rFonts w:eastAsia="Times New Roman" w:cs="Times New Roman"/>
          <w:b/>
          <w:bCs/>
          <w:i/>
          <w:iCs/>
          <w:sz w:val="20"/>
          <w:szCs w:val="20"/>
          <w:lang w:val="it-IT"/>
        </w:rPr>
        <w:t xml:space="preserve"> si </w:t>
      </w:r>
      <w:proofErr w:type="spellStart"/>
      <w:r w:rsidRPr="004D7EE6">
        <w:rPr>
          <w:rFonts w:eastAsia="Times New Roman" w:cs="Times New Roman"/>
          <w:b/>
          <w:bCs/>
          <w:i/>
          <w:iCs/>
          <w:sz w:val="20"/>
          <w:szCs w:val="20"/>
          <w:lang w:val="it-IT"/>
        </w:rPr>
        <w:t>pridržuje</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pravico</w:t>
      </w:r>
      <w:proofErr w:type="spellEnd"/>
      <w:r w:rsidRPr="004D7EE6">
        <w:rPr>
          <w:rFonts w:eastAsia="Times New Roman" w:cs="Times New Roman"/>
          <w:b/>
          <w:bCs/>
          <w:i/>
          <w:iCs/>
          <w:sz w:val="20"/>
          <w:szCs w:val="20"/>
          <w:lang w:val="it-IT"/>
        </w:rPr>
        <w:t xml:space="preserve">, da </w:t>
      </w:r>
      <w:proofErr w:type="spellStart"/>
      <w:r w:rsidRPr="004D7EE6">
        <w:rPr>
          <w:rFonts w:eastAsia="Times New Roman" w:cs="Times New Roman"/>
          <w:b/>
          <w:bCs/>
          <w:i/>
          <w:iCs/>
          <w:sz w:val="20"/>
          <w:szCs w:val="20"/>
          <w:lang w:val="it-IT"/>
        </w:rPr>
        <w:t>podrobnejšo</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vsebino</w:t>
      </w:r>
      <w:proofErr w:type="spellEnd"/>
      <w:r w:rsidRPr="004D7EE6">
        <w:rPr>
          <w:rFonts w:eastAsia="Times New Roman" w:cs="Times New Roman"/>
          <w:b/>
          <w:bCs/>
          <w:i/>
          <w:iCs/>
          <w:sz w:val="20"/>
          <w:szCs w:val="20"/>
          <w:lang w:val="it-IT"/>
        </w:rPr>
        <w:t xml:space="preserve"> in </w:t>
      </w:r>
      <w:proofErr w:type="spellStart"/>
      <w:r w:rsidRPr="004D7EE6">
        <w:rPr>
          <w:rFonts w:eastAsia="Times New Roman" w:cs="Times New Roman"/>
          <w:b/>
          <w:bCs/>
          <w:i/>
          <w:iCs/>
          <w:sz w:val="20"/>
          <w:szCs w:val="20"/>
          <w:lang w:val="it-IT"/>
        </w:rPr>
        <w:t>kvaliteto</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izvedbe</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preveri</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neposredno</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pri</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referenčnem</w:t>
      </w:r>
      <w:proofErr w:type="spellEnd"/>
      <w:r w:rsidRPr="004D7EE6">
        <w:rPr>
          <w:rFonts w:eastAsia="Times New Roman" w:cs="Times New Roman"/>
          <w:b/>
          <w:bCs/>
          <w:i/>
          <w:iCs/>
          <w:sz w:val="20"/>
          <w:szCs w:val="20"/>
          <w:lang w:val="it-IT"/>
        </w:rPr>
        <w:t xml:space="preserve"> </w:t>
      </w:r>
      <w:proofErr w:type="spellStart"/>
      <w:r w:rsidRPr="004D7EE6">
        <w:rPr>
          <w:rFonts w:eastAsia="Times New Roman" w:cs="Times New Roman"/>
          <w:b/>
          <w:bCs/>
          <w:i/>
          <w:iCs/>
          <w:sz w:val="20"/>
          <w:szCs w:val="20"/>
          <w:lang w:val="it-IT"/>
        </w:rPr>
        <w:t>naročniku</w:t>
      </w:r>
      <w:proofErr w:type="spellEnd"/>
      <w:r w:rsidRPr="004D7EE6">
        <w:rPr>
          <w:rFonts w:eastAsia="Times New Roman" w:cs="Times New Roman"/>
          <w:b/>
          <w:bCs/>
          <w:i/>
          <w:iCs/>
          <w:sz w:val="20"/>
          <w:szCs w:val="20"/>
          <w:lang w:val="it-IT"/>
        </w:rPr>
        <w:t>.</w:t>
      </w:r>
    </w:p>
    <w:tbl>
      <w:tblPr>
        <w:tblW w:w="9777" w:type="dxa"/>
        <w:tblInd w:w="2" w:type="dxa"/>
        <w:tblLayout w:type="fixed"/>
        <w:tblLook w:val="0000" w:firstRow="0" w:lastRow="0" w:firstColumn="0" w:lastColumn="0" w:noHBand="0" w:noVBand="0"/>
      </w:tblPr>
      <w:tblGrid>
        <w:gridCol w:w="4888"/>
        <w:gridCol w:w="4889"/>
      </w:tblGrid>
      <w:tr w:rsidR="00C41513" w:rsidRPr="00C41513" w14:paraId="2AF2A35A" w14:textId="77777777" w:rsidTr="00C41513">
        <w:tc>
          <w:tcPr>
            <w:tcW w:w="4888" w:type="dxa"/>
            <w:vAlign w:val="center"/>
          </w:tcPr>
          <w:p w14:paraId="4D88358A" w14:textId="77777777" w:rsidR="00C41513" w:rsidRPr="00C41513" w:rsidRDefault="00C41513" w:rsidP="00C41513">
            <w:pPr>
              <w:snapToGrid w:val="0"/>
              <w:spacing w:before="60" w:after="40"/>
              <w:rPr>
                <w:rFonts w:eastAsia="Times New Roman"/>
                <w:sz w:val="24"/>
                <w:szCs w:val="24"/>
                <w:lang w:val="it-IT" w:eastAsia="sl-SI"/>
              </w:rPr>
            </w:pPr>
          </w:p>
          <w:p w14:paraId="7D7ABCAE" w14:textId="77777777" w:rsidR="00C41513" w:rsidRPr="00C41513" w:rsidRDefault="00C41513" w:rsidP="00C41513">
            <w:pPr>
              <w:snapToGrid w:val="0"/>
              <w:spacing w:before="60" w:after="40"/>
              <w:rPr>
                <w:rFonts w:eastAsia="Times New Roman"/>
                <w:sz w:val="24"/>
                <w:szCs w:val="24"/>
                <w:lang w:val="it-IT" w:eastAsia="sl-SI"/>
              </w:rPr>
            </w:pPr>
          </w:p>
          <w:p w14:paraId="68A55F56" w14:textId="77777777" w:rsidR="00C41513" w:rsidRPr="00C41513" w:rsidRDefault="00C41513" w:rsidP="00C41513">
            <w:pPr>
              <w:snapToGrid w:val="0"/>
              <w:spacing w:before="60" w:after="40"/>
              <w:rPr>
                <w:rFonts w:eastAsia="Times New Roman"/>
                <w:sz w:val="24"/>
                <w:szCs w:val="24"/>
                <w:lang w:val="it-IT" w:eastAsia="sl-SI"/>
              </w:rPr>
            </w:pPr>
          </w:p>
          <w:p w14:paraId="2B475776" w14:textId="77777777" w:rsidR="00C41513" w:rsidRPr="00C41513" w:rsidRDefault="00C41513" w:rsidP="00C41513">
            <w:pPr>
              <w:snapToGrid w:val="0"/>
              <w:spacing w:before="60" w:after="40"/>
              <w:rPr>
                <w:rFonts w:eastAsia="Times New Roman"/>
                <w:sz w:val="24"/>
                <w:szCs w:val="24"/>
                <w:lang w:val="it-IT" w:eastAsia="sl-SI"/>
              </w:rPr>
            </w:pPr>
          </w:p>
          <w:p w14:paraId="6AF30EF3" w14:textId="77777777" w:rsidR="00C41513" w:rsidRPr="00C41513" w:rsidRDefault="00C41513" w:rsidP="00C41513">
            <w:pPr>
              <w:snapToGrid w:val="0"/>
              <w:spacing w:before="60" w:after="40"/>
              <w:rPr>
                <w:rFonts w:eastAsia="Times New Roman"/>
                <w:sz w:val="24"/>
                <w:szCs w:val="24"/>
                <w:lang w:eastAsia="sl-SI"/>
              </w:rPr>
            </w:pPr>
            <w:r w:rsidRPr="00C41513">
              <w:rPr>
                <w:rFonts w:eastAsia="Times New Roman"/>
                <w:lang w:eastAsia="sl-SI"/>
              </w:rPr>
              <w:t>Kraj in datum:</w:t>
            </w:r>
          </w:p>
        </w:tc>
        <w:tc>
          <w:tcPr>
            <w:tcW w:w="4889" w:type="dxa"/>
            <w:vAlign w:val="center"/>
          </w:tcPr>
          <w:p w14:paraId="628ED7D1" w14:textId="77777777" w:rsidR="00C41513" w:rsidRDefault="00C41513" w:rsidP="00C41513">
            <w:pPr>
              <w:snapToGrid w:val="0"/>
              <w:spacing w:before="60" w:after="40"/>
              <w:rPr>
                <w:rFonts w:eastAsia="Times New Roman"/>
                <w:lang w:eastAsia="sl-SI"/>
              </w:rPr>
            </w:pPr>
            <w:r w:rsidRPr="00C41513">
              <w:rPr>
                <w:rFonts w:eastAsia="Times New Roman"/>
                <w:lang w:eastAsia="sl-SI"/>
              </w:rPr>
              <w:t>Ponudnik:</w:t>
            </w:r>
          </w:p>
          <w:p w14:paraId="09916C41" w14:textId="6DF8A90B" w:rsidR="008D048C" w:rsidRPr="00C41513" w:rsidRDefault="008D048C" w:rsidP="00C41513">
            <w:pPr>
              <w:snapToGrid w:val="0"/>
              <w:spacing w:before="60" w:after="40"/>
              <w:rPr>
                <w:rFonts w:eastAsia="Times New Roman"/>
                <w:sz w:val="24"/>
                <w:szCs w:val="24"/>
                <w:lang w:eastAsia="sl-SI"/>
              </w:rPr>
            </w:pPr>
            <w:r>
              <w:rPr>
                <w:rFonts w:eastAsia="Times New Roman"/>
                <w:lang w:eastAsia="sl-SI"/>
              </w:rPr>
              <w:t>___________________________</w:t>
            </w:r>
          </w:p>
        </w:tc>
      </w:tr>
      <w:tr w:rsidR="00C41513" w:rsidRPr="00C41513" w14:paraId="4CCA8181" w14:textId="77777777" w:rsidTr="00C41513">
        <w:tc>
          <w:tcPr>
            <w:tcW w:w="4888" w:type="dxa"/>
            <w:vAlign w:val="center"/>
          </w:tcPr>
          <w:p w14:paraId="39716DD7" w14:textId="77777777" w:rsidR="00C41513" w:rsidRPr="00C41513" w:rsidRDefault="00C41513" w:rsidP="00C41513">
            <w:pPr>
              <w:snapToGrid w:val="0"/>
              <w:spacing w:before="60" w:after="40"/>
              <w:rPr>
                <w:rFonts w:eastAsia="Times New Roman"/>
                <w:sz w:val="24"/>
                <w:szCs w:val="24"/>
                <w:lang w:eastAsia="sl-SI"/>
              </w:rPr>
            </w:pPr>
            <w:r w:rsidRPr="00C41513">
              <w:rPr>
                <w:rFonts w:eastAsia="Times New Roman"/>
                <w:lang w:eastAsia="sl-SI"/>
              </w:rPr>
              <w:t>____________________</w:t>
            </w:r>
          </w:p>
          <w:p w14:paraId="4F8FA925" w14:textId="77777777" w:rsidR="00C41513" w:rsidRPr="00C41513" w:rsidRDefault="00C41513" w:rsidP="00C41513">
            <w:pPr>
              <w:snapToGrid w:val="0"/>
              <w:spacing w:before="60" w:after="40"/>
              <w:rPr>
                <w:rFonts w:eastAsia="Times New Roman"/>
                <w:sz w:val="24"/>
                <w:szCs w:val="24"/>
                <w:lang w:eastAsia="sl-SI"/>
              </w:rPr>
            </w:pPr>
          </w:p>
        </w:tc>
        <w:tc>
          <w:tcPr>
            <w:tcW w:w="4889" w:type="dxa"/>
            <w:vAlign w:val="center"/>
          </w:tcPr>
          <w:p w14:paraId="5558DAB0" w14:textId="2009957B" w:rsidR="00C41513" w:rsidRPr="00C41513" w:rsidRDefault="008D048C" w:rsidP="00C41513">
            <w:pPr>
              <w:snapToGrid w:val="0"/>
              <w:spacing w:before="60" w:after="40"/>
              <w:rPr>
                <w:rFonts w:eastAsia="Times New Roman"/>
                <w:sz w:val="24"/>
                <w:szCs w:val="24"/>
                <w:lang w:eastAsia="sl-SI"/>
              </w:rPr>
            </w:pPr>
            <w:r>
              <w:rPr>
                <w:rFonts w:eastAsia="Times New Roman"/>
                <w:lang w:eastAsia="sl-SI"/>
              </w:rPr>
              <w:t>P</w:t>
            </w:r>
            <w:r w:rsidR="00C41513" w:rsidRPr="00C41513">
              <w:rPr>
                <w:rFonts w:eastAsia="Times New Roman"/>
                <w:lang w:eastAsia="sl-SI"/>
              </w:rPr>
              <w:t>odpis in žig ponudnika:</w:t>
            </w:r>
          </w:p>
        </w:tc>
      </w:tr>
      <w:tr w:rsidR="00C41513" w:rsidRPr="00C41513" w14:paraId="5FCCA94A" w14:textId="77777777" w:rsidTr="00C41513">
        <w:tc>
          <w:tcPr>
            <w:tcW w:w="4888" w:type="dxa"/>
            <w:vAlign w:val="center"/>
          </w:tcPr>
          <w:p w14:paraId="0FD71D77" w14:textId="77777777" w:rsidR="00C41513" w:rsidRPr="00C41513" w:rsidRDefault="00C41513" w:rsidP="00C41513">
            <w:pPr>
              <w:snapToGrid w:val="0"/>
              <w:spacing w:before="60" w:after="40"/>
              <w:rPr>
                <w:rFonts w:eastAsia="Times New Roman"/>
                <w:sz w:val="24"/>
                <w:szCs w:val="24"/>
                <w:lang w:eastAsia="sl-SI"/>
              </w:rPr>
            </w:pPr>
          </w:p>
        </w:tc>
        <w:tc>
          <w:tcPr>
            <w:tcW w:w="4889" w:type="dxa"/>
            <w:vAlign w:val="center"/>
          </w:tcPr>
          <w:p w14:paraId="4A920B69" w14:textId="7B972B42" w:rsidR="00C41513" w:rsidRPr="00C41513" w:rsidRDefault="00C41513" w:rsidP="00C41513">
            <w:pPr>
              <w:snapToGrid w:val="0"/>
              <w:spacing w:before="60" w:after="40"/>
              <w:rPr>
                <w:rFonts w:eastAsia="Times New Roman"/>
                <w:sz w:val="24"/>
                <w:szCs w:val="24"/>
                <w:lang w:eastAsia="sl-SI"/>
              </w:rPr>
            </w:pPr>
            <w:r w:rsidRPr="00C41513">
              <w:rPr>
                <w:rFonts w:eastAsia="Times New Roman"/>
                <w:lang w:eastAsia="sl-SI"/>
              </w:rPr>
              <w:t>___________________________</w:t>
            </w:r>
          </w:p>
        </w:tc>
      </w:tr>
    </w:tbl>
    <w:p w14:paraId="4987562C" w14:textId="77777777" w:rsidR="00C41513" w:rsidRPr="00C41513" w:rsidRDefault="00C41513" w:rsidP="00C41513">
      <w:pPr>
        <w:keepNext/>
        <w:widowControl w:val="0"/>
        <w:jc w:val="both"/>
        <w:outlineLvl w:val="6"/>
        <w:rPr>
          <w:rFonts w:eastAsia="Times New Roman"/>
          <w:b/>
          <w:bCs/>
          <w:lang w:val="en-US"/>
        </w:rPr>
      </w:pPr>
    </w:p>
    <w:p w14:paraId="6801AB1A" w14:textId="77777777" w:rsidR="00C41513" w:rsidRPr="00C41513" w:rsidRDefault="00C41513" w:rsidP="00C41513">
      <w:pPr>
        <w:rPr>
          <w:rFonts w:eastAsia="Times New Roman"/>
          <w:sz w:val="24"/>
          <w:szCs w:val="24"/>
          <w:highlight w:val="lightGray"/>
          <w:lang w:eastAsia="sl-SI"/>
        </w:rPr>
      </w:pPr>
    </w:p>
    <w:p w14:paraId="230DEB79" w14:textId="77777777" w:rsidR="00C41513" w:rsidRPr="00C41513" w:rsidRDefault="00C41513" w:rsidP="00C41513">
      <w:pPr>
        <w:rPr>
          <w:rFonts w:eastAsia="Times New Roman"/>
          <w:sz w:val="24"/>
          <w:szCs w:val="24"/>
          <w:highlight w:val="lightGray"/>
          <w:lang w:eastAsia="sl-SI"/>
        </w:rPr>
      </w:pPr>
    </w:p>
    <w:p w14:paraId="680F516E" w14:textId="77777777" w:rsidR="00C41513" w:rsidRPr="00C41513" w:rsidRDefault="00C41513" w:rsidP="00C41513">
      <w:pPr>
        <w:rPr>
          <w:rFonts w:eastAsia="Times New Roman"/>
          <w:sz w:val="24"/>
          <w:szCs w:val="24"/>
          <w:highlight w:val="lightGray"/>
          <w:lang w:eastAsia="sl-SI"/>
        </w:rPr>
      </w:pPr>
    </w:p>
    <w:p w14:paraId="2EB3C5F3" w14:textId="77777777" w:rsidR="00C41513" w:rsidRPr="00C41513" w:rsidRDefault="00C41513" w:rsidP="00C41513">
      <w:pPr>
        <w:rPr>
          <w:rFonts w:eastAsia="Times New Roman"/>
          <w:sz w:val="24"/>
          <w:szCs w:val="24"/>
          <w:highlight w:val="lightGray"/>
          <w:lang w:eastAsia="sl-SI"/>
        </w:rPr>
      </w:pPr>
    </w:p>
    <w:p w14:paraId="41BDBEB7" w14:textId="77777777" w:rsidR="00C41513" w:rsidRPr="00C41513" w:rsidRDefault="00C41513" w:rsidP="00C41513">
      <w:pPr>
        <w:rPr>
          <w:rFonts w:eastAsia="Times New Roman"/>
          <w:sz w:val="24"/>
          <w:szCs w:val="24"/>
          <w:highlight w:val="lightGray"/>
          <w:lang w:eastAsia="sl-SI"/>
        </w:rPr>
      </w:pPr>
    </w:p>
    <w:p w14:paraId="274A383E" w14:textId="77777777" w:rsidR="00C41513" w:rsidRPr="00C41513" w:rsidRDefault="00C41513" w:rsidP="00C41513">
      <w:pPr>
        <w:rPr>
          <w:rFonts w:eastAsia="Times New Roman"/>
          <w:sz w:val="24"/>
          <w:szCs w:val="24"/>
          <w:highlight w:val="lightGray"/>
          <w:lang w:eastAsia="sl-SI"/>
        </w:rPr>
      </w:pPr>
    </w:p>
    <w:p w14:paraId="22FA2890" w14:textId="603D6856" w:rsidR="00C41513" w:rsidRPr="00C41513" w:rsidRDefault="00C41513" w:rsidP="00C41513">
      <w:pPr>
        <w:rPr>
          <w:rFonts w:eastAsia="Times New Roman"/>
          <w:b/>
          <w:bCs/>
          <w:sz w:val="24"/>
          <w:szCs w:val="24"/>
          <w:lang w:eastAsia="sl-SI"/>
        </w:rPr>
      </w:pPr>
      <w:r>
        <w:rPr>
          <w:rFonts w:eastAsia="Times New Roman"/>
          <w:b/>
          <w:bCs/>
          <w:sz w:val="24"/>
          <w:szCs w:val="24"/>
          <w:highlight w:val="lightGray"/>
          <w:lang w:eastAsia="sl-SI"/>
        </w:rPr>
        <w:lastRenderedPageBreak/>
        <w:t>Obr_8</w:t>
      </w:r>
      <w:r w:rsidRPr="00C41513">
        <w:rPr>
          <w:rFonts w:eastAsia="Times New Roman"/>
          <w:b/>
          <w:bCs/>
          <w:sz w:val="24"/>
          <w:szCs w:val="24"/>
          <w:highlight w:val="lightGray"/>
          <w:lang w:eastAsia="sl-SI"/>
        </w:rPr>
        <w:t>a</w:t>
      </w:r>
    </w:p>
    <w:p w14:paraId="71F2D2DC" w14:textId="77777777" w:rsidR="00C41513" w:rsidRPr="00C41513" w:rsidRDefault="00C41513" w:rsidP="00C41513">
      <w:pPr>
        <w:keepNext/>
        <w:spacing w:before="240" w:after="60"/>
        <w:jc w:val="center"/>
        <w:outlineLvl w:val="1"/>
        <w:rPr>
          <w:rFonts w:eastAsia="Times New Roman"/>
          <w:b/>
          <w:bCs/>
          <w:lang w:val="it-IT"/>
        </w:rPr>
      </w:pPr>
      <w:bookmarkStart w:id="4" w:name="_Toc335915459"/>
      <w:bookmarkStart w:id="5" w:name="_Toc335915533"/>
      <w:bookmarkStart w:id="6" w:name="_Toc335915570"/>
      <w:bookmarkStart w:id="7" w:name="_Toc335915799"/>
      <w:r w:rsidRPr="00C41513">
        <w:rPr>
          <w:rFonts w:eastAsia="Times New Roman"/>
          <w:b/>
          <w:bCs/>
          <w:lang w:val="it-IT"/>
        </w:rPr>
        <w:t>POTRDILO REFERENČNEGA NAROČNIKA</w:t>
      </w:r>
      <w:bookmarkEnd w:id="4"/>
      <w:bookmarkEnd w:id="5"/>
      <w:bookmarkEnd w:id="6"/>
      <w:bookmarkEnd w:id="7"/>
    </w:p>
    <w:p w14:paraId="0B9024C1" w14:textId="77777777" w:rsidR="00C41513" w:rsidRPr="00C41513" w:rsidRDefault="00C41513" w:rsidP="00C41513">
      <w:pPr>
        <w:autoSpaceDE w:val="0"/>
        <w:autoSpaceDN w:val="0"/>
        <w:adjustRightInd w:val="0"/>
        <w:jc w:val="both"/>
        <w:rPr>
          <w:rFonts w:eastAsia="Times New Roman"/>
          <w:lang w:eastAsia="sl-SI"/>
        </w:rPr>
      </w:pPr>
    </w:p>
    <w:p w14:paraId="33DECA12" w14:textId="77777777" w:rsidR="00C41513" w:rsidRPr="00C41513" w:rsidRDefault="00C41513" w:rsidP="00C41513">
      <w:pPr>
        <w:autoSpaceDE w:val="0"/>
        <w:autoSpaceDN w:val="0"/>
        <w:adjustRightInd w:val="0"/>
        <w:jc w:val="both"/>
        <w:rPr>
          <w:rFonts w:eastAsia="Times New Roman"/>
          <w:lang w:eastAsia="sl-SI"/>
        </w:rPr>
      </w:pPr>
    </w:p>
    <w:p w14:paraId="04FAD2BC" w14:textId="77777777" w:rsidR="00C41513" w:rsidRPr="00C41513" w:rsidRDefault="00C41513" w:rsidP="00C41513">
      <w:pPr>
        <w:autoSpaceDE w:val="0"/>
        <w:autoSpaceDN w:val="0"/>
        <w:adjustRightInd w:val="0"/>
        <w:rPr>
          <w:rFonts w:eastAsia="Times New Roman"/>
          <w:lang w:eastAsia="sl-SI"/>
        </w:rPr>
      </w:pPr>
      <w:r w:rsidRPr="00C41513">
        <w:rPr>
          <w:rFonts w:eastAsia="Times New Roman"/>
          <w:lang w:eastAsia="sl-SI"/>
        </w:rPr>
        <w:t>Naročnik cenitve: _________________________________________________________</w:t>
      </w:r>
    </w:p>
    <w:p w14:paraId="257320A2" w14:textId="77777777" w:rsidR="00C41513" w:rsidRPr="00C41513" w:rsidRDefault="00C41513" w:rsidP="00C41513">
      <w:pPr>
        <w:autoSpaceDE w:val="0"/>
        <w:autoSpaceDN w:val="0"/>
        <w:adjustRightInd w:val="0"/>
        <w:jc w:val="both"/>
        <w:rPr>
          <w:rFonts w:eastAsia="Times New Roman"/>
          <w:lang w:eastAsia="sl-SI"/>
        </w:rPr>
      </w:pPr>
    </w:p>
    <w:p w14:paraId="4CB7B261" w14:textId="77777777" w:rsidR="00C41513" w:rsidRPr="00C41513" w:rsidRDefault="00C41513" w:rsidP="00C41513">
      <w:pPr>
        <w:autoSpaceDE w:val="0"/>
        <w:autoSpaceDN w:val="0"/>
        <w:adjustRightInd w:val="0"/>
        <w:jc w:val="both"/>
        <w:rPr>
          <w:rFonts w:eastAsia="Times New Roman"/>
          <w:lang w:eastAsia="sl-SI"/>
        </w:rPr>
      </w:pPr>
      <w:r w:rsidRPr="00C41513">
        <w:rPr>
          <w:rFonts w:eastAsia="Times New Roman"/>
          <w:lang w:eastAsia="sl-SI"/>
        </w:rPr>
        <w:t>odgovorna oseba naročnika:_________________________________________________</w:t>
      </w:r>
    </w:p>
    <w:p w14:paraId="3E4310AD" w14:textId="77777777" w:rsidR="00C41513" w:rsidRPr="00C41513" w:rsidRDefault="00C41513" w:rsidP="00C41513">
      <w:pPr>
        <w:autoSpaceDE w:val="0"/>
        <w:autoSpaceDN w:val="0"/>
        <w:adjustRightInd w:val="0"/>
        <w:jc w:val="both"/>
        <w:rPr>
          <w:rFonts w:eastAsia="Times New Roman"/>
          <w:i/>
          <w:iCs/>
          <w:vertAlign w:val="superscript"/>
          <w:lang w:eastAsia="sl-SI"/>
        </w:rPr>
      </w:pPr>
      <w:r w:rsidRPr="00C41513">
        <w:rPr>
          <w:rFonts w:eastAsia="Times New Roman"/>
          <w:lang w:eastAsia="sl-SI"/>
        </w:rPr>
        <w:tab/>
      </w:r>
      <w:r w:rsidRPr="00C41513">
        <w:rPr>
          <w:rFonts w:eastAsia="Times New Roman"/>
          <w:lang w:eastAsia="sl-SI"/>
        </w:rPr>
        <w:tab/>
      </w:r>
      <w:r w:rsidRPr="00C41513">
        <w:rPr>
          <w:rFonts w:eastAsia="Times New Roman"/>
          <w:lang w:eastAsia="sl-SI"/>
        </w:rPr>
        <w:tab/>
      </w:r>
      <w:r w:rsidRPr="00C41513">
        <w:rPr>
          <w:rFonts w:eastAsia="Times New Roman"/>
          <w:lang w:eastAsia="sl-SI"/>
        </w:rPr>
        <w:tab/>
      </w:r>
      <w:r w:rsidRPr="00C41513">
        <w:rPr>
          <w:rFonts w:eastAsia="Times New Roman"/>
          <w:lang w:eastAsia="sl-SI"/>
        </w:rPr>
        <w:tab/>
      </w:r>
      <w:r w:rsidRPr="00C41513">
        <w:rPr>
          <w:rFonts w:eastAsia="Times New Roman"/>
          <w:lang w:eastAsia="sl-SI"/>
        </w:rPr>
        <w:tab/>
      </w:r>
      <w:r w:rsidRPr="00C41513">
        <w:rPr>
          <w:rFonts w:eastAsia="Times New Roman"/>
          <w:i/>
          <w:iCs/>
          <w:vertAlign w:val="superscript"/>
          <w:lang w:eastAsia="sl-SI"/>
        </w:rPr>
        <w:t>(ime in priimek odg. osebe in funkcija)</w:t>
      </w:r>
    </w:p>
    <w:p w14:paraId="2DE383BB" w14:textId="77777777" w:rsidR="00C41513" w:rsidRPr="00C41513" w:rsidRDefault="00C41513" w:rsidP="00C41513">
      <w:pPr>
        <w:autoSpaceDE w:val="0"/>
        <w:autoSpaceDN w:val="0"/>
        <w:adjustRightInd w:val="0"/>
        <w:jc w:val="both"/>
        <w:rPr>
          <w:rFonts w:eastAsia="Times New Roman"/>
          <w:lang w:eastAsia="sl-SI"/>
        </w:rPr>
      </w:pPr>
    </w:p>
    <w:p w14:paraId="0C417055" w14:textId="77777777" w:rsidR="00C41513" w:rsidRPr="00C41513" w:rsidRDefault="00C41513" w:rsidP="00C41513">
      <w:pPr>
        <w:autoSpaceDE w:val="0"/>
        <w:autoSpaceDN w:val="0"/>
        <w:adjustRightInd w:val="0"/>
        <w:jc w:val="both"/>
        <w:rPr>
          <w:rFonts w:eastAsia="Times New Roman"/>
          <w:lang w:eastAsia="sl-SI"/>
        </w:rPr>
      </w:pPr>
      <w:r w:rsidRPr="00C41513">
        <w:rPr>
          <w:rFonts w:eastAsia="Times New Roman"/>
          <w:lang w:eastAsia="sl-SI"/>
        </w:rPr>
        <w:t xml:space="preserve">pod kazensko in materialno odgovornostjo izjavljam(o), da je ponudnik: </w:t>
      </w:r>
    </w:p>
    <w:p w14:paraId="457F26B9" w14:textId="77777777" w:rsidR="00C41513" w:rsidRPr="00C41513" w:rsidRDefault="00C41513" w:rsidP="00C41513">
      <w:pPr>
        <w:autoSpaceDE w:val="0"/>
        <w:autoSpaceDN w:val="0"/>
        <w:adjustRightInd w:val="0"/>
        <w:jc w:val="both"/>
        <w:rPr>
          <w:rFonts w:eastAsia="Times New Roman"/>
          <w:lang w:eastAsia="sl-SI"/>
        </w:rPr>
      </w:pPr>
    </w:p>
    <w:p w14:paraId="39FD69BD" w14:textId="77777777" w:rsidR="00C41513" w:rsidRPr="00C41513" w:rsidRDefault="00C41513" w:rsidP="00C41513">
      <w:pPr>
        <w:autoSpaceDE w:val="0"/>
        <w:autoSpaceDN w:val="0"/>
        <w:adjustRightInd w:val="0"/>
        <w:jc w:val="both"/>
        <w:rPr>
          <w:rFonts w:eastAsia="Times New Roman"/>
          <w:lang w:eastAsia="sl-SI"/>
        </w:rPr>
      </w:pPr>
      <w:r w:rsidRPr="00C41513">
        <w:rPr>
          <w:rFonts w:eastAsia="Times New Roman"/>
          <w:lang w:eastAsia="sl-SI"/>
        </w:rPr>
        <w:t>_________________________________________________________________________</w:t>
      </w:r>
    </w:p>
    <w:p w14:paraId="49CE4C07" w14:textId="77777777" w:rsidR="00C41513" w:rsidRPr="00C41513" w:rsidRDefault="00C41513" w:rsidP="00C41513">
      <w:pPr>
        <w:autoSpaceDE w:val="0"/>
        <w:autoSpaceDN w:val="0"/>
        <w:adjustRightInd w:val="0"/>
        <w:jc w:val="both"/>
        <w:rPr>
          <w:rFonts w:eastAsia="Times New Roman"/>
          <w:lang w:eastAsia="sl-SI"/>
        </w:rPr>
      </w:pPr>
    </w:p>
    <w:p w14:paraId="0A47969E" w14:textId="77777777" w:rsidR="00C41513" w:rsidRPr="00C41513" w:rsidRDefault="00C41513" w:rsidP="00C41513">
      <w:pPr>
        <w:autoSpaceDE w:val="0"/>
        <w:autoSpaceDN w:val="0"/>
        <w:adjustRightInd w:val="0"/>
        <w:jc w:val="both"/>
        <w:rPr>
          <w:rFonts w:eastAsia="Times New Roman"/>
          <w:lang w:eastAsia="sl-SI"/>
        </w:rPr>
      </w:pPr>
    </w:p>
    <w:p w14:paraId="7769D85A" w14:textId="77777777" w:rsidR="00C41513" w:rsidRPr="00C41513" w:rsidRDefault="00C41513" w:rsidP="00C41513">
      <w:pPr>
        <w:autoSpaceDE w:val="0"/>
        <w:autoSpaceDN w:val="0"/>
        <w:adjustRightInd w:val="0"/>
        <w:jc w:val="both"/>
        <w:rPr>
          <w:rFonts w:eastAsia="Times New Roman"/>
          <w:lang w:eastAsia="sl-SI"/>
        </w:rPr>
      </w:pPr>
      <w:r w:rsidRPr="00C41513">
        <w:rPr>
          <w:rFonts w:eastAsia="Times New Roman"/>
          <w:lang w:eastAsia="sl-SI"/>
        </w:rPr>
        <w:t>v obdobju od ____________________________ do _____________________________</w:t>
      </w:r>
    </w:p>
    <w:p w14:paraId="329DF44D" w14:textId="77777777" w:rsidR="00C41513" w:rsidRPr="00C41513" w:rsidRDefault="00C41513" w:rsidP="00C41513">
      <w:pPr>
        <w:autoSpaceDE w:val="0"/>
        <w:autoSpaceDN w:val="0"/>
        <w:adjustRightInd w:val="0"/>
        <w:jc w:val="both"/>
        <w:rPr>
          <w:rFonts w:eastAsia="Times New Roman"/>
          <w:lang w:eastAsia="sl-SI"/>
        </w:rPr>
      </w:pPr>
    </w:p>
    <w:p w14:paraId="70B1EE55" w14:textId="77777777" w:rsidR="00C41513" w:rsidRPr="00C41513" w:rsidRDefault="00C41513" w:rsidP="00C41513">
      <w:pPr>
        <w:autoSpaceDE w:val="0"/>
        <w:autoSpaceDN w:val="0"/>
        <w:adjustRightInd w:val="0"/>
        <w:jc w:val="both"/>
        <w:rPr>
          <w:rFonts w:eastAsia="Times New Roman"/>
          <w:lang w:eastAsia="sl-SI"/>
        </w:rPr>
      </w:pPr>
    </w:p>
    <w:p w14:paraId="75113434" w14:textId="77777777" w:rsidR="00C41513" w:rsidRPr="00C41513" w:rsidRDefault="00C41513" w:rsidP="00C41513">
      <w:pPr>
        <w:tabs>
          <w:tab w:val="num" w:pos="1800"/>
        </w:tabs>
        <w:autoSpaceDE w:val="0"/>
        <w:autoSpaceDN w:val="0"/>
        <w:adjustRightInd w:val="0"/>
        <w:spacing w:line="480" w:lineRule="auto"/>
        <w:jc w:val="both"/>
        <w:rPr>
          <w:rFonts w:eastAsia="Times New Roman"/>
          <w:lang w:eastAsia="sl-SI"/>
        </w:rPr>
      </w:pPr>
      <w:r w:rsidRPr="00C41513">
        <w:rPr>
          <w:rFonts w:eastAsia="Times New Roman"/>
          <w:lang w:eastAsia="sl-SI"/>
        </w:rPr>
        <w:t>izvedel …………………………………………………………………………………….............................</w:t>
      </w:r>
    </w:p>
    <w:p w14:paraId="300C9C83" w14:textId="77777777" w:rsidR="00C41513" w:rsidRPr="00C41513" w:rsidRDefault="00C41513" w:rsidP="00C41513">
      <w:pPr>
        <w:tabs>
          <w:tab w:val="num" w:pos="1800"/>
        </w:tabs>
        <w:autoSpaceDE w:val="0"/>
        <w:autoSpaceDN w:val="0"/>
        <w:adjustRightInd w:val="0"/>
        <w:spacing w:line="480" w:lineRule="auto"/>
        <w:jc w:val="both"/>
        <w:rPr>
          <w:rFonts w:eastAsia="Times New Roman"/>
          <w:lang w:eastAsia="sl-SI"/>
        </w:rPr>
      </w:pPr>
      <w:r w:rsidRPr="00C41513">
        <w:rPr>
          <w:rFonts w:eastAsia="Times New Roman"/>
          <w:lang w:eastAsia="sl-SI"/>
        </w:rPr>
        <w:t>………………………………………………………………………………………………………………………………………</w:t>
      </w:r>
    </w:p>
    <w:p w14:paraId="6EDD1D89" w14:textId="77777777" w:rsidR="00C41513" w:rsidRPr="00C41513" w:rsidRDefault="00C41513" w:rsidP="00C41513">
      <w:pPr>
        <w:jc w:val="both"/>
        <w:rPr>
          <w:rFonts w:eastAsia="Times New Roman"/>
          <w:sz w:val="16"/>
          <w:szCs w:val="16"/>
          <w:lang w:eastAsia="sl-SI"/>
        </w:rPr>
      </w:pPr>
      <w:r w:rsidRPr="00C41513">
        <w:rPr>
          <w:rFonts w:eastAsia="Times New Roman"/>
          <w:sz w:val="16"/>
          <w:szCs w:val="16"/>
          <w:lang w:eastAsia="sl-SI"/>
        </w:rPr>
        <w:t>(navesti / opisati cenitev nepremičnin s področja gradbeništvo splošno, gradbeni objekti, stavbna zemljišča, poslovni prostori oz. nepremičnine; predmet cenitve)</w:t>
      </w:r>
    </w:p>
    <w:p w14:paraId="33C309B4" w14:textId="77777777" w:rsidR="00C41513" w:rsidRPr="00C41513" w:rsidRDefault="00C41513" w:rsidP="00C41513">
      <w:pPr>
        <w:tabs>
          <w:tab w:val="num" w:pos="1800"/>
        </w:tabs>
        <w:autoSpaceDE w:val="0"/>
        <w:autoSpaceDN w:val="0"/>
        <w:adjustRightInd w:val="0"/>
        <w:jc w:val="both"/>
        <w:rPr>
          <w:rFonts w:eastAsia="Times New Roman"/>
          <w:vertAlign w:val="subscript"/>
          <w:lang w:eastAsia="sl-SI"/>
        </w:rPr>
      </w:pPr>
    </w:p>
    <w:p w14:paraId="5C581ED2" w14:textId="77777777" w:rsidR="00C41513" w:rsidRPr="00C41513" w:rsidRDefault="00C41513" w:rsidP="00C41513">
      <w:pPr>
        <w:tabs>
          <w:tab w:val="num" w:pos="1800"/>
        </w:tabs>
        <w:autoSpaceDE w:val="0"/>
        <w:autoSpaceDN w:val="0"/>
        <w:adjustRightInd w:val="0"/>
        <w:jc w:val="both"/>
        <w:rPr>
          <w:rFonts w:eastAsia="Times New Roman"/>
          <w:vertAlign w:val="subscript"/>
          <w:lang w:eastAsia="sl-SI"/>
        </w:rPr>
      </w:pPr>
    </w:p>
    <w:p w14:paraId="3BA355BA" w14:textId="77777777" w:rsidR="00C41513" w:rsidRPr="00C41513" w:rsidRDefault="00C41513" w:rsidP="00C41513">
      <w:pPr>
        <w:autoSpaceDE w:val="0"/>
        <w:autoSpaceDN w:val="0"/>
        <w:adjustRightInd w:val="0"/>
        <w:rPr>
          <w:rFonts w:eastAsia="Times New Roman"/>
          <w:lang w:eastAsia="sl-SI"/>
        </w:rPr>
      </w:pPr>
      <w:r w:rsidRPr="00C41513">
        <w:rPr>
          <w:rFonts w:eastAsia="Times New Roman"/>
          <w:color w:val="000000"/>
          <w:lang w:eastAsia="sl-SI"/>
        </w:rPr>
        <w:t xml:space="preserve">pri kateri je ocenjena vrednost nepremičnin znašala </w:t>
      </w:r>
      <w:r w:rsidRPr="00C41513">
        <w:rPr>
          <w:rFonts w:eastAsia="Times New Roman"/>
          <w:lang w:eastAsia="sl-SI"/>
        </w:rPr>
        <w:t>______________________ EUR,</w:t>
      </w:r>
    </w:p>
    <w:p w14:paraId="041C8895" w14:textId="77777777" w:rsidR="00C41513" w:rsidRPr="00C41513" w:rsidRDefault="00C41513" w:rsidP="00C41513">
      <w:pPr>
        <w:autoSpaceDE w:val="0"/>
        <w:autoSpaceDN w:val="0"/>
        <w:adjustRightInd w:val="0"/>
        <w:rPr>
          <w:rFonts w:eastAsia="Times New Roman"/>
          <w:lang w:eastAsia="sl-SI"/>
        </w:rPr>
      </w:pPr>
    </w:p>
    <w:p w14:paraId="55B05E98" w14:textId="77777777" w:rsidR="00C41513" w:rsidRPr="00C41513" w:rsidRDefault="00C41513" w:rsidP="00C41513">
      <w:pPr>
        <w:autoSpaceDE w:val="0"/>
        <w:autoSpaceDN w:val="0"/>
        <w:adjustRightInd w:val="0"/>
        <w:rPr>
          <w:rFonts w:eastAsia="Times New Roman"/>
          <w:lang w:eastAsia="sl-SI"/>
        </w:rPr>
      </w:pPr>
      <w:r w:rsidRPr="00C41513">
        <w:rPr>
          <w:rFonts w:eastAsia="Times New Roman"/>
          <w:lang w:eastAsia="sl-SI"/>
        </w:rPr>
        <w:t xml:space="preserve">za kar je bilo izdelano cenitveno poročilo št._______________ z dne _____________. </w:t>
      </w:r>
    </w:p>
    <w:p w14:paraId="6A29DC56" w14:textId="77777777" w:rsidR="00C41513" w:rsidRPr="00C41513" w:rsidRDefault="00C41513" w:rsidP="00C41513">
      <w:pPr>
        <w:autoSpaceDE w:val="0"/>
        <w:autoSpaceDN w:val="0"/>
        <w:adjustRightInd w:val="0"/>
        <w:rPr>
          <w:rFonts w:eastAsia="Times New Roman"/>
          <w:lang w:eastAsia="sl-SI"/>
        </w:rPr>
      </w:pPr>
    </w:p>
    <w:p w14:paraId="62F6B764" w14:textId="77777777" w:rsidR="00C41513" w:rsidRPr="00C41513" w:rsidRDefault="00C41513" w:rsidP="00C41513">
      <w:pPr>
        <w:autoSpaceDE w:val="0"/>
        <w:autoSpaceDN w:val="0"/>
        <w:adjustRightInd w:val="0"/>
        <w:ind w:hanging="360"/>
        <w:jc w:val="both"/>
        <w:rPr>
          <w:rFonts w:eastAsia="Times New Roman"/>
          <w:lang w:eastAsia="sl-SI"/>
        </w:rPr>
      </w:pPr>
    </w:p>
    <w:p w14:paraId="2DE6639A" w14:textId="77777777" w:rsidR="00C41513" w:rsidRPr="00C41513" w:rsidRDefault="00C41513" w:rsidP="00C41513">
      <w:pPr>
        <w:autoSpaceDE w:val="0"/>
        <w:autoSpaceDN w:val="0"/>
        <w:adjustRightInd w:val="0"/>
        <w:jc w:val="both"/>
        <w:rPr>
          <w:rFonts w:eastAsia="Times New Roman"/>
          <w:lang w:eastAsia="sl-SI"/>
        </w:rPr>
      </w:pPr>
    </w:p>
    <w:p w14:paraId="7A87D07A" w14:textId="77777777" w:rsidR="00C41513" w:rsidRPr="00C41513" w:rsidRDefault="00C41513" w:rsidP="00C41513">
      <w:pPr>
        <w:autoSpaceDE w:val="0"/>
        <w:autoSpaceDN w:val="0"/>
        <w:adjustRightInd w:val="0"/>
        <w:jc w:val="both"/>
        <w:rPr>
          <w:rFonts w:eastAsia="Times New Roman"/>
          <w:lang w:eastAsia="sl-SI"/>
        </w:rPr>
      </w:pPr>
      <w:r w:rsidRPr="00C41513">
        <w:rPr>
          <w:rFonts w:eastAsia="Times New Roman"/>
          <w:lang w:eastAsia="sl-SI"/>
        </w:rPr>
        <w:t xml:space="preserve">Potrjujemo, da je izvajalec dela izvedel pravočasno, strokovno in kvalitetno, v skladu z naročilom. </w:t>
      </w:r>
    </w:p>
    <w:p w14:paraId="4755C7BD" w14:textId="77777777" w:rsidR="00C41513" w:rsidRPr="00C41513" w:rsidRDefault="00C41513" w:rsidP="00C41513">
      <w:pPr>
        <w:autoSpaceDE w:val="0"/>
        <w:autoSpaceDN w:val="0"/>
        <w:adjustRightInd w:val="0"/>
        <w:jc w:val="both"/>
        <w:rPr>
          <w:rFonts w:eastAsia="Times New Roman"/>
          <w:lang w:eastAsia="sl-SI"/>
        </w:rPr>
      </w:pPr>
    </w:p>
    <w:p w14:paraId="40DC7B65" w14:textId="77777777" w:rsidR="00C41513" w:rsidRPr="00C41513" w:rsidRDefault="00C41513" w:rsidP="00C41513">
      <w:pPr>
        <w:autoSpaceDE w:val="0"/>
        <w:autoSpaceDN w:val="0"/>
        <w:adjustRightInd w:val="0"/>
        <w:jc w:val="both"/>
        <w:rPr>
          <w:rFonts w:eastAsia="Times New Roman"/>
          <w:i/>
          <w:iCs/>
          <w:lang w:eastAsia="sl-SI"/>
        </w:rPr>
      </w:pPr>
    </w:p>
    <w:p w14:paraId="6576B472" w14:textId="77777777" w:rsidR="00C41513" w:rsidRPr="00C41513" w:rsidRDefault="00C41513" w:rsidP="00C41513">
      <w:pPr>
        <w:autoSpaceDE w:val="0"/>
        <w:autoSpaceDN w:val="0"/>
        <w:adjustRightInd w:val="0"/>
        <w:jc w:val="both"/>
        <w:rPr>
          <w:rFonts w:eastAsia="Times New Roman"/>
          <w:lang w:eastAsia="sl-SI"/>
        </w:rPr>
      </w:pPr>
      <w:r w:rsidRPr="00C41513">
        <w:rPr>
          <w:rFonts w:eastAsia="Times New Roman"/>
          <w:lang w:eastAsia="sl-SI"/>
        </w:rPr>
        <w:t xml:space="preserve">Kontaktna oseba naročnika za preverbo reference je: _________________________, </w:t>
      </w:r>
    </w:p>
    <w:p w14:paraId="15F562B1" w14:textId="77777777" w:rsidR="00C41513" w:rsidRPr="00C41513" w:rsidRDefault="00C41513" w:rsidP="00C41513">
      <w:pPr>
        <w:autoSpaceDE w:val="0"/>
        <w:autoSpaceDN w:val="0"/>
        <w:adjustRightInd w:val="0"/>
        <w:jc w:val="both"/>
        <w:rPr>
          <w:rFonts w:eastAsia="Times New Roman"/>
          <w:lang w:eastAsia="sl-SI"/>
        </w:rPr>
      </w:pPr>
    </w:p>
    <w:p w14:paraId="01D7DBA6" w14:textId="77777777" w:rsidR="00C41513" w:rsidRPr="00C41513" w:rsidRDefault="00C41513" w:rsidP="00C41513">
      <w:pPr>
        <w:autoSpaceDE w:val="0"/>
        <w:autoSpaceDN w:val="0"/>
        <w:adjustRightInd w:val="0"/>
        <w:jc w:val="both"/>
        <w:rPr>
          <w:rFonts w:eastAsia="Times New Roman"/>
          <w:lang w:eastAsia="sl-SI"/>
        </w:rPr>
      </w:pPr>
      <w:r w:rsidRPr="00C41513">
        <w:rPr>
          <w:rFonts w:eastAsia="Times New Roman"/>
          <w:lang w:eastAsia="sl-SI"/>
        </w:rPr>
        <w:t xml:space="preserve">e-pošta________________, telefonska št. </w:t>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r>
      <w:r w:rsidRPr="00C41513">
        <w:rPr>
          <w:rFonts w:eastAsia="Times New Roman"/>
          <w:lang w:eastAsia="sl-SI"/>
        </w:rPr>
        <w:softHyphen/>
        <w:t>____________________________.</w:t>
      </w:r>
    </w:p>
    <w:p w14:paraId="51121D63" w14:textId="77777777" w:rsidR="00C41513" w:rsidRDefault="00C41513" w:rsidP="00C41513">
      <w:pPr>
        <w:autoSpaceDE w:val="0"/>
        <w:autoSpaceDN w:val="0"/>
        <w:adjustRightInd w:val="0"/>
        <w:jc w:val="both"/>
        <w:rPr>
          <w:rFonts w:eastAsia="Times New Roman"/>
          <w:lang w:eastAsia="sl-SI"/>
        </w:rPr>
      </w:pPr>
    </w:p>
    <w:p w14:paraId="470B82D6" w14:textId="77777777" w:rsidR="008D048C" w:rsidRDefault="008D048C" w:rsidP="00C41513">
      <w:pPr>
        <w:autoSpaceDE w:val="0"/>
        <w:autoSpaceDN w:val="0"/>
        <w:adjustRightInd w:val="0"/>
        <w:jc w:val="both"/>
        <w:rPr>
          <w:rFonts w:eastAsia="Times New Roman"/>
          <w:lang w:eastAsia="sl-SI"/>
        </w:rPr>
      </w:pPr>
    </w:p>
    <w:p w14:paraId="6A4297D5" w14:textId="77777777" w:rsidR="008D048C" w:rsidRPr="00C41513" w:rsidRDefault="008D048C" w:rsidP="00C41513">
      <w:pPr>
        <w:autoSpaceDE w:val="0"/>
        <w:autoSpaceDN w:val="0"/>
        <w:adjustRightInd w:val="0"/>
        <w:jc w:val="both"/>
        <w:rPr>
          <w:rFonts w:eastAsia="Times New Roman"/>
          <w:lang w:eastAsia="sl-SI"/>
        </w:rPr>
      </w:pPr>
    </w:p>
    <w:tbl>
      <w:tblPr>
        <w:tblW w:w="9777" w:type="dxa"/>
        <w:tblInd w:w="2" w:type="dxa"/>
        <w:tblLayout w:type="fixed"/>
        <w:tblLook w:val="0000" w:firstRow="0" w:lastRow="0" w:firstColumn="0" w:lastColumn="0" w:noHBand="0" w:noVBand="0"/>
      </w:tblPr>
      <w:tblGrid>
        <w:gridCol w:w="4888"/>
        <w:gridCol w:w="4889"/>
      </w:tblGrid>
      <w:tr w:rsidR="00C41513" w:rsidRPr="00C41513" w14:paraId="7A5595D7" w14:textId="77777777" w:rsidTr="00C41513">
        <w:tc>
          <w:tcPr>
            <w:tcW w:w="4888" w:type="dxa"/>
            <w:vAlign w:val="center"/>
          </w:tcPr>
          <w:p w14:paraId="3EFE2DA4" w14:textId="6232296C" w:rsidR="00C41513" w:rsidRPr="008D048C" w:rsidRDefault="008D048C" w:rsidP="00C41513">
            <w:pPr>
              <w:snapToGrid w:val="0"/>
              <w:spacing w:before="60" w:after="40"/>
              <w:rPr>
                <w:rFonts w:eastAsia="Times New Roman"/>
                <w:lang w:eastAsia="sl-SI"/>
              </w:rPr>
            </w:pPr>
            <w:r w:rsidRPr="008D048C">
              <w:rPr>
                <w:rFonts w:eastAsia="Times New Roman"/>
                <w:lang w:eastAsia="sl-SI"/>
              </w:rPr>
              <w:t xml:space="preserve">Kraj in datum:                                              </w:t>
            </w:r>
          </w:p>
          <w:p w14:paraId="3829D2C8" w14:textId="15D210AA" w:rsidR="00C41513" w:rsidRPr="00C41513" w:rsidRDefault="008D048C" w:rsidP="00C41513">
            <w:pPr>
              <w:snapToGrid w:val="0"/>
              <w:spacing w:before="60" w:after="40"/>
              <w:rPr>
                <w:rFonts w:eastAsia="Times New Roman"/>
                <w:sz w:val="24"/>
                <w:szCs w:val="24"/>
                <w:lang w:eastAsia="sl-SI"/>
              </w:rPr>
            </w:pPr>
            <w:r>
              <w:rPr>
                <w:rFonts w:eastAsia="Times New Roman"/>
                <w:sz w:val="24"/>
                <w:szCs w:val="24"/>
                <w:lang w:eastAsia="sl-SI"/>
              </w:rPr>
              <w:t xml:space="preserve">                                   </w:t>
            </w:r>
          </w:p>
        </w:tc>
        <w:tc>
          <w:tcPr>
            <w:tcW w:w="4889" w:type="dxa"/>
            <w:vAlign w:val="center"/>
          </w:tcPr>
          <w:p w14:paraId="37881334" w14:textId="354B18B4" w:rsidR="00C41513" w:rsidRPr="008D048C" w:rsidRDefault="008D048C" w:rsidP="00C41513">
            <w:pPr>
              <w:snapToGrid w:val="0"/>
              <w:spacing w:before="60" w:after="40"/>
              <w:rPr>
                <w:rFonts w:eastAsia="Times New Roman"/>
                <w:lang w:eastAsia="sl-SI"/>
              </w:rPr>
            </w:pPr>
            <w:r w:rsidRPr="008D048C">
              <w:rPr>
                <w:rFonts w:eastAsia="Times New Roman"/>
                <w:lang w:eastAsia="sl-SI"/>
              </w:rPr>
              <w:t>Podpis referenčnega naročnika in žig:</w:t>
            </w:r>
          </w:p>
        </w:tc>
      </w:tr>
      <w:tr w:rsidR="00C41513" w:rsidRPr="00C41513" w14:paraId="3B65397F" w14:textId="77777777" w:rsidTr="00C41513">
        <w:tc>
          <w:tcPr>
            <w:tcW w:w="4888" w:type="dxa"/>
            <w:vAlign w:val="center"/>
          </w:tcPr>
          <w:p w14:paraId="40626526" w14:textId="77777777" w:rsidR="00C41513" w:rsidRPr="00C41513" w:rsidRDefault="00C41513" w:rsidP="00C41513">
            <w:pPr>
              <w:snapToGrid w:val="0"/>
              <w:spacing w:before="60" w:after="40"/>
              <w:rPr>
                <w:rFonts w:eastAsia="Times New Roman"/>
                <w:sz w:val="24"/>
                <w:szCs w:val="24"/>
                <w:lang w:eastAsia="sl-SI"/>
              </w:rPr>
            </w:pPr>
          </w:p>
        </w:tc>
        <w:tc>
          <w:tcPr>
            <w:tcW w:w="4889" w:type="dxa"/>
            <w:vAlign w:val="center"/>
          </w:tcPr>
          <w:p w14:paraId="19CF2904" w14:textId="1CFF8503" w:rsidR="00C41513" w:rsidRPr="00C41513" w:rsidRDefault="00C41513" w:rsidP="00C41513">
            <w:pPr>
              <w:snapToGrid w:val="0"/>
              <w:spacing w:before="60" w:after="40"/>
              <w:rPr>
                <w:rFonts w:eastAsia="Times New Roman"/>
                <w:sz w:val="24"/>
                <w:szCs w:val="24"/>
                <w:lang w:eastAsia="sl-SI"/>
              </w:rPr>
            </w:pPr>
          </w:p>
        </w:tc>
      </w:tr>
    </w:tbl>
    <w:p w14:paraId="355B9C12" w14:textId="77777777" w:rsidR="00C41513" w:rsidRPr="00C41513" w:rsidRDefault="00C41513" w:rsidP="00C41513">
      <w:pPr>
        <w:autoSpaceDE w:val="0"/>
        <w:autoSpaceDN w:val="0"/>
        <w:adjustRightInd w:val="0"/>
        <w:rPr>
          <w:rFonts w:eastAsia="Times New Roman"/>
          <w:b/>
          <w:bCs/>
          <w:lang w:eastAsia="sl-SI"/>
        </w:rPr>
      </w:pPr>
    </w:p>
    <w:p w14:paraId="167F3DB3" w14:textId="7D0B27A3" w:rsidR="00C41513" w:rsidRDefault="00C41513" w:rsidP="00C41513">
      <w:pPr>
        <w:autoSpaceDE w:val="0"/>
        <w:autoSpaceDN w:val="0"/>
        <w:adjustRightInd w:val="0"/>
        <w:rPr>
          <w:rFonts w:eastAsia="Times New Roman"/>
          <w:b/>
          <w:bCs/>
          <w:lang w:eastAsia="sl-SI"/>
        </w:rPr>
      </w:pPr>
    </w:p>
    <w:p w14:paraId="2FFCA5D5" w14:textId="77777777" w:rsidR="00C41513" w:rsidRPr="00C41513" w:rsidRDefault="00C41513" w:rsidP="00C41513">
      <w:pPr>
        <w:autoSpaceDE w:val="0"/>
        <w:autoSpaceDN w:val="0"/>
        <w:adjustRightInd w:val="0"/>
        <w:rPr>
          <w:rFonts w:eastAsia="Times New Roman"/>
          <w:b/>
          <w:bCs/>
          <w:lang w:eastAsia="sl-SI"/>
        </w:rPr>
      </w:pPr>
    </w:p>
    <w:p w14:paraId="2A6EC9BB" w14:textId="77777777" w:rsidR="00C41513" w:rsidRPr="00C41513" w:rsidRDefault="00C41513" w:rsidP="00C41513">
      <w:pPr>
        <w:autoSpaceDE w:val="0"/>
        <w:autoSpaceDN w:val="0"/>
        <w:adjustRightInd w:val="0"/>
        <w:rPr>
          <w:rFonts w:eastAsia="Times New Roman"/>
          <w:b/>
          <w:bCs/>
          <w:lang w:eastAsia="sl-SI"/>
        </w:rPr>
      </w:pPr>
    </w:p>
    <w:p w14:paraId="773DCC45" w14:textId="77777777" w:rsidR="00C41513" w:rsidRPr="00C41513" w:rsidRDefault="00C41513" w:rsidP="00C41513">
      <w:pPr>
        <w:autoSpaceDE w:val="0"/>
        <w:autoSpaceDN w:val="0"/>
        <w:adjustRightInd w:val="0"/>
        <w:rPr>
          <w:rFonts w:eastAsia="Times New Roman"/>
          <w:b/>
          <w:bCs/>
          <w:lang w:eastAsia="sl-SI"/>
        </w:rPr>
      </w:pPr>
    </w:p>
    <w:p w14:paraId="18D25BE5" w14:textId="77777777" w:rsidR="00C41513" w:rsidRPr="004D7EE6" w:rsidRDefault="00C41513" w:rsidP="00C41513">
      <w:pPr>
        <w:autoSpaceDE w:val="0"/>
        <w:autoSpaceDN w:val="0"/>
        <w:adjustRightInd w:val="0"/>
        <w:jc w:val="both"/>
        <w:rPr>
          <w:rFonts w:ascii="Times New Roman" w:eastAsia="Times New Roman" w:hAnsi="Times New Roman" w:cs="Times New Roman"/>
          <w:color w:val="000000"/>
          <w:sz w:val="20"/>
          <w:szCs w:val="20"/>
          <w:lang w:eastAsia="sl-SI"/>
        </w:rPr>
      </w:pPr>
      <w:r w:rsidRPr="004D7EE6">
        <w:rPr>
          <w:rFonts w:eastAsia="Times New Roman"/>
          <w:b/>
          <w:bCs/>
          <w:i/>
          <w:iCs/>
          <w:sz w:val="20"/>
          <w:szCs w:val="20"/>
          <w:lang w:eastAsia="sl-SI"/>
        </w:rPr>
        <w:t xml:space="preserve">Opomba: Veljavno je samo </w:t>
      </w:r>
      <w:r w:rsidRPr="004D7EE6">
        <w:rPr>
          <w:rFonts w:eastAsia="Times New Roman"/>
          <w:b/>
          <w:bCs/>
          <w:i/>
          <w:iCs/>
          <w:sz w:val="20"/>
          <w:szCs w:val="20"/>
          <w:u w:val="single"/>
          <w:lang w:eastAsia="sl-SI"/>
        </w:rPr>
        <w:t xml:space="preserve">originalno </w:t>
      </w:r>
      <w:r w:rsidRPr="004D7EE6">
        <w:rPr>
          <w:rFonts w:eastAsia="Times New Roman"/>
          <w:b/>
          <w:bCs/>
          <w:i/>
          <w:iCs/>
          <w:sz w:val="20"/>
          <w:szCs w:val="20"/>
          <w:lang w:eastAsia="sl-SI"/>
        </w:rPr>
        <w:t xml:space="preserve">potrdilo s podpisom (in žigom) referenčnega naročnika! </w:t>
      </w:r>
      <w:r w:rsidRPr="004D7EE6">
        <w:rPr>
          <w:rFonts w:eastAsia="Times New Roman"/>
          <w:b/>
          <w:bCs/>
          <w:i/>
          <w:iCs/>
          <w:sz w:val="20"/>
          <w:szCs w:val="20"/>
          <w:lang w:eastAsia="sl-SI"/>
        </w:rPr>
        <w:tab/>
      </w:r>
    </w:p>
    <w:p w14:paraId="7EB17E2B" w14:textId="77777777" w:rsidR="00C41513" w:rsidRDefault="00C41513" w:rsidP="00C41513">
      <w:pPr>
        <w:keepNext/>
        <w:widowControl w:val="0"/>
        <w:jc w:val="both"/>
        <w:outlineLvl w:val="6"/>
        <w:rPr>
          <w:rFonts w:ascii="Arial" w:eastAsia="Times New Roman" w:hAnsi="Arial" w:cs="Arial"/>
          <w:b/>
          <w:bCs/>
          <w:sz w:val="24"/>
          <w:szCs w:val="24"/>
          <w:shd w:val="clear" w:color="auto" w:fill="D9D9D9"/>
        </w:rPr>
      </w:pPr>
    </w:p>
    <w:p w14:paraId="7AA375B9" w14:textId="77777777" w:rsidR="004D7EE6" w:rsidRDefault="004D7EE6">
      <w:pPr>
        <w:rPr>
          <w:rFonts w:ascii="Arial" w:eastAsia="Times New Roman" w:hAnsi="Arial" w:cs="Arial"/>
          <w:b/>
          <w:bCs/>
          <w:sz w:val="24"/>
          <w:szCs w:val="24"/>
          <w:lang w:val="en-US"/>
        </w:rPr>
      </w:pPr>
      <w:r>
        <w:rPr>
          <w:rFonts w:ascii="Arial" w:eastAsia="Times New Roman" w:hAnsi="Arial" w:cs="Arial"/>
          <w:b/>
          <w:bCs/>
          <w:sz w:val="24"/>
          <w:szCs w:val="24"/>
          <w:lang w:val="en-US"/>
        </w:rPr>
        <w:br w:type="page"/>
      </w:r>
    </w:p>
    <w:p w14:paraId="554DB519" w14:textId="77777777" w:rsidR="004D7EE6" w:rsidRPr="00B307C4" w:rsidRDefault="004D7EE6" w:rsidP="004D7EE6">
      <w:pPr>
        <w:pageBreakBefore/>
        <w:tabs>
          <w:tab w:val="left" w:pos="284"/>
        </w:tabs>
        <w:ind w:left="238" w:hanging="238"/>
        <w:rPr>
          <w:b/>
          <w:shd w:val="clear" w:color="auto" w:fill="D9D9D9"/>
        </w:rPr>
      </w:pPr>
      <w:bookmarkStart w:id="8" w:name="_Hlk71532064"/>
      <w:r w:rsidRPr="00B307C4">
        <w:rPr>
          <w:b/>
          <w:shd w:val="clear" w:color="auto" w:fill="D9D9D9"/>
        </w:rPr>
        <w:lastRenderedPageBreak/>
        <w:t>Obr_9</w:t>
      </w:r>
    </w:p>
    <w:bookmarkEnd w:id="8"/>
    <w:p w14:paraId="21295E32" w14:textId="77777777" w:rsidR="004D7EE6" w:rsidRPr="00B307C4" w:rsidRDefault="004D7EE6" w:rsidP="004D7E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B307C4">
        <w:rPr>
          <w:b/>
          <w:bCs/>
        </w:rPr>
        <w:t xml:space="preserve">MENIČNA IZJAVA </w:t>
      </w:r>
    </w:p>
    <w:p w14:paraId="4B0F5D09" w14:textId="77777777" w:rsidR="004D7EE6" w:rsidRPr="00B307C4" w:rsidRDefault="004D7EE6" w:rsidP="004D7E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B307C4">
        <w:rPr>
          <w:b/>
          <w:bCs/>
        </w:rPr>
        <w:t>za dobro izvedbo pogodbenih obveznosti s pooblastilom za izpolnitev in unovčenje menice</w:t>
      </w:r>
    </w:p>
    <w:p w14:paraId="2770F6F1" w14:textId="77777777" w:rsidR="004D7EE6" w:rsidRPr="00B307C4" w:rsidRDefault="004D7EE6" w:rsidP="004D7E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33BE38C5" w14:textId="77777777" w:rsidR="004D7EE6" w:rsidRPr="00B307C4" w:rsidRDefault="004D7EE6" w:rsidP="004D7EE6">
      <w:pPr>
        <w:rPr>
          <w:bCs/>
        </w:rPr>
      </w:pPr>
      <w:r w:rsidRPr="00B307C4">
        <w:rPr>
          <w:bCs/>
        </w:rPr>
        <w:t>Ponudnik: __________________________________________________________________________</w:t>
      </w:r>
    </w:p>
    <w:p w14:paraId="17DA6A29" w14:textId="2FF2E010" w:rsidR="004D7EE6" w:rsidRPr="00073FC3" w:rsidRDefault="004D7EE6" w:rsidP="00073FC3">
      <w:pPr>
        <w:jc w:val="center"/>
        <w:rPr>
          <w:i/>
          <w:iCs/>
          <w:sz w:val="20"/>
          <w:szCs w:val="20"/>
          <w:vertAlign w:val="subscript"/>
        </w:rPr>
      </w:pPr>
      <w:r w:rsidRPr="00073FC3">
        <w:rPr>
          <w:i/>
          <w:iCs/>
          <w:sz w:val="20"/>
          <w:szCs w:val="20"/>
          <w:vertAlign w:val="subscript"/>
        </w:rPr>
        <w:t>(firma in sedež ponudnika)</w:t>
      </w:r>
    </w:p>
    <w:p w14:paraId="31275919" w14:textId="442CD64E" w:rsidR="004D7EE6" w:rsidRPr="00530027" w:rsidRDefault="004D7EE6" w:rsidP="004D7EE6">
      <w:pPr>
        <w:widowControl w:val="0"/>
        <w:tabs>
          <w:tab w:val="left" w:pos="90"/>
        </w:tabs>
        <w:autoSpaceDE w:val="0"/>
        <w:autoSpaceDN w:val="0"/>
        <w:adjustRightInd w:val="0"/>
        <w:jc w:val="both"/>
        <w:rPr>
          <w:sz w:val="20"/>
          <w:szCs w:val="20"/>
        </w:rPr>
      </w:pPr>
      <w:r w:rsidRPr="00B307C4">
        <w:rPr>
          <w:sz w:val="20"/>
          <w:szCs w:val="20"/>
        </w:rPr>
        <w:t xml:space="preserve">Naročniku, Mestni občini Celje, Trg celjskih knezov 9, 3000 Celje kot zavarovanje za dobro izvedbo pogodbenih obveznosti </w:t>
      </w:r>
      <w:r>
        <w:rPr>
          <w:sz w:val="20"/>
          <w:szCs w:val="20"/>
        </w:rPr>
        <w:t>skladno z Okvirnim sporazumom za izvajanje cenitev nepremičnin v MOC v letih 202</w:t>
      </w:r>
      <w:r w:rsidR="00073FC3">
        <w:rPr>
          <w:sz w:val="20"/>
          <w:szCs w:val="20"/>
        </w:rPr>
        <w:t>6</w:t>
      </w:r>
      <w:r>
        <w:rPr>
          <w:sz w:val="20"/>
          <w:szCs w:val="20"/>
        </w:rPr>
        <w:t>-202</w:t>
      </w:r>
      <w:r w:rsidR="00073FC3">
        <w:rPr>
          <w:sz w:val="20"/>
          <w:szCs w:val="20"/>
        </w:rPr>
        <w:t>9</w:t>
      </w:r>
      <w:r>
        <w:rPr>
          <w:sz w:val="20"/>
          <w:szCs w:val="20"/>
        </w:rPr>
        <w:t xml:space="preserve">, sklenjenem po izvedenem postopku </w:t>
      </w:r>
      <w:r w:rsidRPr="00B307C4">
        <w:rPr>
          <w:bCs/>
          <w:sz w:val="20"/>
          <w:szCs w:val="20"/>
        </w:rPr>
        <w:t xml:space="preserve">javnega naročila </w:t>
      </w:r>
      <w:r w:rsidRPr="00B307C4">
        <w:rPr>
          <w:b/>
          <w:sz w:val="20"/>
          <w:szCs w:val="20"/>
        </w:rPr>
        <w:t>»</w:t>
      </w:r>
      <w:r>
        <w:rPr>
          <w:b/>
          <w:sz w:val="20"/>
          <w:szCs w:val="20"/>
        </w:rPr>
        <w:t>Sklenitev okvirnega sporazuma za izvajanje cenitev nepremičnin v MOC v letih 202</w:t>
      </w:r>
      <w:r w:rsidR="00073FC3">
        <w:rPr>
          <w:b/>
          <w:sz w:val="20"/>
          <w:szCs w:val="20"/>
        </w:rPr>
        <w:t>6</w:t>
      </w:r>
      <w:r>
        <w:rPr>
          <w:b/>
          <w:sz w:val="20"/>
          <w:szCs w:val="20"/>
        </w:rPr>
        <w:t>-202</w:t>
      </w:r>
      <w:r w:rsidR="00073FC3">
        <w:rPr>
          <w:b/>
          <w:sz w:val="20"/>
          <w:szCs w:val="20"/>
        </w:rPr>
        <w:t>9</w:t>
      </w:r>
      <w:r w:rsidRPr="00B307C4">
        <w:rPr>
          <w:b/>
          <w:sz w:val="20"/>
          <w:szCs w:val="20"/>
        </w:rPr>
        <w:t xml:space="preserve">« </w:t>
      </w:r>
      <w:r w:rsidRPr="00B307C4">
        <w:rPr>
          <w:bCs/>
          <w:sz w:val="20"/>
          <w:szCs w:val="20"/>
        </w:rPr>
        <w:t xml:space="preserve">z oznako </w:t>
      </w:r>
      <w:r w:rsidRPr="0041684E">
        <w:rPr>
          <w:b/>
          <w:bCs/>
          <w:sz w:val="20"/>
          <w:szCs w:val="20"/>
        </w:rPr>
        <w:t>JN</w:t>
      </w:r>
      <w:r>
        <w:rPr>
          <w:b/>
          <w:bCs/>
          <w:sz w:val="20"/>
          <w:szCs w:val="20"/>
        </w:rPr>
        <w:t>MV</w:t>
      </w:r>
      <w:r w:rsidRPr="0041684E">
        <w:rPr>
          <w:b/>
          <w:bCs/>
          <w:sz w:val="20"/>
          <w:szCs w:val="20"/>
        </w:rPr>
        <w:t>-</w:t>
      </w:r>
      <w:r w:rsidRPr="00924DCF">
        <w:rPr>
          <w:b/>
          <w:bCs/>
          <w:sz w:val="20"/>
          <w:szCs w:val="20"/>
        </w:rPr>
        <w:t>0</w:t>
      </w:r>
      <w:r w:rsidR="00924DCF" w:rsidRPr="00924DCF">
        <w:rPr>
          <w:b/>
          <w:bCs/>
          <w:sz w:val="20"/>
          <w:szCs w:val="20"/>
        </w:rPr>
        <w:t>21-</w:t>
      </w:r>
      <w:r w:rsidRPr="0041684E">
        <w:rPr>
          <w:b/>
          <w:bCs/>
          <w:sz w:val="20"/>
          <w:szCs w:val="20"/>
        </w:rPr>
        <w:t>202</w:t>
      </w:r>
      <w:r w:rsidR="00073FC3">
        <w:rPr>
          <w:b/>
          <w:bCs/>
          <w:sz w:val="20"/>
          <w:szCs w:val="20"/>
        </w:rPr>
        <w:t>5</w:t>
      </w:r>
      <w:r w:rsidRPr="0041684E">
        <w:rPr>
          <w:b/>
          <w:bCs/>
          <w:sz w:val="20"/>
          <w:szCs w:val="20"/>
        </w:rPr>
        <w:t xml:space="preserve">-S </w:t>
      </w:r>
      <w:r w:rsidRPr="00ED1BA7">
        <w:rPr>
          <w:sz w:val="20"/>
          <w:szCs w:val="20"/>
        </w:rPr>
        <w:t>(objavljenega na Portalu javnih naročil z oznako:</w:t>
      </w:r>
      <w:r w:rsidRPr="00ED1BA7">
        <w:rPr>
          <w:rFonts w:eastAsia="Times New Roman"/>
          <w:b/>
          <w:bCs/>
          <w:lang w:eastAsia="sl-SI"/>
        </w:rPr>
        <w:t xml:space="preserve"> </w:t>
      </w:r>
      <w:r w:rsidR="00ED1BA7" w:rsidRPr="00073FC3">
        <w:rPr>
          <w:rFonts w:eastAsia="Times New Roman"/>
          <w:b/>
          <w:bCs/>
          <w:sz w:val="20"/>
          <w:szCs w:val="20"/>
        </w:rPr>
        <w:t>JN00</w:t>
      </w:r>
      <w:r w:rsidR="00073FC3" w:rsidRPr="00073FC3">
        <w:rPr>
          <w:rFonts w:eastAsia="Times New Roman"/>
          <w:b/>
          <w:bCs/>
          <w:sz w:val="20"/>
          <w:szCs w:val="20"/>
        </w:rPr>
        <w:t>_______</w:t>
      </w:r>
      <w:r w:rsidR="00ED1BA7" w:rsidRPr="00073FC3">
        <w:rPr>
          <w:rFonts w:eastAsia="Times New Roman"/>
          <w:b/>
          <w:bCs/>
          <w:sz w:val="20"/>
          <w:szCs w:val="20"/>
        </w:rPr>
        <w:t>/202</w:t>
      </w:r>
      <w:r w:rsidR="00073FC3" w:rsidRPr="00073FC3">
        <w:rPr>
          <w:rFonts w:eastAsia="Times New Roman"/>
          <w:b/>
          <w:bCs/>
          <w:sz w:val="20"/>
          <w:szCs w:val="20"/>
        </w:rPr>
        <w:t>5</w:t>
      </w:r>
      <w:r w:rsidR="00ED1BA7" w:rsidRPr="00073FC3">
        <w:rPr>
          <w:rFonts w:eastAsia="Times New Roman"/>
          <w:b/>
          <w:bCs/>
          <w:sz w:val="20"/>
          <w:szCs w:val="20"/>
        </w:rPr>
        <w:t>-</w:t>
      </w:r>
      <w:r w:rsidR="002E51EF">
        <w:rPr>
          <w:rFonts w:eastAsia="Times New Roman"/>
          <w:b/>
          <w:bCs/>
          <w:sz w:val="20"/>
          <w:szCs w:val="20"/>
        </w:rPr>
        <w:t>SL1/01</w:t>
      </w:r>
      <w:r w:rsidRPr="00073FC3">
        <w:rPr>
          <w:rFonts w:ascii="Arial" w:eastAsia="Times New Roman" w:hAnsi="Arial" w:cs="Arial"/>
          <w:sz w:val="20"/>
          <w:szCs w:val="20"/>
        </w:rPr>
        <w:t>)</w:t>
      </w:r>
      <w:r w:rsidRPr="00073FC3">
        <w:rPr>
          <w:sz w:val="20"/>
          <w:szCs w:val="20"/>
        </w:rPr>
        <w:t>,</w:t>
      </w:r>
      <w:r w:rsidRPr="00ED1BA7">
        <w:rPr>
          <w:sz w:val="20"/>
          <w:szCs w:val="20"/>
        </w:rPr>
        <w:t xml:space="preserve"> izročamo bianco menico ter to</w:t>
      </w:r>
      <w:r w:rsidRPr="00B307C4">
        <w:rPr>
          <w:sz w:val="20"/>
          <w:szCs w:val="20"/>
        </w:rPr>
        <w:t xml:space="preserve"> menično izjavo s pooblastilom za izpolnitev in unovčenje menice.</w:t>
      </w:r>
    </w:p>
    <w:p w14:paraId="283FFCE8" w14:textId="77777777" w:rsidR="004D7EE6" w:rsidRPr="00B307C4" w:rsidRDefault="004D7EE6" w:rsidP="004D7EE6">
      <w:pPr>
        <w:widowControl w:val="0"/>
        <w:tabs>
          <w:tab w:val="left" w:pos="90"/>
        </w:tabs>
        <w:autoSpaceDE w:val="0"/>
        <w:autoSpaceDN w:val="0"/>
        <w:adjustRightInd w:val="0"/>
        <w:jc w:val="both"/>
        <w:rPr>
          <w:sz w:val="20"/>
          <w:szCs w:val="20"/>
        </w:rPr>
      </w:pPr>
    </w:p>
    <w:p w14:paraId="39D6131E" w14:textId="4884C0E6" w:rsidR="004D7EE6" w:rsidRDefault="004D7EE6" w:rsidP="004D7EE6">
      <w:pPr>
        <w:widowControl w:val="0"/>
        <w:tabs>
          <w:tab w:val="left" w:pos="90"/>
        </w:tabs>
        <w:autoSpaceDE w:val="0"/>
        <w:autoSpaceDN w:val="0"/>
        <w:adjustRightInd w:val="0"/>
        <w:jc w:val="both"/>
        <w:rPr>
          <w:sz w:val="20"/>
        </w:rPr>
      </w:pPr>
      <w:r w:rsidRPr="00B307C4">
        <w:rPr>
          <w:sz w:val="20"/>
        </w:rPr>
        <w:t xml:space="preserve">Naročnika </w:t>
      </w:r>
      <w:r w:rsidRPr="00B307C4">
        <w:rPr>
          <w:b/>
          <w:sz w:val="20"/>
        </w:rPr>
        <w:t>Mestno občino Celje, Trg celjskih knezov 9, 3000 Celje</w:t>
      </w:r>
      <w:r w:rsidRPr="00B307C4">
        <w:rPr>
          <w:sz w:val="20"/>
        </w:rPr>
        <w:t xml:space="preserve">, nepreklicno pooblaščamo, da izpolni priloženo menico z zneskom v višini </w:t>
      </w:r>
      <w:r w:rsidR="002E51EF">
        <w:rPr>
          <w:b/>
          <w:bCs/>
          <w:sz w:val="20"/>
        </w:rPr>
        <w:t xml:space="preserve">1.500,00 EUR </w:t>
      </w:r>
      <w:r w:rsidRPr="00B307C4">
        <w:rPr>
          <w:sz w:val="20"/>
        </w:rPr>
        <w:t xml:space="preserve">in z vsemi ostalimi podatki ter jo na naš račun unovči v primeru če: </w:t>
      </w:r>
    </w:p>
    <w:p w14:paraId="2EA11483" w14:textId="77777777" w:rsidR="004D7EE6" w:rsidRPr="00073FC3" w:rsidRDefault="004D7EE6" w:rsidP="00073FC3">
      <w:pPr>
        <w:pStyle w:val="Odstavekseznama"/>
        <w:widowControl w:val="0"/>
        <w:numPr>
          <w:ilvl w:val="0"/>
          <w:numId w:val="43"/>
        </w:numPr>
        <w:tabs>
          <w:tab w:val="left" w:pos="90"/>
        </w:tabs>
        <w:autoSpaceDE w:val="0"/>
        <w:autoSpaceDN w:val="0"/>
        <w:adjustRightInd w:val="0"/>
        <w:jc w:val="both"/>
        <w:rPr>
          <w:rFonts w:ascii="Trebuchet MS" w:hAnsi="Trebuchet MS"/>
          <w:sz w:val="20"/>
          <w:szCs w:val="20"/>
        </w:rPr>
      </w:pPr>
      <w:r w:rsidRPr="00073FC3">
        <w:rPr>
          <w:rFonts w:ascii="Trebuchet MS" w:hAnsi="Trebuchet MS"/>
          <w:sz w:val="20"/>
          <w:szCs w:val="20"/>
        </w:rPr>
        <w:t>če izvajalec svojih obveznosti ne bo začel izvajati (tudi samo delno), bo njihovo izvajanje opustil (tudi samo delno), bo z izvajanjem obveznosti v zamudi ali pa obveznosti drugače ne bo izvajal kvalitetno, če bo okvirni sporazum odpovedan zaradi razlogov na strani izvajalca, če bo nastala izvajalčeva obveznost kritja stroškov revizije cenitve, kot je to navedeno v okvirnem sporazumu, in v drugih primerih, dogovorjenih v okvirnem sporazumu.</w:t>
      </w:r>
    </w:p>
    <w:p w14:paraId="66507829" w14:textId="77777777" w:rsidR="004D7EE6" w:rsidRPr="00B307C4" w:rsidRDefault="004D7EE6" w:rsidP="004D7EE6">
      <w:pPr>
        <w:widowControl w:val="0"/>
        <w:tabs>
          <w:tab w:val="left" w:pos="90"/>
        </w:tabs>
        <w:autoSpaceDE w:val="0"/>
        <w:autoSpaceDN w:val="0"/>
        <w:adjustRightInd w:val="0"/>
        <w:jc w:val="both"/>
        <w:rPr>
          <w:sz w:val="20"/>
          <w:szCs w:val="20"/>
        </w:rPr>
      </w:pPr>
    </w:p>
    <w:p w14:paraId="381EB7B4" w14:textId="77777777" w:rsidR="004D7EE6" w:rsidRPr="00B307C4" w:rsidRDefault="004D7EE6" w:rsidP="004D7EE6">
      <w:pPr>
        <w:widowControl w:val="0"/>
        <w:tabs>
          <w:tab w:val="left" w:pos="90"/>
        </w:tabs>
        <w:autoSpaceDE w:val="0"/>
        <w:autoSpaceDN w:val="0"/>
        <w:adjustRightInd w:val="0"/>
        <w:jc w:val="both"/>
        <w:rPr>
          <w:sz w:val="20"/>
          <w:szCs w:val="20"/>
        </w:rPr>
      </w:pPr>
      <w:r w:rsidRPr="00B307C4">
        <w:rPr>
          <w:sz w:val="20"/>
          <w:szCs w:val="20"/>
        </w:rPr>
        <w:t>Menica je unovčljiva pri: _____________________________________________________________________</w:t>
      </w:r>
    </w:p>
    <w:p w14:paraId="0D7A4312" w14:textId="77777777" w:rsidR="004D7EE6" w:rsidRPr="00073FC3" w:rsidRDefault="004D7EE6" w:rsidP="004D7EE6">
      <w:pPr>
        <w:autoSpaceDE w:val="0"/>
        <w:autoSpaceDN w:val="0"/>
        <w:adjustRightInd w:val="0"/>
        <w:ind w:left="2832"/>
        <w:rPr>
          <w:rFonts w:cs="Times-Roman"/>
          <w:sz w:val="20"/>
          <w:szCs w:val="20"/>
          <w:vertAlign w:val="subscript"/>
        </w:rPr>
      </w:pPr>
      <w:r w:rsidRPr="00B307C4">
        <w:rPr>
          <w:i/>
          <w:iCs/>
          <w:sz w:val="20"/>
          <w:szCs w:val="20"/>
        </w:rPr>
        <w:t xml:space="preserve">                    </w:t>
      </w:r>
      <w:proofErr w:type="spellStart"/>
      <w:r w:rsidRPr="00073FC3">
        <w:rPr>
          <w:i/>
          <w:iCs/>
          <w:sz w:val="20"/>
          <w:szCs w:val="20"/>
          <w:vertAlign w:val="subscript"/>
        </w:rPr>
        <w:t>domiciliat</w:t>
      </w:r>
      <w:proofErr w:type="spellEnd"/>
      <w:r w:rsidRPr="00073FC3">
        <w:rPr>
          <w:i/>
          <w:iCs/>
          <w:sz w:val="20"/>
          <w:szCs w:val="20"/>
          <w:vertAlign w:val="subscript"/>
        </w:rPr>
        <w:t xml:space="preserve"> (naziv in naslov banke)                                                             </w:t>
      </w:r>
    </w:p>
    <w:p w14:paraId="266BB260" w14:textId="77777777" w:rsidR="004D7EE6" w:rsidRPr="00B307C4" w:rsidRDefault="004D7EE6" w:rsidP="004D7EE6">
      <w:pPr>
        <w:widowControl w:val="0"/>
        <w:tabs>
          <w:tab w:val="left" w:pos="90"/>
        </w:tabs>
        <w:autoSpaceDE w:val="0"/>
        <w:autoSpaceDN w:val="0"/>
        <w:adjustRightInd w:val="0"/>
        <w:jc w:val="both"/>
        <w:rPr>
          <w:sz w:val="20"/>
          <w:szCs w:val="20"/>
        </w:rPr>
      </w:pPr>
      <w:r w:rsidRPr="00B307C4">
        <w:rPr>
          <w:sz w:val="20"/>
          <w:szCs w:val="20"/>
        </w:rPr>
        <w:t>s transakcijskega računa (TRR): _______________________________________________________________</w:t>
      </w:r>
    </w:p>
    <w:p w14:paraId="0CA6E67E" w14:textId="77777777" w:rsidR="004D7EE6" w:rsidRPr="00073FC3" w:rsidRDefault="004D7EE6" w:rsidP="004D7EE6">
      <w:pPr>
        <w:autoSpaceDE w:val="0"/>
        <w:autoSpaceDN w:val="0"/>
        <w:adjustRightInd w:val="0"/>
        <w:ind w:left="2832"/>
        <w:rPr>
          <w:rFonts w:cs="Times-Roman"/>
          <w:sz w:val="20"/>
          <w:szCs w:val="20"/>
          <w:vertAlign w:val="subscript"/>
        </w:rPr>
      </w:pPr>
      <w:r w:rsidRPr="00073FC3">
        <w:rPr>
          <w:i/>
          <w:iCs/>
          <w:sz w:val="20"/>
          <w:szCs w:val="20"/>
          <w:vertAlign w:val="subscript"/>
        </w:rPr>
        <w:t xml:space="preserve">                    (številka transakcijskega računa)                                                           </w:t>
      </w:r>
    </w:p>
    <w:p w14:paraId="79E52C89" w14:textId="77777777" w:rsidR="004D7EE6" w:rsidRPr="00B307C4" w:rsidRDefault="004D7EE6" w:rsidP="004D7EE6">
      <w:pPr>
        <w:autoSpaceDE w:val="0"/>
        <w:autoSpaceDN w:val="0"/>
        <w:adjustRightInd w:val="0"/>
        <w:rPr>
          <w:iCs/>
          <w:sz w:val="20"/>
          <w:szCs w:val="20"/>
        </w:rPr>
      </w:pPr>
      <w:r w:rsidRPr="00B307C4">
        <w:rPr>
          <w:iCs/>
          <w:sz w:val="20"/>
          <w:szCs w:val="20"/>
        </w:rPr>
        <w:t xml:space="preserve">in pri katerikoli drugi banki ali hranilnici, ki vodi naše transakcijske račune oziroma depozite.    </w:t>
      </w:r>
    </w:p>
    <w:p w14:paraId="67EA8FE2" w14:textId="77777777" w:rsidR="004D7EE6" w:rsidRPr="00B307C4" w:rsidRDefault="004D7EE6" w:rsidP="004D7EE6">
      <w:pPr>
        <w:widowControl w:val="0"/>
        <w:tabs>
          <w:tab w:val="left" w:pos="90"/>
        </w:tabs>
        <w:autoSpaceDE w:val="0"/>
        <w:autoSpaceDN w:val="0"/>
        <w:adjustRightInd w:val="0"/>
        <w:jc w:val="both"/>
        <w:rPr>
          <w:sz w:val="20"/>
          <w:szCs w:val="20"/>
        </w:rPr>
      </w:pPr>
    </w:p>
    <w:p w14:paraId="2C9EC4B8" w14:textId="77777777" w:rsidR="004D7EE6" w:rsidRDefault="004D7EE6" w:rsidP="004D7EE6">
      <w:pPr>
        <w:widowControl w:val="0"/>
        <w:tabs>
          <w:tab w:val="left" w:pos="90"/>
        </w:tabs>
        <w:autoSpaceDE w:val="0"/>
        <w:autoSpaceDN w:val="0"/>
        <w:adjustRightInd w:val="0"/>
        <w:jc w:val="both"/>
        <w:rPr>
          <w:sz w:val="20"/>
          <w:szCs w:val="20"/>
        </w:rPr>
      </w:pPr>
      <w:r w:rsidRPr="00B307C4">
        <w:rPr>
          <w:sz w:val="20"/>
          <w:szCs w:val="20"/>
        </w:rPr>
        <w:t>Menica je neprenosljiva, unovčljiva na prvi poziv, brez protesta in je podpisana s strani pooblaščene osebe:</w:t>
      </w:r>
    </w:p>
    <w:p w14:paraId="35878D7D" w14:textId="77777777" w:rsidR="00073FC3" w:rsidRPr="00B307C4" w:rsidRDefault="00073FC3" w:rsidP="004D7EE6">
      <w:pPr>
        <w:widowControl w:val="0"/>
        <w:tabs>
          <w:tab w:val="left" w:pos="90"/>
        </w:tabs>
        <w:autoSpaceDE w:val="0"/>
        <w:autoSpaceDN w:val="0"/>
        <w:adjustRightInd w:val="0"/>
        <w:jc w:val="both"/>
        <w:rPr>
          <w:sz w:val="20"/>
          <w:szCs w:val="20"/>
        </w:rPr>
      </w:pPr>
    </w:p>
    <w:p w14:paraId="61ED84BC" w14:textId="1777E8EB" w:rsidR="004D7EE6" w:rsidRPr="00B307C4" w:rsidRDefault="004D7EE6" w:rsidP="004D7EE6">
      <w:pPr>
        <w:autoSpaceDE w:val="0"/>
        <w:autoSpaceDN w:val="0"/>
        <w:adjustRightInd w:val="0"/>
        <w:rPr>
          <w:rFonts w:cs="Times-Roman"/>
          <w:sz w:val="20"/>
          <w:szCs w:val="20"/>
        </w:rPr>
      </w:pPr>
      <w:r w:rsidRPr="00B307C4">
        <w:rPr>
          <w:sz w:val="20"/>
          <w:szCs w:val="20"/>
        </w:rPr>
        <w:t>………………………………………………………..., kot</w:t>
      </w:r>
      <w:r w:rsidRPr="00B307C4">
        <w:rPr>
          <w:rFonts w:cs="Times-Roman"/>
          <w:sz w:val="20"/>
          <w:szCs w:val="20"/>
        </w:rPr>
        <w:t xml:space="preserve"> ……………………………………………               </w:t>
      </w:r>
      <w:r w:rsidR="00073FC3">
        <w:rPr>
          <w:rFonts w:cs="Times-Roman"/>
          <w:sz w:val="20"/>
          <w:szCs w:val="20"/>
        </w:rPr>
        <w:t xml:space="preserve">               </w:t>
      </w:r>
      <w:r w:rsidRPr="00B307C4">
        <w:rPr>
          <w:rFonts w:cs="Times-Roman"/>
          <w:sz w:val="20"/>
          <w:szCs w:val="20"/>
        </w:rPr>
        <w:t>……………………</w:t>
      </w:r>
    </w:p>
    <w:p w14:paraId="7009FB7B" w14:textId="2C502B43" w:rsidR="004D7EE6" w:rsidRPr="00B307C4" w:rsidRDefault="00073FC3" w:rsidP="004D7EE6">
      <w:pPr>
        <w:autoSpaceDE w:val="0"/>
        <w:autoSpaceDN w:val="0"/>
        <w:adjustRightInd w:val="0"/>
        <w:rPr>
          <w:rFonts w:cs="Times-Roman"/>
          <w:sz w:val="20"/>
          <w:szCs w:val="20"/>
        </w:rPr>
      </w:pPr>
      <w:r>
        <w:rPr>
          <w:i/>
          <w:iCs/>
          <w:sz w:val="20"/>
          <w:szCs w:val="20"/>
          <w:vertAlign w:val="subscript"/>
        </w:rPr>
        <w:t xml:space="preserve">         </w:t>
      </w:r>
      <w:r w:rsidR="004D7EE6" w:rsidRPr="00073FC3">
        <w:rPr>
          <w:i/>
          <w:iCs/>
          <w:sz w:val="20"/>
          <w:szCs w:val="20"/>
          <w:vertAlign w:val="subscript"/>
        </w:rPr>
        <w:t>(ime in priimek pooblaš</w:t>
      </w:r>
      <w:r w:rsidR="004D7EE6" w:rsidRPr="00073FC3">
        <w:rPr>
          <w:sz w:val="20"/>
          <w:szCs w:val="20"/>
          <w:vertAlign w:val="subscript"/>
        </w:rPr>
        <w:t>č</w:t>
      </w:r>
      <w:r w:rsidR="004D7EE6" w:rsidRPr="00073FC3">
        <w:rPr>
          <w:i/>
          <w:iCs/>
          <w:sz w:val="20"/>
          <w:szCs w:val="20"/>
          <w:vertAlign w:val="subscript"/>
        </w:rPr>
        <w:t>ene osebe)</w:t>
      </w:r>
      <w:r w:rsidR="004D7EE6" w:rsidRPr="00B307C4">
        <w:rPr>
          <w:i/>
          <w:iCs/>
          <w:sz w:val="20"/>
          <w:szCs w:val="20"/>
        </w:rPr>
        <w:t xml:space="preserve">                </w:t>
      </w:r>
      <w:r>
        <w:rPr>
          <w:i/>
          <w:iCs/>
          <w:sz w:val="20"/>
          <w:szCs w:val="20"/>
        </w:rPr>
        <w:t xml:space="preserve">                     </w:t>
      </w:r>
      <w:r w:rsidR="004D7EE6" w:rsidRPr="00B307C4">
        <w:rPr>
          <w:i/>
          <w:iCs/>
          <w:sz w:val="20"/>
          <w:szCs w:val="20"/>
        </w:rPr>
        <w:t xml:space="preserve"> </w:t>
      </w:r>
      <w:r w:rsidR="004D7EE6" w:rsidRPr="00073FC3">
        <w:rPr>
          <w:i/>
          <w:iCs/>
          <w:sz w:val="20"/>
          <w:szCs w:val="20"/>
          <w:vertAlign w:val="subscript"/>
        </w:rPr>
        <w:t>(funkcija)</w:t>
      </w:r>
      <w:r w:rsidR="004D7EE6" w:rsidRPr="00B307C4">
        <w:rPr>
          <w:i/>
          <w:iCs/>
          <w:sz w:val="20"/>
          <w:szCs w:val="20"/>
        </w:rPr>
        <w:t xml:space="preserve">                        </w:t>
      </w:r>
      <w:r w:rsidR="004D7EE6" w:rsidRPr="00B307C4">
        <w:rPr>
          <w:i/>
          <w:iCs/>
          <w:sz w:val="20"/>
          <w:szCs w:val="20"/>
        </w:rPr>
        <w:tab/>
      </w:r>
      <w:r w:rsidR="004D7EE6" w:rsidRPr="00B307C4">
        <w:rPr>
          <w:i/>
          <w:iCs/>
          <w:sz w:val="20"/>
          <w:szCs w:val="20"/>
        </w:rPr>
        <w:tab/>
        <w:t xml:space="preserve">        </w:t>
      </w:r>
      <w:r w:rsidR="004D7EE6" w:rsidRPr="00B307C4">
        <w:rPr>
          <w:i/>
          <w:iCs/>
          <w:sz w:val="20"/>
          <w:szCs w:val="20"/>
        </w:rPr>
        <w:tab/>
      </w:r>
      <w:r w:rsidR="004D7EE6" w:rsidRPr="00073FC3">
        <w:rPr>
          <w:i/>
          <w:iCs/>
          <w:sz w:val="20"/>
          <w:szCs w:val="20"/>
          <w:vertAlign w:val="subscript"/>
        </w:rPr>
        <w:t>(podpis)</w:t>
      </w:r>
    </w:p>
    <w:p w14:paraId="4A01A00F" w14:textId="77777777" w:rsidR="004D7EE6" w:rsidRPr="00B307C4" w:rsidRDefault="004D7EE6" w:rsidP="004D7EE6">
      <w:pPr>
        <w:widowControl w:val="0"/>
        <w:tabs>
          <w:tab w:val="left" w:pos="113"/>
        </w:tabs>
        <w:autoSpaceDE w:val="0"/>
        <w:autoSpaceDN w:val="0"/>
        <w:adjustRightInd w:val="0"/>
        <w:rPr>
          <w:rFonts w:cs="Times-Roman"/>
          <w:sz w:val="20"/>
          <w:szCs w:val="20"/>
        </w:rPr>
      </w:pPr>
    </w:p>
    <w:p w14:paraId="3B663B63" w14:textId="77777777" w:rsidR="004D7EE6" w:rsidRPr="00B307C4" w:rsidRDefault="004D7EE6" w:rsidP="004D7EE6">
      <w:pPr>
        <w:widowControl w:val="0"/>
        <w:tabs>
          <w:tab w:val="left" w:pos="7143"/>
        </w:tabs>
        <w:autoSpaceDE w:val="0"/>
        <w:autoSpaceDN w:val="0"/>
        <w:adjustRightInd w:val="0"/>
        <w:rPr>
          <w:sz w:val="20"/>
          <w:szCs w:val="20"/>
        </w:rPr>
      </w:pPr>
      <w:r w:rsidRPr="00B307C4">
        <w:rPr>
          <w:sz w:val="20"/>
          <w:szCs w:val="20"/>
        </w:rPr>
        <w:t>Menice naj bodo izpolnjene s klavzulo »</w:t>
      </w:r>
      <w:r w:rsidRPr="00B307C4">
        <w:rPr>
          <w:b/>
          <w:sz w:val="20"/>
          <w:szCs w:val="20"/>
        </w:rPr>
        <w:t>brez protesta</w:t>
      </w:r>
      <w:r w:rsidRPr="00B307C4">
        <w:rPr>
          <w:sz w:val="20"/>
          <w:szCs w:val="20"/>
        </w:rPr>
        <w:t xml:space="preserve">«. </w:t>
      </w:r>
    </w:p>
    <w:p w14:paraId="5C0119EF" w14:textId="77777777" w:rsidR="004D7EE6" w:rsidRPr="00B307C4" w:rsidRDefault="004D7EE6" w:rsidP="004D7EE6">
      <w:pPr>
        <w:widowControl w:val="0"/>
        <w:tabs>
          <w:tab w:val="left" w:pos="7143"/>
        </w:tabs>
        <w:autoSpaceDE w:val="0"/>
        <w:autoSpaceDN w:val="0"/>
        <w:adjustRightInd w:val="0"/>
        <w:rPr>
          <w:sz w:val="20"/>
          <w:szCs w:val="20"/>
        </w:rPr>
      </w:pPr>
    </w:p>
    <w:p w14:paraId="314CBEEA" w14:textId="77777777" w:rsidR="004D7EE6" w:rsidRPr="00B307C4" w:rsidRDefault="004D7EE6" w:rsidP="004D7EE6">
      <w:pPr>
        <w:widowControl w:val="0"/>
        <w:tabs>
          <w:tab w:val="left" w:pos="113"/>
        </w:tabs>
        <w:autoSpaceDE w:val="0"/>
        <w:autoSpaceDN w:val="0"/>
        <w:adjustRightInd w:val="0"/>
        <w:jc w:val="both"/>
        <w:rPr>
          <w:sz w:val="20"/>
          <w:szCs w:val="20"/>
        </w:rPr>
      </w:pPr>
      <w:r w:rsidRPr="00B307C4">
        <w:rPr>
          <w:sz w:val="20"/>
          <w:szCs w:val="20"/>
        </w:rPr>
        <w:t xml:space="preserve">S podpisom te menične izjave pooblaščamo poslovno banko _______________________________ </w:t>
      </w:r>
      <w:r w:rsidRPr="00073FC3">
        <w:rPr>
          <w:i/>
          <w:sz w:val="20"/>
          <w:szCs w:val="20"/>
          <w:vertAlign w:val="subscript"/>
        </w:rPr>
        <w:t>(vse banke</w:t>
      </w:r>
      <w:r w:rsidRPr="00073FC3">
        <w:rPr>
          <w:sz w:val="20"/>
          <w:szCs w:val="20"/>
          <w:vertAlign w:val="subscript"/>
        </w:rPr>
        <w:t xml:space="preserve">), </w:t>
      </w:r>
      <w:r w:rsidRPr="00B307C4">
        <w:rPr>
          <w:sz w:val="20"/>
          <w:szCs w:val="20"/>
        </w:rPr>
        <w:t xml:space="preserve">pri kateri ima naša družba odprt transakcijski račun št. _________________________ </w:t>
      </w:r>
      <w:r w:rsidRPr="00073FC3">
        <w:rPr>
          <w:sz w:val="20"/>
          <w:szCs w:val="20"/>
          <w:vertAlign w:val="subscript"/>
        </w:rPr>
        <w:t>(</w:t>
      </w:r>
      <w:r w:rsidRPr="00073FC3">
        <w:rPr>
          <w:i/>
          <w:sz w:val="20"/>
          <w:szCs w:val="20"/>
          <w:vertAlign w:val="subscript"/>
        </w:rPr>
        <w:t>vsi računi</w:t>
      </w:r>
      <w:r w:rsidRPr="00073FC3">
        <w:rPr>
          <w:sz w:val="20"/>
          <w:szCs w:val="20"/>
          <w:vertAlign w:val="subscript"/>
        </w:rPr>
        <w:t>)</w:t>
      </w:r>
      <w:r w:rsidRPr="00073FC3">
        <w:t>,</w:t>
      </w:r>
      <w:r w:rsidRPr="00B307C4">
        <w:rPr>
          <w:sz w:val="20"/>
          <w:szCs w:val="20"/>
        </w:rPr>
        <w:t xml:space="preserve"> da naročniku Mestni občini Celje pri predložitvi menice na unovčenje izplača znesek naveden na menici. </w:t>
      </w:r>
    </w:p>
    <w:p w14:paraId="6844EFB9" w14:textId="77777777" w:rsidR="004D7EE6" w:rsidRPr="00B307C4" w:rsidRDefault="004D7EE6" w:rsidP="004D7EE6">
      <w:pPr>
        <w:widowControl w:val="0"/>
        <w:tabs>
          <w:tab w:val="left" w:pos="113"/>
        </w:tabs>
        <w:autoSpaceDE w:val="0"/>
        <w:autoSpaceDN w:val="0"/>
        <w:adjustRightInd w:val="0"/>
        <w:jc w:val="both"/>
        <w:rPr>
          <w:sz w:val="20"/>
          <w:szCs w:val="20"/>
        </w:rPr>
      </w:pPr>
    </w:p>
    <w:p w14:paraId="128CA7E5" w14:textId="3A187A5C" w:rsidR="004D7EE6" w:rsidRDefault="00073FC3" w:rsidP="004D7EE6">
      <w:pPr>
        <w:widowControl w:val="0"/>
        <w:tabs>
          <w:tab w:val="left" w:pos="113"/>
        </w:tabs>
        <w:autoSpaceDE w:val="0"/>
        <w:autoSpaceDN w:val="0"/>
        <w:adjustRightInd w:val="0"/>
        <w:jc w:val="both"/>
        <w:rPr>
          <w:b/>
          <w:sz w:val="20"/>
          <w:szCs w:val="20"/>
          <w:u w:val="single"/>
        </w:rPr>
      </w:pPr>
      <w:r w:rsidRPr="00073FC3">
        <w:rPr>
          <w:b/>
          <w:sz w:val="20"/>
          <w:szCs w:val="20"/>
          <w:u w:val="single"/>
        </w:rPr>
        <w:t xml:space="preserve">Menico se lahko unovči najkasneje do vključno </w:t>
      </w:r>
      <w:r w:rsidR="00516F8C">
        <w:rPr>
          <w:b/>
          <w:sz w:val="20"/>
          <w:szCs w:val="20"/>
          <w:u w:val="single"/>
        </w:rPr>
        <w:t>60</w:t>
      </w:r>
      <w:r w:rsidRPr="00073FC3">
        <w:rPr>
          <w:b/>
          <w:sz w:val="20"/>
          <w:szCs w:val="20"/>
          <w:u w:val="single"/>
        </w:rPr>
        <w:t>. dan po izteku končnega pogodbenega roka.</w:t>
      </w:r>
    </w:p>
    <w:p w14:paraId="42194B65" w14:textId="77777777" w:rsidR="00073FC3" w:rsidRPr="00B307C4" w:rsidRDefault="00073FC3" w:rsidP="004D7EE6">
      <w:pPr>
        <w:widowControl w:val="0"/>
        <w:tabs>
          <w:tab w:val="left" w:pos="113"/>
        </w:tabs>
        <w:autoSpaceDE w:val="0"/>
        <w:autoSpaceDN w:val="0"/>
        <w:adjustRightInd w:val="0"/>
        <w:jc w:val="both"/>
        <w:rPr>
          <w:b/>
          <w:sz w:val="20"/>
          <w:szCs w:val="20"/>
          <w:u w:val="single"/>
        </w:rPr>
      </w:pPr>
    </w:p>
    <w:p w14:paraId="148E5E4E" w14:textId="1A525761" w:rsidR="004D7EE6" w:rsidRPr="00B307C4" w:rsidRDefault="004D7EE6" w:rsidP="00073FC3">
      <w:pPr>
        <w:widowControl w:val="0"/>
        <w:tabs>
          <w:tab w:val="left" w:pos="113"/>
        </w:tabs>
        <w:autoSpaceDE w:val="0"/>
        <w:autoSpaceDN w:val="0"/>
        <w:adjustRightInd w:val="0"/>
        <w:jc w:val="both"/>
        <w:rPr>
          <w:sz w:val="20"/>
          <w:szCs w:val="20"/>
        </w:rPr>
      </w:pPr>
      <w:r w:rsidRPr="00B307C4">
        <w:rPr>
          <w:sz w:val="20"/>
          <w:szCs w:val="20"/>
        </w:rPr>
        <w:t>V primeru menično pravnega uveljavljanja menic proti nam se vnaprej odrekamo vsem ugovorom proti meničnim plačilnim nalogom.</w:t>
      </w:r>
      <w:r w:rsidR="00073FC3">
        <w:rPr>
          <w:sz w:val="20"/>
          <w:szCs w:val="20"/>
        </w:rPr>
        <w:t xml:space="preserve"> </w:t>
      </w:r>
      <w:r w:rsidRPr="00B307C4">
        <w:rPr>
          <w:sz w:val="20"/>
          <w:szCs w:val="20"/>
        </w:rPr>
        <w:t>Naročnik je zavezan, da nam vrne menice, ki jih ne bo uporabil v zgoraj navedene namene, po izteku roka.</w:t>
      </w:r>
      <w:r w:rsidR="00073FC3">
        <w:rPr>
          <w:sz w:val="20"/>
          <w:szCs w:val="20"/>
        </w:rPr>
        <w:t xml:space="preserve"> </w:t>
      </w:r>
      <w:r w:rsidRPr="00B307C4">
        <w:rPr>
          <w:sz w:val="20"/>
          <w:szCs w:val="20"/>
        </w:rPr>
        <w:t xml:space="preserve">V primeru, da bo </w:t>
      </w:r>
      <w:r>
        <w:rPr>
          <w:sz w:val="20"/>
          <w:szCs w:val="20"/>
        </w:rPr>
        <w:t>izvajalec</w:t>
      </w:r>
      <w:r w:rsidRPr="00B307C4">
        <w:rPr>
          <w:sz w:val="20"/>
          <w:szCs w:val="20"/>
        </w:rPr>
        <w:t xml:space="preserve"> zaprl transakcijski račun, ki je odprt pri zgoraj navedeni banki in ga odprl pri katerikoli drugi poslovni banki v Republiki Sloveniji, ali v primeru, da sredstva na zgoraj navedenem transakcijskem računu </w:t>
      </w:r>
      <w:r>
        <w:rPr>
          <w:sz w:val="20"/>
          <w:szCs w:val="20"/>
        </w:rPr>
        <w:t>izvajalca</w:t>
      </w:r>
      <w:r w:rsidRPr="00B307C4">
        <w:rPr>
          <w:sz w:val="20"/>
          <w:szCs w:val="20"/>
        </w:rPr>
        <w:t xml:space="preserve"> ne zadostujejo za pokritje menične vsote, velja to pooblastilo tudi za vse druge poslovne banke, pri kateri ima ali bo </w:t>
      </w:r>
      <w:r>
        <w:rPr>
          <w:sz w:val="20"/>
          <w:szCs w:val="20"/>
        </w:rPr>
        <w:t>izvajalec</w:t>
      </w:r>
      <w:r w:rsidRPr="00B307C4">
        <w:rPr>
          <w:sz w:val="20"/>
          <w:szCs w:val="20"/>
        </w:rPr>
        <w:t xml:space="preserve"> imel odprt transakcijski račun. </w:t>
      </w:r>
    </w:p>
    <w:p w14:paraId="34C49B32" w14:textId="77777777" w:rsidR="004D7EE6" w:rsidRPr="00B307C4" w:rsidRDefault="004D7EE6" w:rsidP="004D7EE6">
      <w:pPr>
        <w:widowControl w:val="0"/>
        <w:tabs>
          <w:tab w:val="left" w:pos="7143"/>
        </w:tabs>
        <w:autoSpaceDE w:val="0"/>
        <w:autoSpaceDN w:val="0"/>
        <w:adjustRightInd w:val="0"/>
        <w:jc w:val="both"/>
        <w:rPr>
          <w:sz w:val="20"/>
          <w:szCs w:val="20"/>
        </w:rPr>
      </w:pPr>
    </w:p>
    <w:p w14:paraId="7582A43A" w14:textId="77777777" w:rsidR="004D7EE6" w:rsidRPr="00B307C4" w:rsidRDefault="004D7EE6" w:rsidP="004D7EE6">
      <w:pPr>
        <w:widowControl w:val="0"/>
        <w:tabs>
          <w:tab w:val="left" w:pos="7143"/>
        </w:tabs>
        <w:autoSpaceDE w:val="0"/>
        <w:autoSpaceDN w:val="0"/>
        <w:adjustRightInd w:val="0"/>
        <w:jc w:val="both"/>
        <w:rPr>
          <w:sz w:val="20"/>
          <w:szCs w:val="20"/>
        </w:rPr>
      </w:pPr>
      <w:r w:rsidRPr="00B307C4">
        <w:rPr>
          <w:sz w:val="20"/>
          <w:szCs w:val="20"/>
        </w:rPr>
        <w:t>Za obveznosti po zgoraj omenjen</w:t>
      </w:r>
      <w:r>
        <w:rPr>
          <w:sz w:val="20"/>
          <w:szCs w:val="20"/>
        </w:rPr>
        <w:t>em okvirnem sporazumu</w:t>
      </w:r>
      <w:r w:rsidRPr="00B307C4">
        <w:rPr>
          <w:sz w:val="20"/>
          <w:szCs w:val="20"/>
        </w:rPr>
        <w:t xml:space="preserve"> in po menici jamči</w:t>
      </w:r>
      <w:r>
        <w:rPr>
          <w:sz w:val="20"/>
          <w:szCs w:val="20"/>
        </w:rPr>
        <w:t xml:space="preserve"> izvajalec</w:t>
      </w:r>
      <w:r w:rsidRPr="00B307C4">
        <w:rPr>
          <w:sz w:val="20"/>
          <w:szCs w:val="20"/>
        </w:rPr>
        <w:t xml:space="preserve"> z vsem svojim sedanjim in bodočim premoženjem. </w:t>
      </w:r>
    </w:p>
    <w:p w14:paraId="2FE347D2" w14:textId="77777777" w:rsidR="004D7EE6" w:rsidRPr="00B307C4" w:rsidRDefault="004D7EE6" w:rsidP="004D7EE6">
      <w:pPr>
        <w:widowControl w:val="0"/>
        <w:tabs>
          <w:tab w:val="left" w:pos="7143"/>
        </w:tabs>
        <w:autoSpaceDE w:val="0"/>
        <w:autoSpaceDN w:val="0"/>
        <w:adjustRightInd w:val="0"/>
        <w:jc w:val="both"/>
        <w:rPr>
          <w:sz w:val="20"/>
        </w:rPr>
      </w:pPr>
    </w:p>
    <w:p w14:paraId="3D471BC8" w14:textId="77777777" w:rsidR="004D7EE6" w:rsidRPr="00B307C4" w:rsidRDefault="004D7EE6" w:rsidP="004D7EE6">
      <w:pPr>
        <w:widowControl w:val="0"/>
        <w:tabs>
          <w:tab w:val="left" w:pos="7143"/>
        </w:tabs>
        <w:autoSpaceDE w:val="0"/>
        <w:autoSpaceDN w:val="0"/>
        <w:adjustRightInd w:val="0"/>
        <w:rPr>
          <w:sz w:val="20"/>
        </w:rPr>
      </w:pPr>
      <w:r w:rsidRPr="00B307C4">
        <w:rPr>
          <w:sz w:val="20"/>
        </w:rPr>
        <w:t>Kraj:      ________________                                   Izdajatelj menice: __________________________</w:t>
      </w:r>
    </w:p>
    <w:p w14:paraId="6C018EFC" w14:textId="78EEBC6E" w:rsidR="004D7EE6" w:rsidRPr="00B307C4" w:rsidRDefault="004D7EE6" w:rsidP="004D7EE6">
      <w:pPr>
        <w:autoSpaceDE w:val="0"/>
        <w:autoSpaceDN w:val="0"/>
        <w:adjustRightInd w:val="0"/>
        <w:rPr>
          <w:rFonts w:cs="Times-Roman"/>
          <w:sz w:val="20"/>
        </w:rPr>
      </w:pPr>
      <w:r w:rsidRPr="00B307C4">
        <w:rPr>
          <w:sz w:val="20"/>
        </w:rPr>
        <w:t xml:space="preserve">Datum:  ________________                                           </w:t>
      </w:r>
      <w:r w:rsidRPr="00B307C4">
        <w:rPr>
          <w:i/>
          <w:iCs/>
          <w:sz w:val="20"/>
        </w:rPr>
        <w:t xml:space="preserve">                            </w:t>
      </w:r>
      <w:r w:rsidR="00073FC3">
        <w:rPr>
          <w:i/>
          <w:iCs/>
          <w:sz w:val="20"/>
        </w:rPr>
        <w:t xml:space="preserve">      </w:t>
      </w:r>
      <w:r w:rsidRPr="00B307C4">
        <w:rPr>
          <w:i/>
          <w:iCs/>
          <w:sz w:val="20"/>
        </w:rPr>
        <w:t xml:space="preserve">  </w:t>
      </w:r>
      <w:r w:rsidRPr="00073FC3">
        <w:rPr>
          <w:i/>
          <w:iCs/>
          <w:sz w:val="20"/>
          <w:vertAlign w:val="subscript"/>
        </w:rPr>
        <w:t>(ponudnik)</w:t>
      </w:r>
      <w:r w:rsidRPr="00073FC3">
        <w:rPr>
          <w:rFonts w:cs="Times-Roman"/>
          <w:sz w:val="20"/>
        </w:rPr>
        <w:t xml:space="preserve">                                                             </w:t>
      </w:r>
    </w:p>
    <w:p w14:paraId="12D756C1" w14:textId="77777777" w:rsidR="004D7EE6" w:rsidRPr="00B307C4" w:rsidRDefault="004D7EE6" w:rsidP="004D7EE6">
      <w:pPr>
        <w:widowControl w:val="0"/>
        <w:tabs>
          <w:tab w:val="left" w:pos="7143"/>
        </w:tabs>
        <w:autoSpaceDE w:val="0"/>
        <w:autoSpaceDN w:val="0"/>
        <w:adjustRightInd w:val="0"/>
        <w:rPr>
          <w:sz w:val="20"/>
        </w:rPr>
      </w:pPr>
      <w:r w:rsidRPr="00B307C4">
        <w:rPr>
          <w:sz w:val="20"/>
        </w:rPr>
        <w:t xml:space="preserve">                                                                                                         __________________________</w:t>
      </w:r>
    </w:p>
    <w:p w14:paraId="6A27F1AB" w14:textId="5F1B28A3" w:rsidR="004D7EE6" w:rsidRPr="00073FC3" w:rsidRDefault="004D7EE6" w:rsidP="004D7EE6">
      <w:pPr>
        <w:autoSpaceDE w:val="0"/>
        <w:autoSpaceDN w:val="0"/>
        <w:adjustRightInd w:val="0"/>
        <w:ind w:left="4995"/>
        <w:rPr>
          <w:i/>
          <w:iCs/>
          <w:sz w:val="20"/>
          <w:szCs w:val="20"/>
          <w:vertAlign w:val="subscript"/>
        </w:rPr>
      </w:pPr>
      <w:r w:rsidRPr="00073FC3">
        <w:rPr>
          <w:i/>
          <w:iCs/>
          <w:sz w:val="20"/>
          <w:szCs w:val="20"/>
        </w:rPr>
        <w:t xml:space="preserve">                        </w:t>
      </w:r>
      <w:r w:rsidR="00073FC3" w:rsidRPr="00073FC3">
        <w:rPr>
          <w:i/>
          <w:iCs/>
          <w:sz w:val="20"/>
          <w:szCs w:val="20"/>
        </w:rPr>
        <w:t xml:space="preserve"> </w:t>
      </w:r>
      <w:r w:rsidRPr="00073FC3">
        <w:rPr>
          <w:i/>
          <w:iCs/>
          <w:sz w:val="20"/>
          <w:szCs w:val="20"/>
        </w:rPr>
        <w:t xml:space="preserve"> </w:t>
      </w:r>
      <w:r w:rsidRPr="00073FC3">
        <w:rPr>
          <w:i/>
          <w:iCs/>
          <w:sz w:val="20"/>
          <w:szCs w:val="20"/>
          <w:vertAlign w:val="subscript"/>
        </w:rPr>
        <w:t xml:space="preserve">(ime in priimek zakonitega zastopnika)                                                                                        </w:t>
      </w:r>
    </w:p>
    <w:p w14:paraId="196F18DF" w14:textId="77777777" w:rsidR="004D7EE6" w:rsidRPr="00B307C4" w:rsidRDefault="004D7EE6" w:rsidP="004D7EE6">
      <w:pPr>
        <w:autoSpaceDE w:val="0"/>
        <w:autoSpaceDN w:val="0"/>
        <w:adjustRightInd w:val="0"/>
        <w:ind w:left="4995"/>
        <w:rPr>
          <w:i/>
          <w:iCs/>
          <w:sz w:val="16"/>
          <w:szCs w:val="16"/>
        </w:rPr>
      </w:pPr>
      <w:r w:rsidRPr="00B307C4">
        <w:rPr>
          <w:i/>
          <w:iCs/>
          <w:sz w:val="16"/>
          <w:szCs w:val="16"/>
        </w:rPr>
        <w:tab/>
      </w:r>
      <w:r w:rsidRPr="00B307C4">
        <w:rPr>
          <w:i/>
          <w:iCs/>
          <w:sz w:val="16"/>
          <w:szCs w:val="16"/>
        </w:rPr>
        <w:tab/>
        <w:t>________________________________</w:t>
      </w:r>
    </w:p>
    <w:p w14:paraId="5619DE21" w14:textId="77777777" w:rsidR="004D7EE6" w:rsidRPr="00073FC3" w:rsidRDefault="004D7EE6" w:rsidP="004D7EE6">
      <w:pPr>
        <w:widowControl w:val="0"/>
        <w:tabs>
          <w:tab w:val="left" w:pos="7143"/>
        </w:tabs>
        <w:autoSpaceDE w:val="0"/>
        <w:autoSpaceDN w:val="0"/>
        <w:adjustRightInd w:val="0"/>
        <w:rPr>
          <w:i/>
          <w:iCs/>
          <w:sz w:val="20"/>
          <w:szCs w:val="20"/>
          <w:vertAlign w:val="subscript"/>
        </w:rPr>
      </w:pPr>
      <w:r w:rsidRPr="00B307C4">
        <w:rPr>
          <w:sz w:val="16"/>
          <w:szCs w:val="16"/>
        </w:rPr>
        <w:t xml:space="preserve">                                                                                                            </w:t>
      </w:r>
      <w:r w:rsidRPr="00B307C4">
        <w:rPr>
          <w:sz w:val="16"/>
          <w:szCs w:val="16"/>
        </w:rPr>
        <w:tab/>
      </w:r>
      <w:r w:rsidRPr="00073FC3">
        <w:rPr>
          <w:i/>
          <w:iCs/>
          <w:sz w:val="20"/>
          <w:szCs w:val="20"/>
          <w:vertAlign w:val="subscript"/>
        </w:rPr>
        <w:t xml:space="preserve">(funkcija)                                </w:t>
      </w:r>
    </w:p>
    <w:p w14:paraId="396B7DE4" w14:textId="77777777" w:rsidR="004D7EE6" w:rsidRPr="00B307C4" w:rsidRDefault="004D7EE6" w:rsidP="004D7EE6">
      <w:pPr>
        <w:widowControl w:val="0"/>
        <w:tabs>
          <w:tab w:val="left" w:pos="7143"/>
        </w:tabs>
        <w:autoSpaceDE w:val="0"/>
        <w:autoSpaceDN w:val="0"/>
        <w:adjustRightInd w:val="0"/>
        <w:rPr>
          <w:sz w:val="20"/>
        </w:rPr>
      </w:pPr>
      <w:r w:rsidRPr="00B307C4">
        <w:rPr>
          <w:sz w:val="20"/>
        </w:rPr>
        <w:t xml:space="preserve">                                                                                                          __________________________</w:t>
      </w:r>
    </w:p>
    <w:p w14:paraId="6BC96EDD" w14:textId="77777777" w:rsidR="004D7EE6" w:rsidRPr="00073FC3" w:rsidRDefault="004D7EE6" w:rsidP="004D7EE6">
      <w:pPr>
        <w:widowControl w:val="0"/>
        <w:tabs>
          <w:tab w:val="left" w:pos="7143"/>
        </w:tabs>
        <w:autoSpaceDE w:val="0"/>
        <w:autoSpaceDN w:val="0"/>
        <w:adjustRightInd w:val="0"/>
        <w:jc w:val="both"/>
        <w:rPr>
          <w:sz w:val="20"/>
          <w:szCs w:val="20"/>
          <w:vertAlign w:val="subscript"/>
        </w:rPr>
      </w:pPr>
      <w:r w:rsidRPr="00B307C4">
        <w:rPr>
          <w:sz w:val="16"/>
          <w:szCs w:val="16"/>
        </w:rPr>
        <w:t xml:space="preserve">                                                                                                           </w:t>
      </w:r>
      <w:r w:rsidRPr="00B307C4">
        <w:rPr>
          <w:sz w:val="16"/>
          <w:szCs w:val="16"/>
        </w:rPr>
        <w:tab/>
      </w:r>
      <w:r w:rsidRPr="00073FC3">
        <w:rPr>
          <w:sz w:val="20"/>
          <w:szCs w:val="20"/>
          <w:vertAlign w:val="subscript"/>
        </w:rPr>
        <w:t xml:space="preserve"> </w:t>
      </w:r>
      <w:r w:rsidRPr="00073FC3">
        <w:rPr>
          <w:i/>
          <w:iCs/>
          <w:sz w:val="20"/>
          <w:szCs w:val="20"/>
          <w:vertAlign w:val="subscript"/>
        </w:rPr>
        <w:t xml:space="preserve">(podpis)       </w:t>
      </w:r>
      <w:r w:rsidRPr="00073FC3">
        <w:rPr>
          <w:sz w:val="20"/>
          <w:szCs w:val="20"/>
          <w:vertAlign w:val="subscript"/>
        </w:rPr>
        <w:t xml:space="preserve">                           </w:t>
      </w:r>
    </w:p>
    <w:p w14:paraId="29AF08BA" w14:textId="77777777" w:rsidR="004D7EE6" w:rsidRPr="00B307C4" w:rsidRDefault="004D7EE6" w:rsidP="004D7EE6">
      <w:pPr>
        <w:tabs>
          <w:tab w:val="left" w:pos="284"/>
        </w:tabs>
        <w:ind w:left="238" w:hanging="238"/>
        <w:rPr>
          <w:b/>
          <w:sz w:val="20"/>
          <w:szCs w:val="20"/>
          <w:shd w:val="clear" w:color="auto" w:fill="D9D9D9"/>
        </w:rPr>
      </w:pPr>
    </w:p>
    <w:p w14:paraId="3AEE8589" w14:textId="06990A47" w:rsidR="004D7EE6" w:rsidRPr="00073FC3" w:rsidRDefault="004D7EE6" w:rsidP="004D7EE6">
      <w:pPr>
        <w:tabs>
          <w:tab w:val="left" w:pos="284"/>
        </w:tabs>
        <w:ind w:left="238" w:hanging="238"/>
        <w:rPr>
          <w:bCs/>
          <w:sz w:val="20"/>
          <w:szCs w:val="20"/>
          <w:highlight w:val="darkGray"/>
        </w:rPr>
      </w:pPr>
      <w:r w:rsidRPr="00073FC3">
        <w:rPr>
          <w:b/>
          <w:sz w:val="20"/>
          <w:szCs w:val="20"/>
          <w:highlight w:val="darkGray"/>
          <w:shd w:val="clear" w:color="auto" w:fill="D9D9D9"/>
        </w:rPr>
        <w:t xml:space="preserve">Priloga:  </w:t>
      </w:r>
      <w:r w:rsidR="00073FC3">
        <w:rPr>
          <w:b/>
          <w:sz w:val="20"/>
          <w:szCs w:val="20"/>
          <w:highlight w:val="darkGray"/>
          <w:shd w:val="clear" w:color="auto" w:fill="D9D9D9"/>
        </w:rPr>
        <w:t xml:space="preserve">- </w:t>
      </w:r>
      <w:r w:rsidR="00073FC3" w:rsidRPr="00073FC3">
        <w:rPr>
          <w:bCs/>
          <w:sz w:val="20"/>
          <w:szCs w:val="20"/>
          <w:highlight w:val="darkGray"/>
        </w:rPr>
        <w:t>3</w:t>
      </w:r>
      <w:r w:rsidRPr="00073FC3">
        <w:rPr>
          <w:bCs/>
          <w:sz w:val="20"/>
          <w:szCs w:val="20"/>
          <w:highlight w:val="darkGray"/>
        </w:rPr>
        <w:t xml:space="preserve"> kom bianko podpisane menice</w:t>
      </w:r>
      <w:r w:rsidR="00073FC3" w:rsidRPr="00073FC3">
        <w:rPr>
          <w:bCs/>
          <w:sz w:val="20"/>
          <w:szCs w:val="20"/>
          <w:highlight w:val="darkGray"/>
        </w:rPr>
        <w:t>;</w:t>
      </w:r>
    </w:p>
    <w:p w14:paraId="6972D3C2" w14:textId="2AD1A387" w:rsidR="00073FC3" w:rsidRPr="00073FC3" w:rsidRDefault="00073FC3" w:rsidP="00073FC3">
      <w:pPr>
        <w:tabs>
          <w:tab w:val="left" w:pos="284"/>
        </w:tabs>
        <w:rPr>
          <w:bCs/>
          <w:sz w:val="20"/>
          <w:szCs w:val="20"/>
        </w:rPr>
      </w:pPr>
      <w:r>
        <w:rPr>
          <w:b/>
          <w:sz w:val="20"/>
          <w:szCs w:val="20"/>
          <w:highlight w:val="darkGray"/>
          <w:shd w:val="clear" w:color="auto" w:fill="D9D9D9"/>
        </w:rPr>
        <w:t xml:space="preserve">              - </w:t>
      </w:r>
      <w:r w:rsidRPr="00073FC3">
        <w:rPr>
          <w:b/>
          <w:sz w:val="20"/>
          <w:szCs w:val="20"/>
          <w:highlight w:val="darkGray"/>
          <w:shd w:val="clear" w:color="auto" w:fill="D9D9D9"/>
        </w:rPr>
        <w:t xml:space="preserve"> kopije podpisanih kartonov bank</w:t>
      </w:r>
    </w:p>
    <w:p w14:paraId="170CA5E7" w14:textId="77777777" w:rsidR="004D7EE6" w:rsidRPr="004D7EE6" w:rsidRDefault="004D7EE6" w:rsidP="004D7EE6">
      <w:pPr>
        <w:widowControl w:val="0"/>
        <w:tabs>
          <w:tab w:val="left" w:pos="90"/>
        </w:tabs>
        <w:autoSpaceDE w:val="0"/>
        <w:autoSpaceDN w:val="0"/>
        <w:adjustRightInd w:val="0"/>
        <w:jc w:val="both"/>
        <w:rPr>
          <w:rFonts w:eastAsia="Times New Roman" w:cs="Times New Roman"/>
          <w:lang w:eastAsia="sl-SI"/>
        </w:rPr>
      </w:pPr>
    </w:p>
    <w:p w14:paraId="18D8DF21" w14:textId="19B6B2CC" w:rsidR="0071187E" w:rsidRDefault="0071187E" w:rsidP="00A25BFC">
      <w:pPr>
        <w:autoSpaceDE w:val="0"/>
        <w:autoSpaceDN w:val="0"/>
        <w:adjustRightInd w:val="0"/>
        <w:jc w:val="both"/>
      </w:pPr>
    </w:p>
    <w:p w14:paraId="10F5EF5D" w14:textId="680A339D" w:rsidR="0071187E" w:rsidRDefault="0071187E" w:rsidP="00A25BFC">
      <w:pPr>
        <w:autoSpaceDE w:val="0"/>
        <w:autoSpaceDN w:val="0"/>
        <w:adjustRightInd w:val="0"/>
        <w:jc w:val="both"/>
      </w:pPr>
    </w:p>
    <w:p w14:paraId="6A6AF43C" w14:textId="76378005" w:rsidR="0071187E" w:rsidRDefault="0071187E" w:rsidP="00A25BFC">
      <w:pPr>
        <w:autoSpaceDE w:val="0"/>
        <w:autoSpaceDN w:val="0"/>
        <w:adjustRightInd w:val="0"/>
        <w:jc w:val="both"/>
      </w:pPr>
    </w:p>
    <w:p w14:paraId="4A3723C5" w14:textId="6CCCD49F" w:rsidR="0071187E" w:rsidRDefault="0071187E" w:rsidP="00A25BFC">
      <w:pPr>
        <w:autoSpaceDE w:val="0"/>
        <w:autoSpaceDN w:val="0"/>
        <w:adjustRightInd w:val="0"/>
        <w:jc w:val="both"/>
      </w:pPr>
    </w:p>
    <w:p w14:paraId="0905DAE4" w14:textId="31D0715C" w:rsidR="0071187E" w:rsidRDefault="0071187E" w:rsidP="00A25BFC">
      <w:pPr>
        <w:autoSpaceDE w:val="0"/>
        <w:autoSpaceDN w:val="0"/>
        <w:adjustRightInd w:val="0"/>
        <w:jc w:val="both"/>
      </w:pPr>
    </w:p>
    <w:p w14:paraId="2499AA1E" w14:textId="13744A2D" w:rsidR="0071187E" w:rsidRDefault="0071187E" w:rsidP="00A25BFC">
      <w:pPr>
        <w:autoSpaceDE w:val="0"/>
        <w:autoSpaceDN w:val="0"/>
        <w:adjustRightInd w:val="0"/>
        <w:jc w:val="both"/>
      </w:pPr>
    </w:p>
    <w:p w14:paraId="6F4E5C23" w14:textId="5A6980CD" w:rsidR="0071187E" w:rsidRDefault="0071187E" w:rsidP="00A25BFC">
      <w:pPr>
        <w:autoSpaceDE w:val="0"/>
        <w:autoSpaceDN w:val="0"/>
        <w:adjustRightInd w:val="0"/>
        <w:jc w:val="both"/>
      </w:pPr>
    </w:p>
    <w:p w14:paraId="1C7F2199" w14:textId="73A0B6B8" w:rsidR="0071187E" w:rsidRDefault="0071187E" w:rsidP="00A25BFC">
      <w:pPr>
        <w:autoSpaceDE w:val="0"/>
        <w:autoSpaceDN w:val="0"/>
        <w:adjustRightInd w:val="0"/>
        <w:jc w:val="both"/>
      </w:pPr>
    </w:p>
    <w:p w14:paraId="778EAAE6" w14:textId="33F72986" w:rsidR="0071187E" w:rsidRDefault="0071187E" w:rsidP="00A25BFC">
      <w:pPr>
        <w:autoSpaceDE w:val="0"/>
        <w:autoSpaceDN w:val="0"/>
        <w:adjustRightInd w:val="0"/>
        <w:jc w:val="both"/>
      </w:pPr>
    </w:p>
    <w:p w14:paraId="2C00C2D0" w14:textId="431C769A" w:rsidR="0071187E" w:rsidRDefault="0071187E" w:rsidP="00A25BFC">
      <w:pPr>
        <w:autoSpaceDE w:val="0"/>
        <w:autoSpaceDN w:val="0"/>
        <w:adjustRightInd w:val="0"/>
        <w:jc w:val="both"/>
      </w:pPr>
    </w:p>
    <w:p w14:paraId="35FEC305" w14:textId="4A75BA32" w:rsidR="0071187E" w:rsidRDefault="0071187E" w:rsidP="00A25BFC">
      <w:pPr>
        <w:autoSpaceDE w:val="0"/>
        <w:autoSpaceDN w:val="0"/>
        <w:adjustRightInd w:val="0"/>
        <w:jc w:val="both"/>
      </w:pPr>
    </w:p>
    <w:p w14:paraId="2174FDA3" w14:textId="69E373B8" w:rsidR="0071187E" w:rsidRDefault="0071187E" w:rsidP="00A25BFC">
      <w:pPr>
        <w:autoSpaceDE w:val="0"/>
        <w:autoSpaceDN w:val="0"/>
        <w:adjustRightInd w:val="0"/>
        <w:jc w:val="both"/>
      </w:pPr>
    </w:p>
    <w:p w14:paraId="55DB4FDB" w14:textId="5E6FCBE1" w:rsidR="0071187E" w:rsidRDefault="0071187E" w:rsidP="00A25BFC">
      <w:pPr>
        <w:autoSpaceDE w:val="0"/>
        <w:autoSpaceDN w:val="0"/>
        <w:adjustRightInd w:val="0"/>
        <w:jc w:val="both"/>
      </w:pPr>
    </w:p>
    <w:p w14:paraId="01ED54ED" w14:textId="31EB7EB5" w:rsidR="0071187E" w:rsidRDefault="0071187E" w:rsidP="00A25BFC">
      <w:pPr>
        <w:autoSpaceDE w:val="0"/>
        <w:autoSpaceDN w:val="0"/>
        <w:adjustRightInd w:val="0"/>
        <w:jc w:val="both"/>
      </w:pPr>
    </w:p>
    <w:p w14:paraId="3268AAFD" w14:textId="339AFB77" w:rsidR="0071187E" w:rsidRDefault="0071187E" w:rsidP="00A25BFC">
      <w:pPr>
        <w:autoSpaceDE w:val="0"/>
        <w:autoSpaceDN w:val="0"/>
        <w:adjustRightInd w:val="0"/>
        <w:jc w:val="both"/>
      </w:pPr>
    </w:p>
    <w:p w14:paraId="5BADE569" w14:textId="19ADE047" w:rsidR="0071187E" w:rsidRDefault="0071187E" w:rsidP="00A25BFC">
      <w:pPr>
        <w:autoSpaceDE w:val="0"/>
        <w:autoSpaceDN w:val="0"/>
        <w:adjustRightInd w:val="0"/>
        <w:jc w:val="both"/>
      </w:pPr>
    </w:p>
    <w:p w14:paraId="3E81B7DE" w14:textId="07DB2D2D" w:rsidR="0071187E" w:rsidRDefault="0071187E" w:rsidP="00A25BFC">
      <w:pPr>
        <w:autoSpaceDE w:val="0"/>
        <w:autoSpaceDN w:val="0"/>
        <w:adjustRightInd w:val="0"/>
        <w:jc w:val="both"/>
      </w:pPr>
    </w:p>
    <w:p w14:paraId="7E60BD2F" w14:textId="2DDC4741" w:rsidR="0071187E" w:rsidRDefault="0071187E" w:rsidP="00A25BFC">
      <w:pPr>
        <w:autoSpaceDE w:val="0"/>
        <w:autoSpaceDN w:val="0"/>
        <w:adjustRightInd w:val="0"/>
        <w:jc w:val="both"/>
      </w:pPr>
    </w:p>
    <w:p w14:paraId="76A65D21" w14:textId="3E4C64B4" w:rsidR="0071187E" w:rsidRDefault="0071187E" w:rsidP="00A25BFC">
      <w:pPr>
        <w:autoSpaceDE w:val="0"/>
        <w:autoSpaceDN w:val="0"/>
        <w:adjustRightInd w:val="0"/>
        <w:jc w:val="both"/>
      </w:pPr>
    </w:p>
    <w:p w14:paraId="6610A4F4" w14:textId="77777777" w:rsidR="004D7EE6" w:rsidRPr="00CE0066" w:rsidRDefault="004D7EE6" w:rsidP="004D7EE6">
      <w:pPr>
        <w:autoSpaceDE w:val="0"/>
        <w:autoSpaceDN w:val="0"/>
        <w:adjustRightInd w:val="0"/>
        <w:jc w:val="both"/>
      </w:pPr>
    </w:p>
    <w:p w14:paraId="27951782" w14:textId="77777777" w:rsidR="004D7EE6" w:rsidRPr="00B307C4" w:rsidRDefault="004D7EE6" w:rsidP="004D7EE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DB39B2A" w14:textId="77777777" w:rsidR="004D7EE6" w:rsidRPr="00B307C4" w:rsidRDefault="004D7EE6" w:rsidP="004D7EE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B307C4">
        <w:rPr>
          <w:b/>
          <w:bCs/>
          <w:sz w:val="28"/>
          <w:szCs w:val="28"/>
        </w:rPr>
        <w:t>IV. VZOR</w:t>
      </w:r>
      <w:r>
        <w:rPr>
          <w:b/>
          <w:bCs/>
          <w:sz w:val="28"/>
          <w:szCs w:val="28"/>
        </w:rPr>
        <w:t>EC OKVIRNEGA SPORAZUMA</w:t>
      </w:r>
    </w:p>
    <w:p w14:paraId="0E5451EF" w14:textId="77777777" w:rsidR="004D7EE6" w:rsidRPr="00B307C4" w:rsidRDefault="004D7EE6" w:rsidP="004D7EE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3F920AF" w14:textId="77777777" w:rsidR="00A25BFC" w:rsidRDefault="00A25BFC" w:rsidP="00A25BFC"/>
    <w:p w14:paraId="6767C206" w14:textId="77777777" w:rsidR="00A25BFC" w:rsidRPr="004F7153" w:rsidRDefault="00A25BFC" w:rsidP="00A25BFC"/>
    <w:p w14:paraId="128B41F7" w14:textId="77777777" w:rsidR="00A25BFC" w:rsidRPr="004F7153" w:rsidRDefault="00A25BFC" w:rsidP="00A25BFC"/>
    <w:p w14:paraId="036E55C9" w14:textId="77777777" w:rsidR="00A25BFC" w:rsidRDefault="00A25BFC" w:rsidP="00A25BFC"/>
    <w:p w14:paraId="3ADDA436" w14:textId="77777777" w:rsidR="00A25BFC" w:rsidRDefault="00A25BFC" w:rsidP="00A25BFC">
      <w:pPr>
        <w:rPr>
          <w:rStyle w:val="tekst11"/>
        </w:rPr>
      </w:pPr>
    </w:p>
    <w:p w14:paraId="63F17B30" w14:textId="77777777" w:rsidR="00A25BFC" w:rsidRDefault="00A25BFC" w:rsidP="00A25BFC">
      <w:pPr>
        <w:rPr>
          <w:rStyle w:val="tekst11"/>
        </w:rPr>
      </w:pPr>
    </w:p>
    <w:p w14:paraId="420FDCE5" w14:textId="77777777" w:rsidR="00A25BFC" w:rsidRDefault="00A25BFC" w:rsidP="00A25BFC">
      <w:pPr>
        <w:rPr>
          <w:rStyle w:val="tekst11"/>
        </w:rPr>
      </w:pPr>
    </w:p>
    <w:p w14:paraId="759A0BB7" w14:textId="77777777" w:rsidR="00A25BFC" w:rsidRDefault="00A25BFC" w:rsidP="00A25BFC">
      <w:pPr>
        <w:rPr>
          <w:rStyle w:val="tekst11"/>
        </w:rPr>
      </w:pPr>
    </w:p>
    <w:p w14:paraId="31C0531C" w14:textId="77777777" w:rsidR="00A25BFC" w:rsidRDefault="00A25BFC" w:rsidP="00A25BFC">
      <w:pPr>
        <w:rPr>
          <w:rStyle w:val="tekst11"/>
        </w:rPr>
      </w:pPr>
    </w:p>
    <w:p w14:paraId="3A4114BE" w14:textId="77777777" w:rsidR="00A25BFC" w:rsidRDefault="00A25BFC" w:rsidP="00A25BFC">
      <w:pPr>
        <w:rPr>
          <w:rStyle w:val="tekst11"/>
        </w:rPr>
      </w:pPr>
    </w:p>
    <w:p w14:paraId="6DC58002" w14:textId="77777777" w:rsidR="00A25BFC" w:rsidRDefault="00A25BFC" w:rsidP="00A25BFC">
      <w:pPr>
        <w:rPr>
          <w:rStyle w:val="tekst11"/>
        </w:rPr>
      </w:pPr>
    </w:p>
    <w:p w14:paraId="4CCCB567" w14:textId="77777777" w:rsidR="00A25BFC" w:rsidRDefault="00A25BFC" w:rsidP="00A25BFC">
      <w:pPr>
        <w:rPr>
          <w:rStyle w:val="tekst11"/>
        </w:rPr>
      </w:pPr>
    </w:p>
    <w:p w14:paraId="645800D0" w14:textId="77777777" w:rsidR="00A25BFC" w:rsidRDefault="00A25BFC" w:rsidP="00A25BFC">
      <w:pPr>
        <w:rPr>
          <w:rStyle w:val="tekst11"/>
        </w:rPr>
      </w:pPr>
    </w:p>
    <w:p w14:paraId="1F2427F2" w14:textId="77777777" w:rsidR="00A25BFC" w:rsidRDefault="00A25BFC" w:rsidP="00A25BFC">
      <w:pPr>
        <w:rPr>
          <w:rStyle w:val="tekst11"/>
        </w:rPr>
      </w:pPr>
    </w:p>
    <w:p w14:paraId="491D3678" w14:textId="77777777" w:rsidR="00A25BFC" w:rsidRDefault="00A25BFC" w:rsidP="00A25BFC">
      <w:pPr>
        <w:rPr>
          <w:rStyle w:val="tekst11"/>
        </w:rPr>
      </w:pPr>
    </w:p>
    <w:p w14:paraId="00BF8558" w14:textId="77777777" w:rsidR="00A25BFC" w:rsidRDefault="00A25BFC" w:rsidP="00A25BFC">
      <w:pPr>
        <w:rPr>
          <w:rStyle w:val="tekst11"/>
        </w:rPr>
      </w:pPr>
    </w:p>
    <w:p w14:paraId="4E6B3C16" w14:textId="77777777" w:rsidR="00A25BFC" w:rsidRDefault="00A25BFC" w:rsidP="00A25BFC">
      <w:pPr>
        <w:rPr>
          <w:rStyle w:val="tekst11"/>
        </w:rPr>
      </w:pPr>
    </w:p>
    <w:p w14:paraId="02ECFDE6" w14:textId="77777777" w:rsidR="00A25BFC" w:rsidRDefault="00A25BFC" w:rsidP="00A25BFC">
      <w:pPr>
        <w:rPr>
          <w:rStyle w:val="tekst11"/>
        </w:rPr>
      </w:pPr>
    </w:p>
    <w:p w14:paraId="58D520B1" w14:textId="77777777" w:rsidR="00A25BFC" w:rsidRDefault="00A25BFC" w:rsidP="00A25BFC">
      <w:pPr>
        <w:rPr>
          <w:rStyle w:val="tekst11"/>
        </w:rPr>
      </w:pPr>
    </w:p>
    <w:p w14:paraId="035412BA" w14:textId="77777777" w:rsidR="00A25BFC" w:rsidRDefault="00A25BFC" w:rsidP="00A25BFC">
      <w:pPr>
        <w:rPr>
          <w:rStyle w:val="tekst11"/>
        </w:rPr>
      </w:pPr>
    </w:p>
    <w:p w14:paraId="4B5F2DAE" w14:textId="77777777" w:rsidR="00A25BFC" w:rsidRDefault="00A25BFC" w:rsidP="00A25BFC">
      <w:pPr>
        <w:rPr>
          <w:rStyle w:val="tekst11"/>
        </w:rPr>
      </w:pPr>
    </w:p>
    <w:p w14:paraId="1D684A53" w14:textId="77777777" w:rsidR="00A25BFC" w:rsidRDefault="00A25BFC" w:rsidP="00A25BFC">
      <w:pPr>
        <w:rPr>
          <w:rStyle w:val="tekst11"/>
        </w:rPr>
      </w:pPr>
    </w:p>
    <w:p w14:paraId="44F82207" w14:textId="77777777" w:rsidR="00A25BFC" w:rsidRDefault="00A25BFC" w:rsidP="00A25BFC">
      <w:pPr>
        <w:rPr>
          <w:rStyle w:val="tekst11"/>
        </w:rPr>
      </w:pPr>
    </w:p>
    <w:p w14:paraId="7E3E3224" w14:textId="77777777" w:rsidR="00A25BFC" w:rsidRDefault="00A25BFC" w:rsidP="00A25BFC">
      <w:pPr>
        <w:rPr>
          <w:rStyle w:val="tekst11"/>
        </w:rPr>
      </w:pPr>
    </w:p>
    <w:p w14:paraId="331699D9" w14:textId="77777777" w:rsidR="00A25BFC" w:rsidRDefault="00A25BFC" w:rsidP="00A25BFC">
      <w:pPr>
        <w:rPr>
          <w:rStyle w:val="tekst11"/>
        </w:rPr>
      </w:pPr>
    </w:p>
    <w:p w14:paraId="0518DC99" w14:textId="77777777" w:rsidR="00A25BFC" w:rsidRDefault="00A25BFC" w:rsidP="00A25BFC">
      <w:pPr>
        <w:rPr>
          <w:rStyle w:val="tekst11"/>
        </w:rPr>
      </w:pPr>
    </w:p>
    <w:p w14:paraId="25D386FE" w14:textId="77777777" w:rsidR="00A25BFC" w:rsidRDefault="00A25BFC" w:rsidP="00A25BFC">
      <w:pPr>
        <w:rPr>
          <w:rStyle w:val="tekst11"/>
        </w:rPr>
      </w:pPr>
    </w:p>
    <w:p w14:paraId="3EEE7499" w14:textId="77777777" w:rsidR="00A25BFC" w:rsidRDefault="00A25BFC" w:rsidP="00A25BFC">
      <w:pPr>
        <w:rPr>
          <w:rStyle w:val="tekst11"/>
        </w:rPr>
      </w:pPr>
    </w:p>
    <w:p w14:paraId="5CFBDF82" w14:textId="77777777" w:rsidR="00A25BFC" w:rsidRDefault="00A25BFC" w:rsidP="00A25BFC">
      <w:pPr>
        <w:rPr>
          <w:rStyle w:val="tekst11"/>
        </w:rPr>
      </w:pPr>
    </w:p>
    <w:p w14:paraId="45BA5478" w14:textId="77777777" w:rsidR="00A25BFC" w:rsidRDefault="00A25BFC" w:rsidP="00A25BFC">
      <w:pPr>
        <w:rPr>
          <w:rStyle w:val="tekst11"/>
        </w:rPr>
      </w:pPr>
    </w:p>
    <w:p w14:paraId="18475C0F" w14:textId="3A968DDE" w:rsidR="00A25BFC" w:rsidRDefault="00A25BFC" w:rsidP="00A25BFC">
      <w:pPr>
        <w:rPr>
          <w:rStyle w:val="tekst11"/>
        </w:rPr>
      </w:pPr>
    </w:p>
    <w:p w14:paraId="3CCD62BA" w14:textId="5AB353B9" w:rsidR="00EB32A3" w:rsidRDefault="00EB32A3" w:rsidP="00A25BFC">
      <w:pPr>
        <w:rPr>
          <w:rStyle w:val="tekst11"/>
        </w:rPr>
      </w:pPr>
    </w:p>
    <w:p w14:paraId="2C9FBE05" w14:textId="00531021" w:rsidR="00EB32A3" w:rsidRDefault="00EB32A3" w:rsidP="00A25BFC">
      <w:pPr>
        <w:rPr>
          <w:rStyle w:val="tekst11"/>
        </w:rPr>
      </w:pPr>
    </w:p>
    <w:p w14:paraId="0D9E6CDA" w14:textId="77777777" w:rsidR="00EB32A3" w:rsidRDefault="00EB32A3" w:rsidP="00A25BFC">
      <w:pPr>
        <w:rPr>
          <w:rStyle w:val="tekst11"/>
        </w:rPr>
      </w:pPr>
    </w:p>
    <w:p w14:paraId="22F4A4B8" w14:textId="77777777" w:rsidR="00A60405" w:rsidRPr="00D01B5D" w:rsidRDefault="00A60405" w:rsidP="00A60405">
      <w:pPr>
        <w:rPr>
          <w:b/>
          <w:bCs/>
        </w:rPr>
      </w:pPr>
      <w:r w:rsidRPr="00D01B5D">
        <w:rPr>
          <w:b/>
          <w:bCs/>
        </w:rPr>
        <w:lastRenderedPageBreak/>
        <w:t>NAROČNIK:</w:t>
      </w:r>
    </w:p>
    <w:p w14:paraId="1E5FE5F0" w14:textId="77777777" w:rsidR="00A60405" w:rsidRPr="00366960" w:rsidRDefault="00A60405" w:rsidP="00A60405">
      <w:r w:rsidRPr="00366960">
        <w:rPr>
          <w:b/>
        </w:rPr>
        <w:t>M</w:t>
      </w:r>
      <w:r>
        <w:rPr>
          <w:b/>
        </w:rPr>
        <w:t>ESTNA OBČINA CELJE</w:t>
      </w:r>
      <w:r w:rsidRPr="00366960">
        <w:rPr>
          <w:b/>
        </w:rPr>
        <w:t>, Trg celjskih knezov 9, 3000 Celje</w:t>
      </w:r>
      <w:r w:rsidRPr="00366960">
        <w:t xml:space="preserve">, </w:t>
      </w:r>
    </w:p>
    <w:p w14:paraId="6004D96A" w14:textId="0243845B" w:rsidR="00A60405" w:rsidRPr="00366960" w:rsidRDefault="00A60405" w:rsidP="00A60405">
      <w:r w:rsidRPr="00366960">
        <w:t xml:space="preserve">ki jo zastopa župan </w:t>
      </w:r>
      <w:r w:rsidR="00870CA3">
        <w:t>Matija Kovač</w:t>
      </w:r>
    </w:p>
    <w:p w14:paraId="35159E4F" w14:textId="77777777" w:rsidR="00A60405" w:rsidRPr="00366960" w:rsidRDefault="00A60405" w:rsidP="00A60405">
      <w:r w:rsidRPr="00366960">
        <w:t xml:space="preserve">Matična številka: </w:t>
      </w:r>
      <w:r w:rsidRPr="00366960">
        <w:tab/>
        <w:t>5880360000</w:t>
      </w:r>
    </w:p>
    <w:p w14:paraId="19671EA2" w14:textId="77777777" w:rsidR="00A60405" w:rsidRDefault="00A60405" w:rsidP="00A60405">
      <w:r w:rsidRPr="00366960">
        <w:t xml:space="preserve">ID za DDV: </w:t>
      </w:r>
      <w:r w:rsidRPr="00366960">
        <w:tab/>
      </w:r>
      <w:r w:rsidRPr="00366960">
        <w:tab/>
        <w:t>SI56012390</w:t>
      </w:r>
    </w:p>
    <w:p w14:paraId="76DF0799" w14:textId="77777777" w:rsidR="00870CA3" w:rsidRPr="00366960" w:rsidRDefault="00870CA3" w:rsidP="00A60405"/>
    <w:p w14:paraId="240EEFD7" w14:textId="77777777" w:rsidR="00A60405" w:rsidRDefault="00A60405" w:rsidP="00A60405">
      <w:r>
        <w:t>(v nadaljevanju: naročnik)</w:t>
      </w:r>
    </w:p>
    <w:p w14:paraId="6C13CD6A" w14:textId="4BA6EF44" w:rsidR="00A60405" w:rsidRDefault="00A60405" w:rsidP="00A60405">
      <w:pPr>
        <w:autoSpaceDE w:val="0"/>
        <w:autoSpaceDN w:val="0"/>
        <w:adjustRightInd w:val="0"/>
        <w:rPr>
          <w:rFonts w:eastAsia="Times New Roman" w:cs="Verdana"/>
          <w:lang w:eastAsia="sl-SI"/>
        </w:rPr>
      </w:pPr>
    </w:p>
    <w:p w14:paraId="5E35DA9E" w14:textId="77777777" w:rsidR="00A60405" w:rsidRPr="00FD00A0" w:rsidRDefault="00A60405" w:rsidP="00A60405">
      <w:pPr>
        <w:autoSpaceDE w:val="0"/>
        <w:autoSpaceDN w:val="0"/>
        <w:adjustRightInd w:val="0"/>
        <w:rPr>
          <w:rFonts w:eastAsia="Times New Roman" w:cs="Verdana"/>
          <w:lang w:eastAsia="sl-SI"/>
        </w:rPr>
      </w:pPr>
    </w:p>
    <w:p w14:paraId="4EBC5232" w14:textId="77777777" w:rsidR="00A60405" w:rsidRPr="00FD00A0" w:rsidRDefault="00A60405" w:rsidP="00A60405">
      <w:pPr>
        <w:autoSpaceDE w:val="0"/>
        <w:autoSpaceDN w:val="0"/>
        <w:adjustRightInd w:val="0"/>
        <w:rPr>
          <w:rFonts w:eastAsia="Times New Roman" w:cs="Times New Roman"/>
          <w:lang w:eastAsia="sl-SI"/>
        </w:rPr>
      </w:pPr>
      <w:r w:rsidRPr="00FD00A0">
        <w:rPr>
          <w:rFonts w:eastAsia="Times New Roman" w:cs="Times New Roman"/>
          <w:lang w:eastAsia="sl-SI"/>
        </w:rPr>
        <w:t xml:space="preserve">in </w:t>
      </w:r>
    </w:p>
    <w:p w14:paraId="29AA1737" w14:textId="5310D436" w:rsidR="00A60405" w:rsidRDefault="00A60405" w:rsidP="00A60405"/>
    <w:p w14:paraId="47A9FC46" w14:textId="77777777" w:rsidR="00A60405" w:rsidRPr="00E757B9" w:rsidRDefault="00A60405" w:rsidP="00A60405"/>
    <w:p w14:paraId="7D4964A8" w14:textId="77777777" w:rsidR="00A60405" w:rsidRPr="00D01B5D" w:rsidRDefault="00A60405" w:rsidP="00A60405">
      <w:pPr>
        <w:rPr>
          <w:b/>
          <w:bCs/>
        </w:rPr>
      </w:pPr>
      <w:r w:rsidRPr="00D01B5D">
        <w:rPr>
          <w:b/>
          <w:bCs/>
        </w:rPr>
        <w:t>IZVAJALEC:</w:t>
      </w:r>
    </w:p>
    <w:p w14:paraId="03A76C68" w14:textId="77777777" w:rsidR="00A60405" w:rsidRPr="00D01B5D" w:rsidRDefault="00A60405" w:rsidP="00A60405">
      <w:pPr>
        <w:rPr>
          <w:b/>
          <w:bCs/>
        </w:rPr>
      </w:pPr>
      <w:r w:rsidRPr="00D01B5D">
        <w:rPr>
          <w:b/>
          <w:bCs/>
        </w:rPr>
        <w:t xml:space="preserve">______________________________________, </w:t>
      </w:r>
    </w:p>
    <w:p w14:paraId="48F6907F" w14:textId="77777777" w:rsidR="00A60405" w:rsidRPr="00E757B9" w:rsidRDefault="00A60405" w:rsidP="00A60405">
      <w:r w:rsidRPr="00E757B9">
        <w:t>ki ga zastopa __________________________</w:t>
      </w:r>
    </w:p>
    <w:p w14:paraId="36123340" w14:textId="77777777" w:rsidR="00A60405" w:rsidRPr="00E757B9" w:rsidRDefault="00A60405" w:rsidP="00A60405">
      <w:r w:rsidRPr="00E757B9">
        <w:t xml:space="preserve">Matična številka: </w:t>
      </w:r>
      <w:r w:rsidRPr="00E757B9">
        <w:tab/>
        <w:t>___________________</w:t>
      </w:r>
    </w:p>
    <w:p w14:paraId="7344F34A" w14:textId="77777777" w:rsidR="00A60405" w:rsidRDefault="00A60405" w:rsidP="00A60405">
      <w:r w:rsidRPr="00E757B9">
        <w:t xml:space="preserve">ID za DDV: </w:t>
      </w:r>
      <w:r w:rsidRPr="00E757B9">
        <w:tab/>
      </w:r>
      <w:r w:rsidRPr="00E757B9">
        <w:tab/>
        <w:t>___________________</w:t>
      </w:r>
    </w:p>
    <w:p w14:paraId="3736644E" w14:textId="77777777" w:rsidR="00A60405" w:rsidRDefault="00A60405" w:rsidP="00A60405">
      <w:r>
        <w:t>TRR št.: _______________________, odprt pri ____________________</w:t>
      </w:r>
    </w:p>
    <w:p w14:paraId="00E19D76" w14:textId="77777777" w:rsidR="00870CA3" w:rsidRPr="00E757B9" w:rsidRDefault="00870CA3" w:rsidP="00A60405"/>
    <w:p w14:paraId="3CB2D915" w14:textId="77777777" w:rsidR="00A60405" w:rsidRDefault="00A60405" w:rsidP="00A60405">
      <w:r w:rsidRPr="00E757B9">
        <w:t>(v nadaljevanju: izvajalec)</w:t>
      </w:r>
    </w:p>
    <w:p w14:paraId="343EBED1" w14:textId="77777777" w:rsidR="00A60405" w:rsidRDefault="00A60405" w:rsidP="00A60405"/>
    <w:p w14:paraId="662B16A4" w14:textId="77777777" w:rsidR="00A60405" w:rsidRDefault="00A60405" w:rsidP="00A60405"/>
    <w:p w14:paraId="1E106CB1" w14:textId="77777777" w:rsidR="00A60405" w:rsidRDefault="00A60405" w:rsidP="00A60405">
      <w:r>
        <w:t>sporazumno dogovorita in skleneta naslednji</w:t>
      </w:r>
    </w:p>
    <w:p w14:paraId="77269757" w14:textId="77777777" w:rsidR="00A60405" w:rsidRDefault="00A60405" w:rsidP="00A60405"/>
    <w:p w14:paraId="1E88EB07" w14:textId="77777777" w:rsidR="00A60405" w:rsidRDefault="00A60405" w:rsidP="00A60405">
      <w:pPr>
        <w:autoSpaceDE w:val="0"/>
        <w:autoSpaceDN w:val="0"/>
        <w:adjustRightInd w:val="0"/>
        <w:rPr>
          <w:b/>
          <w:bCs/>
        </w:rPr>
      </w:pPr>
    </w:p>
    <w:p w14:paraId="05AD404A" w14:textId="3D88C933" w:rsidR="00A60405" w:rsidRDefault="00A60405" w:rsidP="00A60405">
      <w:pPr>
        <w:autoSpaceDE w:val="0"/>
        <w:autoSpaceDN w:val="0"/>
        <w:adjustRightInd w:val="0"/>
        <w:jc w:val="center"/>
        <w:rPr>
          <w:b/>
          <w:bCs/>
          <w:sz w:val="28"/>
          <w:szCs w:val="28"/>
        </w:rPr>
      </w:pPr>
      <w:r w:rsidRPr="00EC12CD">
        <w:rPr>
          <w:b/>
          <w:bCs/>
          <w:sz w:val="28"/>
          <w:szCs w:val="28"/>
        </w:rPr>
        <w:t xml:space="preserve">OKVIRNI SPORAZUM ZA IZVAJANJE </w:t>
      </w:r>
      <w:r>
        <w:rPr>
          <w:b/>
          <w:bCs/>
          <w:sz w:val="28"/>
          <w:szCs w:val="28"/>
        </w:rPr>
        <w:t>CENITEV NEPREMIČNIN</w:t>
      </w:r>
      <w:r w:rsidRPr="00EC12CD">
        <w:rPr>
          <w:b/>
          <w:bCs/>
          <w:sz w:val="28"/>
          <w:szCs w:val="28"/>
        </w:rPr>
        <w:t xml:space="preserve"> </w:t>
      </w:r>
    </w:p>
    <w:p w14:paraId="62881B11" w14:textId="44C335A3" w:rsidR="00A60405" w:rsidRPr="00EC12CD" w:rsidRDefault="00A60405" w:rsidP="00A60405">
      <w:pPr>
        <w:autoSpaceDE w:val="0"/>
        <w:autoSpaceDN w:val="0"/>
        <w:adjustRightInd w:val="0"/>
        <w:jc w:val="center"/>
        <w:rPr>
          <w:b/>
          <w:bCs/>
          <w:sz w:val="28"/>
          <w:szCs w:val="28"/>
        </w:rPr>
      </w:pPr>
      <w:r>
        <w:rPr>
          <w:b/>
          <w:bCs/>
          <w:sz w:val="28"/>
          <w:szCs w:val="28"/>
        </w:rPr>
        <w:t>V MOC V</w:t>
      </w:r>
      <w:r w:rsidRPr="00EC12CD">
        <w:rPr>
          <w:b/>
          <w:bCs/>
          <w:sz w:val="28"/>
          <w:szCs w:val="28"/>
        </w:rPr>
        <w:t xml:space="preserve"> </w:t>
      </w:r>
      <w:r>
        <w:rPr>
          <w:b/>
          <w:bCs/>
          <w:sz w:val="28"/>
          <w:szCs w:val="28"/>
        </w:rPr>
        <w:t>LETIH</w:t>
      </w:r>
      <w:r w:rsidRPr="00EC12CD">
        <w:rPr>
          <w:b/>
          <w:bCs/>
          <w:sz w:val="28"/>
          <w:szCs w:val="28"/>
        </w:rPr>
        <w:t xml:space="preserve"> 20</w:t>
      </w:r>
      <w:r>
        <w:rPr>
          <w:b/>
          <w:bCs/>
          <w:sz w:val="28"/>
          <w:szCs w:val="28"/>
        </w:rPr>
        <w:t>2</w:t>
      </w:r>
      <w:r w:rsidR="00870CA3">
        <w:rPr>
          <w:b/>
          <w:bCs/>
          <w:sz w:val="28"/>
          <w:szCs w:val="28"/>
        </w:rPr>
        <w:t>6</w:t>
      </w:r>
      <w:r w:rsidRPr="00EC12CD">
        <w:rPr>
          <w:b/>
          <w:bCs/>
          <w:sz w:val="28"/>
          <w:szCs w:val="28"/>
        </w:rPr>
        <w:t xml:space="preserve"> - 202</w:t>
      </w:r>
      <w:r w:rsidR="00870CA3">
        <w:rPr>
          <w:b/>
          <w:bCs/>
          <w:sz w:val="28"/>
          <w:szCs w:val="28"/>
        </w:rPr>
        <w:t>9</w:t>
      </w:r>
    </w:p>
    <w:p w14:paraId="6630E219" w14:textId="77777777" w:rsidR="00A60405" w:rsidRDefault="00A60405" w:rsidP="00A60405">
      <w:pPr>
        <w:autoSpaceDE w:val="0"/>
        <w:autoSpaceDN w:val="0"/>
        <w:adjustRightInd w:val="0"/>
        <w:jc w:val="both"/>
        <w:rPr>
          <w:rFonts w:eastAsia="Times New Roman"/>
          <w:b/>
          <w:bCs/>
          <w:lang w:eastAsia="sl-SI"/>
        </w:rPr>
      </w:pPr>
    </w:p>
    <w:p w14:paraId="14AE7C3C" w14:textId="032A9AC5" w:rsidR="00D90067" w:rsidRPr="00D90067" w:rsidRDefault="00D90067" w:rsidP="00A60405">
      <w:pPr>
        <w:autoSpaceDE w:val="0"/>
        <w:autoSpaceDN w:val="0"/>
        <w:adjustRightInd w:val="0"/>
        <w:jc w:val="both"/>
        <w:rPr>
          <w:rFonts w:eastAsia="Times New Roman"/>
          <w:b/>
          <w:lang w:eastAsia="sl-SI"/>
        </w:rPr>
      </w:pPr>
    </w:p>
    <w:p w14:paraId="3DE28F53" w14:textId="4825B945" w:rsidR="00C41513" w:rsidRPr="00C41513" w:rsidRDefault="00D90067" w:rsidP="008B48FD">
      <w:pPr>
        <w:autoSpaceDE w:val="0"/>
        <w:autoSpaceDN w:val="0"/>
        <w:adjustRightInd w:val="0"/>
        <w:jc w:val="both"/>
        <w:rPr>
          <w:rFonts w:eastAsia="Times New Roman"/>
          <w:sz w:val="20"/>
          <w:szCs w:val="20"/>
          <w:lang w:eastAsia="sl-SI"/>
        </w:rPr>
      </w:pPr>
      <w:r w:rsidRPr="00D90067">
        <w:rPr>
          <w:rFonts w:eastAsia="Times New Roman"/>
          <w:b/>
          <w:bCs/>
          <w:lang w:eastAsia="sl-SI"/>
        </w:rPr>
        <w:t>1.</w:t>
      </w:r>
      <w:r w:rsidRPr="00D90067">
        <w:rPr>
          <w:b/>
          <w:bCs/>
        </w:rPr>
        <w:t xml:space="preserve"> UVODNE DOLOČBE</w:t>
      </w:r>
    </w:p>
    <w:p w14:paraId="37A12CBC" w14:textId="77777777" w:rsidR="00C41513" w:rsidRPr="00D90067" w:rsidRDefault="00C41513" w:rsidP="00A60405">
      <w:pPr>
        <w:numPr>
          <w:ilvl w:val="0"/>
          <w:numId w:val="29"/>
        </w:numPr>
        <w:autoSpaceDE w:val="0"/>
        <w:autoSpaceDN w:val="0"/>
        <w:adjustRightInd w:val="0"/>
        <w:jc w:val="center"/>
        <w:rPr>
          <w:rFonts w:eastAsia="Times New Roman"/>
          <w:lang w:eastAsia="sl-SI"/>
        </w:rPr>
      </w:pPr>
      <w:r w:rsidRPr="00D90067">
        <w:rPr>
          <w:rFonts w:eastAsia="Times New Roman"/>
          <w:lang w:eastAsia="sl-SI"/>
        </w:rPr>
        <w:t xml:space="preserve">člen </w:t>
      </w:r>
    </w:p>
    <w:p w14:paraId="3D3DEA02" w14:textId="77777777" w:rsidR="00C41513" w:rsidRPr="00C41513" w:rsidRDefault="00C41513" w:rsidP="00A60405">
      <w:pPr>
        <w:autoSpaceDE w:val="0"/>
        <w:autoSpaceDN w:val="0"/>
        <w:adjustRightInd w:val="0"/>
        <w:ind w:left="720"/>
        <w:rPr>
          <w:rFonts w:eastAsia="Times New Roman"/>
          <w:sz w:val="20"/>
          <w:szCs w:val="20"/>
          <w:lang w:eastAsia="sl-SI"/>
        </w:rPr>
      </w:pPr>
    </w:p>
    <w:p w14:paraId="0B473408" w14:textId="53FA90CC" w:rsidR="00C41513" w:rsidRPr="00D90067" w:rsidRDefault="00C41513" w:rsidP="00A60405">
      <w:pPr>
        <w:autoSpaceDE w:val="0"/>
        <w:autoSpaceDN w:val="0"/>
        <w:adjustRightInd w:val="0"/>
        <w:rPr>
          <w:rFonts w:eastAsia="Times New Roman"/>
          <w:lang w:eastAsia="sl-SI"/>
        </w:rPr>
      </w:pPr>
      <w:r w:rsidRPr="00D90067">
        <w:rPr>
          <w:rFonts w:eastAsia="Times New Roman"/>
          <w:lang w:eastAsia="sl-SI"/>
        </w:rPr>
        <w:t>Stranki sporazuma uvodoma sporazumno ugotavljata:</w:t>
      </w:r>
    </w:p>
    <w:p w14:paraId="43F113C5" w14:textId="7C7517A4" w:rsidR="00A60405" w:rsidRPr="00E43A32" w:rsidRDefault="00A60405" w:rsidP="00A60405">
      <w:pPr>
        <w:jc w:val="both"/>
      </w:pPr>
      <w:r>
        <w:rPr>
          <w:rFonts w:eastAsia="Times New Roman" w:cs="Times New Roman"/>
          <w:lang w:eastAsia="sl-SI"/>
        </w:rPr>
        <w:t xml:space="preserve">- </w:t>
      </w:r>
      <w:r w:rsidRPr="00FD00A0">
        <w:rPr>
          <w:rFonts w:eastAsia="Times New Roman" w:cs="Times New Roman"/>
          <w:lang w:eastAsia="sl-SI"/>
        </w:rPr>
        <w:t xml:space="preserve">da je </w:t>
      </w:r>
      <w:r>
        <w:rPr>
          <w:rFonts w:eastAsia="Times New Roman" w:cs="Times New Roman"/>
          <w:lang w:eastAsia="sl-SI"/>
        </w:rPr>
        <w:t xml:space="preserve">Mestna občina Celje kot naročnik izvedla javno naročilo </w:t>
      </w:r>
      <w:r w:rsidRPr="0054135E">
        <w:rPr>
          <w:rFonts w:eastAsia="Times New Roman" w:cs="Times New Roman"/>
          <w:b/>
          <w:bCs/>
          <w:lang w:eastAsia="sl-SI"/>
        </w:rPr>
        <w:t>»</w:t>
      </w:r>
      <w:r>
        <w:rPr>
          <w:rFonts w:eastAsia="Times New Roman" w:cs="Times New Roman"/>
          <w:b/>
          <w:bCs/>
          <w:lang w:eastAsia="sl-SI"/>
        </w:rPr>
        <w:t>Sklenitev okvirnega sporazuma za izvajanje cenitev nepremičnin v MOC v letih 202</w:t>
      </w:r>
      <w:r w:rsidR="00870CA3">
        <w:rPr>
          <w:rFonts w:eastAsia="Times New Roman" w:cs="Times New Roman"/>
          <w:b/>
          <w:bCs/>
          <w:lang w:eastAsia="sl-SI"/>
        </w:rPr>
        <w:t>6</w:t>
      </w:r>
      <w:r>
        <w:rPr>
          <w:rFonts w:eastAsia="Times New Roman" w:cs="Times New Roman"/>
          <w:b/>
          <w:bCs/>
          <w:lang w:eastAsia="sl-SI"/>
        </w:rPr>
        <w:t>-202</w:t>
      </w:r>
      <w:r w:rsidR="00870CA3">
        <w:rPr>
          <w:rFonts w:eastAsia="Times New Roman" w:cs="Times New Roman"/>
          <w:b/>
          <w:bCs/>
          <w:lang w:eastAsia="sl-SI"/>
        </w:rPr>
        <w:t>9</w:t>
      </w:r>
      <w:r w:rsidRPr="002A33E2">
        <w:rPr>
          <w:rFonts w:eastAsia="Times New Roman" w:cs="Times New Roman"/>
          <w:b/>
          <w:bCs/>
          <w:lang w:eastAsia="sl-SI"/>
        </w:rPr>
        <w:t xml:space="preserve">« </w:t>
      </w:r>
      <w:r w:rsidRPr="00A60405">
        <w:rPr>
          <w:rFonts w:eastAsia="Times New Roman" w:cs="Times New Roman"/>
          <w:lang w:eastAsia="sl-SI"/>
        </w:rPr>
        <w:t>(oznaka javnega naročila: JNMV-</w:t>
      </w:r>
      <w:r w:rsidRPr="00924DCF">
        <w:rPr>
          <w:rFonts w:eastAsia="Times New Roman" w:cs="Times New Roman"/>
          <w:lang w:eastAsia="sl-SI"/>
        </w:rPr>
        <w:t>0</w:t>
      </w:r>
      <w:r w:rsidR="00924DCF" w:rsidRPr="00924DCF">
        <w:rPr>
          <w:rFonts w:eastAsia="Times New Roman" w:cs="Times New Roman"/>
          <w:lang w:eastAsia="sl-SI"/>
        </w:rPr>
        <w:t>21</w:t>
      </w:r>
      <w:r w:rsidRPr="00A60405">
        <w:rPr>
          <w:rFonts w:eastAsia="Times New Roman" w:cs="Times New Roman"/>
          <w:lang w:eastAsia="sl-SI"/>
        </w:rPr>
        <w:t>-</w:t>
      </w:r>
      <w:r w:rsidRPr="00ED1BA7">
        <w:rPr>
          <w:rFonts w:eastAsia="Times New Roman" w:cs="Times New Roman"/>
          <w:lang w:eastAsia="sl-SI"/>
        </w:rPr>
        <w:t>202</w:t>
      </w:r>
      <w:r w:rsidR="00870CA3">
        <w:rPr>
          <w:rFonts w:eastAsia="Times New Roman" w:cs="Times New Roman"/>
          <w:lang w:eastAsia="sl-SI"/>
        </w:rPr>
        <w:t>5</w:t>
      </w:r>
      <w:r w:rsidRPr="00ED1BA7">
        <w:rPr>
          <w:rFonts w:eastAsia="Times New Roman" w:cs="Times New Roman"/>
          <w:lang w:eastAsia="sl-SI"/>
        </w:rPr>
        <w:t xml:space="preserve">-S; št. objave na Portalu javnih naročil: </w:t>
      </w:r>
      <w:r w:rsidR="00ED1BA7" w:rsidRPr="00ED1BA7">
        <w:rPr>
          <w:rFonts w:eastAsia="Times New Roman"/>
        </w:rPr>
        <w:t>JN00</w:t>
      </w:r>
      <w:r w:rsidR="00870CA3">
        <w:rPr>
          <w:rFonts w:eastAsia="Times New Roman"/>
        </w:rPr>
        <w:t>______</w:t>
      </w:r>
      <w:r w:rsidR="00ED1BA7" w:rsidRPr="00ED1BA7">
        <w:rPr>
          <w:rFonts w:eastAsia="Times New Roman"/>
        </w:rPr>
        <w:t>/202</w:t>
      </w:r>
      <w:r w:rsidR="00870CA3">
        <w:rPr>
          <w:rFonts w:eastAsia="Times New Roman"/>
        </w:rPr>
        <w:t>5</w:t>
      </w:r>
      <w:r w:rsidR="00ED1BA7" w:rsidRPr="00ED1BA7">
        <w:rPr>
          <w:rFonts w:eastAsia="Times New Roman"/>
        </w:rPr>
        <w:t>-</w:t>
      </w:r>
      <w:r w:rsidR="002E51EF">
        <w:rPr>
          <w:rFonts w:eastAsia="Times New Roman"/>
        </w:rPr>
        <w:t>SL1/01</w:t>
      </w:r>
      <w:r w:rsidRPr="00ED1BA7">
        <w:rPr>
          <w:rFonts w:eastAsia="Times New Roman"/>
        </w:rPr>
        <w:t>)</w:t>
      </w:r>
      <w:r w:rsidRPr="00ED1BA7">
        <w:rPr>
          <w:rFonts w:eastAsia="Times New Roman" w:cs="Times New Roman"/>
          <w:lang w:eastAsia="sl-SI"/>
        </w:rPr>
        <w:t xml:space="preserve"> po</w:t>
      </w:r>
      <w:r>
        <w:rPr>
          <w:rFonts w:eastAsia="Times New Roman" w:cs="Times New Roman"/>
          <w:lang w:eastAsia="sl-SI"/>
        </w:rPr>
        <w:t xml:space="preserve"> postopku naročila male vrednosti v </w:t>
      </w:r>
      <w:r w:rsidRPr="00810AC4">
        <w:t>skladu s 4</w:t>
      </w:r>
      <w:r>
        <w:t>7</w:t>
      </w:r>
      <w:r w:rsidRPr="00810AC4">
        <w:t xml:space="preserve">. </w:t>
      </w:r>
      <w:r>
        <w:t>členom v zvezi z 48. členom</w:t>
      </w:r>
      <w:r w:rsidRPr="00810AC4">
        <w:t xml:space="preserve"> Zakona o javnem naročanju </w:t>
      </w:r>
      <w:r w:rsidR="00870CA3" w:rsidRPr="00870CA3">
        <w:t xml:space="preserve">(Uradni list RS, št. 91/15, 14/18, 121/21, 10/22, 74/22 – </w:t>
      </w:r>
      <w:proofErr w:type="spellStart"/>
      <w:r w:rsidR="00870CA3" w:rsidRPr="00870CA3">
        <w:t>odl</w:t>
      </w:r>
      <w:proofErr w:type="spellEnd"/>
      <w:r w:rsidR="00870CA3" w:rsidRPr="00870CA3">
        <w:t>. US, 100/22 – ZNUZSZS, 28/23 in 88/23 – ZOPNN-F; v nadaljnjem besedilu: ZJN-3</w:t>
      </w:r>
      <w:r w:rsidR="00870CA3">
        <w:t xml:space="preserve">) </w:t>
      </w:r>
      <w:r w:rsidRPr="00E43A32">
        <w:t xml:space="preserve">z namenom sklenitve okvirnega sporazuma za izvajanje </w:t>
      </w:r>
      <w:r>
        <w:t>cenitev nepremičnin</w:t>
      </w:r>
      <w:r w:rsidRPr="00E43A32">
        <w:t xml:space="preserve"> </w:t>
      </w:r>
      <w:r>
        <w:t>v MOC</w:t>
      </w:r>
      <w:r w:rsidRPr="00E43A32">
        <w:t xml:space="preserve"> v letih 20</w:t>
      </w:r>
      <w:r>
        <w:t>2</w:t>
      </w:r>
      <w:r w:rsidR="00870CA3">
        <w:t>6</w:t>
      </w:r>
      <w:r>
        <w:t>–</w:t>
      </w:r>
      <w:r w:rsidRPr="00E43A32">
        <w:t>202</w:t>
      </w:r>
      <w:r w:rsidR="00870CA3">
        <w:t>9</w:t>
      </w:r>
      <w:r>
        <w:t>;</w:t>
      </w:r>
    </w:p>
    <w:p w14:paraId="3AEABCFE" w14:textId="386E1014" w:rsidR="00C41513" w:rsidRDefault="00C41513" w:rsidP="00A60405">
      <w:pPr>
        <w:autoSpaceDE w:val="0"/>
        <w:autoSpaceDN w:val="0"/>
        <w:adjustRightInd w:val="0"/>
        <w:jc w:val="both"/>
        <w:rPr>
          <w:rFonts w:eastAsia="Times New Roman"/>
          <w:lang w:eastAsia="sl-SI"/>
        </w:rPr>
      </w:pPr>
      <w:r w:rsidRPr="00D90067">
        <w:rPr>
          <w:rFonts w:eastAsia="Times New Roman"/>
          <w:lang w:eastAsia="sl-SI"/>
        </w:rPr>
        <w:t xml:space="preserve">- da je bil izvajalec v postopku iz prejšnje alineje izbran kot eden izmed </w:t>
      </w:r>
      <w:r w:rsidR="00DC7D70" w:rsidRPr="00D90067">
        <w:rPr>
          <w:rFonts w:eastAsia="Times New Roman"/>
          <w:lang w:eastAsia="sl-SI"/>
        </w:rPr>
        <w:t xml:space="preserve">ekonomsko najugodnejših </w:t>
      </w:r>
      <w:r w:rsidRPr="00D90067">
        <w:rPr>
          <w:rFonts w:eastAsia="Times New Roman"/>
          <w:lang w:eastAsia="sl-SI"/>
        </w:rPr>
        <w:t>ponudnikov, katerim je bila priznana sposobnost, da na naročnikovo povabilo odda ponudbo v zvezi s cenitvijo nepremičnin</w:t>
      </w:r>
      <w:r w:rsidR="00870CA3">
        <w:rPr>
          <w:rFonts w:eastAsia="Times New Roman"/>
          <w:lang w:eastAsia="sl-SI"/>
        </w:rPr>
        <w:t>;</w:t>
      </w:r>
    </w:p>
    <w:p w14:paraId="0A4951EB" w14:textId="402B2B70" w:rsidR="00870CA3" w:rsidRPr="00D90067" w:rsidRDefault="00870CA3" w:rsidP="00A60405">
      <w:pPr>
        <w:autoSpaceDE w:val="0"/>
        <w:autoSpaceDN w:val="0"/>
        <w:adjustRightInd w:val="0"/>
        <w:jc w:val="both"/>
        <w:rPr>
          <w:rFonts w:eastAsia="Times New Roman"/>
          <w:lang w:eastAsia="sl-SI"/>
        </w:rPr>
      </w:pPr>
      <w:r>
        <w:rPr>
          <w:rFonts w:eastAsia="Times New Roman"/>
          <w:lang w:eastAsia="sl-SI"/>
        </w:rPr>
        <w:t xml:space="preserve">- </w:t>
      </w:r>
      <w:r w:rsidRPr="00870CA3">
        <w:rPr>
          <w:rFonts w:eastAsia="Times New Roman"/>
          <w:lang w:eastAsia="sl-SI"/>
        </w:rPr>
        <w:t>je sestavni del tega okvirnega sporazuma razpisna dokumentacija naročnika skupaj z vsemi prilogami in ponudbena dokumentacija izvajalca.</w:t>
      </w:r>
    </w:p>
    <w:p w14:paraId="5A613D74" w14:textId="7702CD70" w:rsidR="00C41513" w:rsidRDefault="00C41513" w:rsidP="00A60405">
      <w:pPr>
        <w:autoSpaceDE w:val="0"/>
        <w:autoSpaceDN w:val="0"/>
        <w:adjustRightInd w:val="0"/>
        <w:jc w:val="both"/>
        <w:rPr>
          <w:rFonts w:eastAsia="Times New Roman"/>
          <w:lang w:eastAsia="sl-SI"/>
        </w:rPr>
      </w:pPr>
    </w:p>
    <w:p w14:paraId="41903B5F" w14:textId="77777777" w:rsidR="00A60405" w:rsidRPr="00D90067" w:rsidRDefault="00A60405" w:rsidP="00A60405">
      <w:pPr>
        <w:autoSpaceDE w:val="0"/>
        <w:autoSpaceDN w:val="0"/>
        <w:adjustRightInd w:val="0"/>
        <w:jc w:val="both"/>
        <w:rPr>
          <w:rFonts w:eastAsia="Times New Roman"/>
          <w:lang w:eastAsia="sl-SI"/>
        </w:rPr>
      </w:pPr>
    </w:p>
    <w:p w14:paraId="38B2FBEE" w14:textId="6A41556B" w:rsidR="00C41513" w:rsidRPr="00D90067" w:rsidRDefault="00C41513" w:rsidP="008B48FD">
      <w:pPr>
        <w:autoSpaceDE w:val="0"/>
        <w:autoSpaceDN w:val="0"/>
        <w:adjustRightInd w:val="0"/>
        <w:jc w:val="both"/>
        <w:rPr>
          <w:rFonts w:eastAsia="Times New Roman"/>
          <w:lang w:eastAsia="sl-SI"/>
        </w:rPr>
      </w:pPr>
      <w:r w:rsidRPr="00D90067">
        <w:rPr>
          <w:rFonts w:eastAsia="Times New Roman"/>
          <w:b/>
          <w:bCs/>
          <w:lang w:eastAsia="sl-SI"/>
        </w:rPr>
        <w:t>2. PREDMET OKVIRNEGA SPORAZUMA</w:t>
      </w:r>
    </w:p>
    <w:p w14:paraId="4577A60A" w14:textId="77777777" w:rsidR="00C41513" w:rsidRPr="00DC7D70" w:rsidRDefault="00C41513" w:rsidP="00A60405">
      <w:pPr>
        <w:numPr>
          <w:ilvl w:val="0"/>
          <w:numId w:val="29"/>
        </w:numPr>
        <w:autoSpaceDE w:val="0"/>
        <w:autoSpaceDN w:val="0"/>
        <w:adjustRightInd w:val="0"/>
        <w:jc w:val="center"/>
        <w:rPr>
          <w:rFonts w:eastAsia="Times New Roman"/>
          <w:lang w:eastAsia="sl-SI"/>
        </w:rPr>
      </w:pPr>
      <w:r w:rsidRPr="00DC7D70">
        <w:rPr>
          <w:rFonts w:eastAsia="Times New Roman"/>
          <w:lang w:eastAsia="sl-SI"/>
        </w:rPr>
        <w:t>člen</w:t>
      </w:r>
    </w:p>
    <w:p w14:paraId="1A29998A" w14:textId="77777777" w:rsidR="00C41513" w:rsidRPr="00DC7D70" w:rsidRDefault="00C41513" w:rsidP="00A60405">
      <w:pPr>
        <w:autoSpaceDE w:val="0"/>
        <w:autoSpaceDN w:val="0"/>
        <w:adjustRightInd w:val="0"/>
        <w:ind w:left="720"/>
        <w:rPr>
          <w:rFonts w:eastAsia="Times New Roman"/>
          <w:lang w:eastAsia="sl-SI"/>
        </w:rPr>
      </w:pPr>
    </w:p>
    <w:p w14:paraId="48F3F6AF" w14:textId="77777777" w:rsidR="00C41513" w:rsidRPr="00DC7D70" w:rsidRDefault="00C41513" w:rsidP="00A60405">
      <w:pPr>
        <w:jc w:val="both"/>
        <w:rPr>
          <w:rFonts w:eastAsia="Times New Roman"/>
          <w:lang w:eastAsia="sl-SI"/>
        </w:rPr>
      </w:pPr>
      <w:r w:rsidRPr="00DC7D70">
        <w:rPr>
          <w:rFonts w:eastAsia="Times New Roman"/>
          <w:lang w:eastAsia="sl-SI"/>
        </w:rPr>
        <w:t xml:space="preserve">S tem sporazumom se naročnik in izvajalec dogovorita o splošnih pogojih izvajanja javnega naročila. </w:t>
      </w:r>
    </w:p>
    <w:p w14:paraId="524B7037" w14:textId="77777777" w:rsidR="00C41513" w:rsidRPr="00DC7D70" w:rsidRDefault="00C41513" w:rsidP="00A60405">
      <w:pPr>
        <w:jc w:val="both"/>
        <w:rPr>
          <w:rFonts w:eastAsia="Times New Roman"/>
          <w:lang w:eastAsia="sl-SI"/>
        </w:rPr>
      </w:pPr>
    </w:p>
    <w:p w14:paraId="331CC340" w14:textId="0FDC998A" w:rsidR="00C41513" w:rsidRPr="00DC7D70" w:rsidRDefault="00C41513" w:rsidP="00A60405">
      <w:pPr>
        <w:jc w:val="both"/>
        <w:rPr>
          <w:rFonts w:eastAsia="Times New Roman"/>
          <w:lang w:eastAsia="sl-SI"/>
        </w:rPr>
      </w:pPr>
      <w:r w:rsidRPr="00DC7D70">
        <w:rPr>
          <w:rFonts w:eastAsia="Times New Roman"/>
          <w:lang w:eastAsia="sl-SI"/>
        </w:rPr>
        <w:t>Sestavni del tega sporazuma sta razpisna dokumentacija naročnika št</w:t>
      </w:r>
      <w:r w:rsidR="00A60405">
        <w:rPr>
          <w:rFonts w:eastAsia="Times New Roman"/>
          <w:lang w:eastAsia="sl-SI"/>
        </w:rPr>
        <w:t>.</w:t>
      </w:r>
      <w:r w:rsidR="00870CA3" w:rsidRPr="00870CA3">
        <w:t xml:space="preserve"> </w:t>
      </w:r>
      <w:r w:rsidR="00870CA3" w:rsidRPr="00870CA3">
        <w:rPr>
          <w:rFonts w:eastAsia="Times New Roman"/>
          <w:lang w:eastAsia="sl-SI"/>
        </w:rPr>
        <w:t>4305-44/2025</w:t>
      </w:r>
      <w:r w:rsidR="00A60405">
        <w:rPr>
          <w:rFonts w:eastAsia="Times New Roman"/>
          <w:lang w:eastAsia="sl-SI"/>
        </w:rPr>
        <w:t xml:space="preserve"> </w:t>
      </w:r>
      <w:r w:rsidRPr="00DC7D70">
        <w:rPr>
          <w:rFonts w:eastAsia="Times New Roman"/>
          <w:lang w:eastAsia="sl-SI"/>
        </w:rPr>
        <w:t>in ponudbena dokumentacija izvajalca.</w:t>
      </w:r>
    </w:p>
    <w:p w14:paraId="717B3CD9" w14:textId="77777777" w:rsidR="00C41513" w:rsidRPr="00DC7D70" w:rsidRDefault="00C41513" w:rsidP="00A60405">
      <w:pPr>
        <w:jc w:val="both"/>
        <w:rPr>
          <w:rFonts w:eastAsia="Times New Roman"/>
          <w:lang w:eastAsia="sl-SI"/>
        </w:rPr>
      </w:pPr>
      <w:r w:rsidRPr="00DC7D70">
        <w:rPr>
          <w:rFonts w:eastAsia="Times New Roman"/>
          <w:lang w:eastAsia="sl-SI"/>
        </w:rPr>
        <w:t xml:space="preserve"> </w:t>
      </w:r>
    </w:p>
    <w:p w14:paraId="1FDA3F6E" w14:textId="77777777" w:rsidR="00C41513" w:rsidRPr="00DC7D70" w:rsidRDefault="00C41513" w:rsidP="00A60405">
      <w:pPr>
        <w:numPr>
          <w:ilvl w:val="0"/>
          <w:numId w:val="29"/>
        </w:numPr>
        <w:autoSpaceDE w:val="0"/>
        <w:autoSpaceDN w:val="0"/>
        <w:adjustRightInd w:val="0"/>
        <w:jc w:val="center"/>
        <w:rPr>
          <w:rFonts w:eastAsia="Times New Roman"/>
          <w:lang w:eastAsia="sl-SI"/>
        </w:rPr>
      </w:pPr>
      <w:r w:rsidRPr="00DC7D70">
        <w:rPr>
          <w:rFonts w:eastAsia="Times New Roman"/>
          <w:lang w:eastAsia="sl-SI"/>
        </w:rPr>
        <w:lastRenderedPageBreak/>
        <w:t>člen</w:t>
      </w:r>
    </w:p>
    <w:p w14:paraId="12C01656" w14:textId="77777777" w:rsidR="00C41513" w:rsidRPr="00DC7D70" w:rsidRDefault="00C41513" w:rsidP="00A60405">
      <w:pPr>
        <w:autoSpaceDE w:val="0"/>
        <w:autoSpaceDN w:val="0"/>
        <w:adjustRightInd w:val="0"/>
        <w:ind w:left="720"/>
        <w:rPr>
          <w:rFonts w:eastAsia="Times New Roman"/>
          <w:lang w:eastAsia="sl-SI"/>
        </w:rPr>
      </w:pPr>
    </w:p>
    <w:p w14:paraId="6E259DA2" w14:textId="77777777" w:rsidR="00C41513" w:rsidRPr="00DC7D70" w:rsidRDefault="00C41513" w:rsidP="00A60405">
      <w:pPr>
        <w:autoSpaceDE w:val="0"/>
        <w:autoSpaceDN w:val="0"/>
        <w:adjustRightInd w:val="0"/>
        <w:jc w:val="both"/>
        <w:rPr>
          <w:rFonts w:eastAsia="Times New Roman"/>
          <w:lang w:eastAsia="sl-SI"/>
        </w:rPr>
      </w:pPr>
      <w:r w:rsidRPr="00DC7D70">
        <w:rPr>
          <w:rFonts w:eastAsia="Times New Roman"/>
          <w:lang w:eastAsia="sl-SI"/>
        </w:rPr>
        <w:t xml:space="preserve">Predmet tega okvirnega sporazuma je sukcesivno naročanje cenitev nepremičnin. </w:t>
      </w:r>
    </w:p>
    <w:p w14:paraId="341D3920" w14:textId="77777777" w:rsidR="00C41513" w:rsidRPr="00DC7D70" w:rsidRDefault="00C41513" w:rsidP="00A60405">
      <w:pPr>
        <w:autoSpaceDE w:val="0"/>
        <w:autoSpaceDN w:val="0"/>
        <w:adjustRightInd w:val="0"/>
        <w:jc w:val="both"/>
        <w:rPr>
          <w:rFonts w:eastAsia="Times New Roman"/>
          <w:lang w:eastAsia="sl-SI"/>
        </w:rPr>
      </w:pPr>
    </w:p>
    <w:p w14:paraId="60256268" w14:textId="77777777" w:rsidR="00C41513" w:rsidRPr="00DC7D70" w:rsidRDefault="00C41513" w:rsidP="00A60405">
      <w:pPr>
        <w:autoSpaceDE w:val="0"/>
        <w:autoSpaceDN w:val="0"/>
        <w:adjustRightInd w:val="0"/>
        <w:jc w:val="both"/>
        <w:rPr>
          <w:rFonts w:eastAsia="Times New Roman"/>
          <w:lang w:eastAsia="sl-SI"/>
        </w:rPr>
      </w:pPr>
      <w:r w:rsidRPr="00DC7D70">
        <w:rPr>
          <w:rFonts w:eastAsia="Times New Roman"/>
          <w:lang w:eastAsia="sl-SI"/>
        </w:rPr>
        <w:t>Izvajalec bo vse storitve, ki so predmet tega okvirnega sporazuma izvajal v skladu s svojo ponudbeno dokumentacijo in razpisno dokumentacijo naročnika.</w:t>
      </w:r>
    </w:p>
    <w:p w14:paraId="153D0B32" w14:textId="77777777" w:rsidR="00C41513" w:rsidRPr="00DC7D70" w:rsidRDefault="00C41513" w:rsidP="00A60405">
      <w:pPr>
        <w:autoSpaceDE w:val="0"/>
        <w:autoSpaceDN w:val="0"/>
        <w:adjustRightInd w:val="0"/>
        <w:jc w:val="both"/>
        <w:rPr>
          <w:rFonts w:eastAsia="Times New Roman"/>
          <w:lang w:eastAsia="sl-SI"/>
        </w:rPr>
      </w:pPr>
    </w:p>
    <w:p w14:paraId="61E347B7" w14:textId="77777777" w:rsidR="00C41513" w:rsidRPr="00DC7D70" w:rsidRDefault="00C41513" w:rsidP="00A60405">
      <w:pPr>
        <w:autoSpaceDE w:val="0"/>
        <w:autoSpaceDN w:val="0"/>
        <w:adjustRightInd w:val="0"/>
        <w:jc w:val="both"/>
        <w:rPr>
          <w:rFonts w:eastAsia="Times New Roman"/>
          <w:lang w:eastAsia="sl-SI"/>
        </w:rPr>
      </w:pPr>
      <w:r w:rsidRPr="00DC7D70">
        <w:rPr>
          <w:rFonts w:eastAsia="Times New Roman"/>
          <w:lang w:eastAsia="sl-SI"/>
        </w:rPr>
        <w:t xml:space="preserve">Stranki sta sporazumni, da bo naročnik v primeru, ko bo potreboval storitev, ki je predmet tega sporazuma, naročal posamezne storitve pod pogoji in na način, kot je to  določeno v tem okvirnem sporazumu. </w:t>
      </w:r>
    </w:p>
    <w:p w14:paraId="67432D6A" w14:textId="77777777" w:rsidR="00C41513" w:rsidRPr="00DC7D70" w:rsidRDefault="00C41513" w:rsidP="00A60405">
      <w:pPr>
        <w:autoSpaceDE w:val="0"/>
        <w:autoSpaceDN w:val="0"/>
        <w:adjustRightInd w:val="0"/>
        <w:jc w:val="both"/>
        <w:rPr>
          <w:rFonts w:eastAsia="Times New Roman"/>
          <w:lang w:eastAsia="sl-SI"/>
        </w:rPr>
      </w:pPr>
    </w:p>
    <w:p w14:paraId="5E425B6C" w14:textId="19EC8AAE" w:rsidR="00457AA0" w:rsidRPr="00516F8C" w:rsidRDefault="00C41513" w:rsidP="00457AA0">
      <w:pPr>
        <w:autoSpaceDE w:val="0"/>
        <w:autoSpaceDN w:val="0"/>
        <w:adjustRightInd w:val="0"/>
        <w:jc w:val="both"/>
        <w:rPr>
          <w:rFonts w:eastAsia="Times New Roman"/>
          <w:b/>
          <w:bCs/>
          <w:lang w:eastAsia="sl-SI"/>
        </w:rPr>
      </w:pPr>
      <w:r w:rsidRPr="00516F8C">
        <w:rPr>
          <w:rFonts w:eastAsia="Times New Roman"/>
          <w:b/>
          <w:bCs/>
          <w:lang w:eastAsia="sl-SI"/>
        </w:rPr>
        <w:t>Stranki sporazuma soglasno ugotavljata, da naročnik po obsegu in časovno ne more vnaprej določiti potreb po naročanju cenitev, ki so predmet tega okvirnega sporazuma. Naročnik se s tem okvirnim sporazumom ne zavezuje, da bo naročil določeno količino in vrsto storitev. Naročnik bo pri izvajalcu naročal storitve časovno in količinsko glede na svoje dejanske potrebe ter v okviru zagotovljenih sredstev v proračunu.</w:t>
      </w:r>
    </w:p>
    <w:p w14:paraId="7C99CD40" w14:textId="77777777" w:rsidR="00C41513" w:rsidRPr="00DC7D70" w:rsidRDefault="00C41513" w:rsidP="00A60405">
      <w:pPr>
        <w:autoSpaceDE w:val="0"/>
        <w:autoSpaceDN w:val="0"/>
        <w:adjustRightInd w:val="0"/>
        <w:rPr>
          <w:rFonts w:eastAsia="Times New Roman"/>
          <w:lang w:eastAsia="sl-SI"/>
        </w:rPr>
      </w:pPr>
    </w:p>
    <w:p w14:paraId="33641E3D" w14:textId="7AA653BA" w:rsidR="008B48FD" w:rsidRDefault="00C41513" w:rsidP="008B48FD">
      <w:pPr>
        <w:autoSpaceDE w:val="0"/>
        <w:autoSpaceDN w:val="0"/>
        <w:adjustRightInd w:val="0"/>
        <w:jc w:val="both"/>
        <w:rPr>
          <w:rFonts w:eastAsia="Times New Roman"/>
          <w:lang w:eastAsia="sl-SI"/>
        </w:rPr>
      </w:pPr>
      <w:r w:rsidRPr="00DC7D70">
        <w:rPr>
          <w:rFonts w:eastAsia="Times New Roman"/>
          <w:lang w:eastAsia="sl-SI"/>
        </w:rPr>
        <w:t>Naročnik bo naročal, izvajalec pa prevzel izvedbo storitev: izdelava cenitev nepremičnin. Ocenjevanje vrednosti nepremičnin se bo izvajalo v skladu z veljavnimi predpisi, pravili stroke, mednarodnimi standardi ocenjevanja vrednosti ter navodili</w:t>
      </w:r>
      <w:r w:rsidR="008B48FD">
        <w:rPr>
          <w:rFonts w:eastAsia="Times New Roman"/>
          <w:lang w:eastAsia="sl-SI"/>
        </w:rPr>
        <w:t>h</w:t>
      </w:r>
      <w:r w:rsidRPr="00DC7D70">
        <w:rPr>
          <w:rFonts w:eastAsia="Times New Roman"/>
          <w:lang w:eastAsia="sl-SI"/>
        </w:rPr>
        <w:t xml:space="preserve"> naročnika. </w:t>
      </w:r>
    </w:p>
    <w:p w14:paraId="59E6F52A" w14:textId="77777777" w:rsidR="008B48FD" w:rsidRPr="008B48FD" w:rsidRDefault="008B48FD" w:rsidP="008B48FD">
      <w:pPr>
        <w:autoSpaceDE w:val="0"/>
        <w:autoSpaceDN w:val="0"/>
        <w:adjustRightInd w:val="0"/>
        <w:jc w:val="both"/>
        <w:rPr>
          <w:rStyle w:val="markedcontent"/>
          <w:rFonts w:cs="Arial"/>
          <w:color w:val="000000"/>
        </w:rPr>
      </w:pPr>
    </w:p>
    <w:p w14:paraId="33E1F66A" w14:textId="6B1F6DD1" w:rsidR="008B48FD" w:rsidRPr="008B48FD" w:rsidRDefault="008B48FD" w:rsidP="008B48FD">
      <w:pPr>
        <w:pStyle w:val="Navadensplet"/>
        <w:spacing w:before="0" w:beforeAutospacing="0" w:after="0" w:afterAutospacing="0"/>
        <w:jc w:val="both"/>
        <w:rPr>
          <w:rStyle w:val="markedcontent"/>
          <w:rFonts w:ascii="Trebuchet MS" w:hAnsi="Trebuchet MS" w:cs="Calibri"/>
          <w:sz w:val="22"/>
          <w:szCs w:val="22"/>
        </w:rPr>
      </w:pPr>
      <w:r>
        <w:rPr>
          <w:rStyle w:val="markedcontent"/>
          <w:rFonts w:ascii="Trebuchet MS" w:hAnsi="Trebuchet MS" w:cs="Arial"/>
          <w:color w:val="000000"/>
          <w:sz w:val="22"/>
          <w:szCs w:val="22"/>
        </w:rPr>
        <w:t xml:space="preserve">Standardi ocenjevanja vrednosti </w:t>
      </w:r>
      <w:r w:rsidRPr="008B48FD">
        <w:rPr>
          <w:rStyle w:val="markedcontent"/>
          <w:rFonts w:ascii="Trebuchet MS" w:hAnsi="Trebuchet MS" w:cs="Arial"/>
          <w:color w:val="000000"/>
          <w:sz w:val="22"/>
          <w:szCs w:val="22"/>
        </w:rPr>
        <w:t xml:space="preserve">so veljavni mednarodni </w:t>
      </w:r>
      <w:r w:rsidRPr="008B48FD">
        <w:rPr>
          <w:rStyle w:val="markedcontent"/>
          <w:rFonts w:ascii="Trebuchet MS" w:hAnsi="Trebuchet MS"/>
          <w:sz w:val="22"/>
          <w:szCs w:val="22"/>
        </w:rPr>
        <w:t xml:space="preserve">in evropski standardi za ocenjevanje </w:t>
      </w:r>
      <w:r w:rsidRPr="008B48FD">
        <w:rPr>
          <w:rFonts w:ascii="Trebuchet MS" w:hAnsi="Trebuchet MS"/>
          <w:color w:val="000000"/>
          <w:sz w:val="22"/>
          <w:szCs w:val="22"/>
        </w:rPr>
        <w:br/>
      </w:r>
      <w:r w:rsidRPr="008B48FD">
        <w:rPr>
          <w:rStyle w:val="markedcontent"/>
          <w:rFonts w:ascii="Trebuchet MS" w:hAnsi="Trebuchet MS" w:cs="Arial"/>
          <w:color w:val="000000"/>
          <w:sz w:val="22"/>
          <w:szCs w:val="22"/>
        </w:rPr>
        <w:t>vrednosti</w:t>
      </w:r>
      <w:r w:rsidRPr="008B48FD">
        <w:rPr>
          <w:rStyle w:val="markedcontent"/>
          <w:rFonts w:ascii="Trebuchet MS" w:hAnsi="Trebuchet MS"/>
          <w:sz w:val="22"/>
          <w:szCs w:val="22"/>
        </w:rPr>
        <w:t xml:space="preserve">, in sicer Mednarodni standardi ocenjevanja vrednosti, ki jih sprejema Odbor za </w:t>
      </w:r>
      <w:r w:rsidRPr="008B48FD">
        <w:rPr>
          <w:rFonts w:ascii="Trebuchet MS" w:hAnsi="Trebuchet MS"/>
          <w:color w:val="000000"/>
          <w:sz w:val="22"/>
          <w:szCs w:val="22"/>
        </w:rPr>
        <w:br/>
      </w:r>
      <w:r w:rsidRPr="008B48FD">
        <w:rPr>
          <w:rStyle w:val="markedcontent"/>
          <w:rFonts w:ascii="Trebuchet MS" w:hAnsi="Trebuchet MS" w:cs="Arial"/>
          <w:color w:val="000000"/>
          <w:sz w:val="22"/>
          <w:szCs w:val="22"/>
        </w:rPr>
        <w:t>mednarodne standarde ocenjevanja vrednosti</w:t>
      </w:r>
      <w:r w:rsidRPr="008B48FD">
        <w:rPr>
          <w:rStyle w:val="markedcontent"/>
          <w:rFonts w:ascii="Trebuchet MS" w:hAnsi="Trebuchet MS"/>
          <w:sz w:val="22"/>
          <w:szCs w:val="22"/>
        </w:rPr>
        <w:t xml:space="preserve"> (angl. </w:t>
      </w:r>
      <w:proofErr w:type="spellStart"/>
      <w:r w:rsidRPr="008B48FD">
        <w:rPr>
          <w:rStyle w:val="markedcontent"/>
          <w:rFonts w:ascii="Trebuchet MS" w:hAnsi="Trebuchet MS"/>
          <w:sz w:val="22"/>
          <w:szCs w:val="22"/>
        </w:rPr>
        <w:t>International</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Valuation</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Standards</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Council</w:t>
      </w:r>
      <w:proofErr w:type="spellEnd"/>
      <w:r w:rsidRPr="008B48FD">
        <w:rPr>
          <w:rStyle w:val="markedcontent"/>
          <w:rFonts w:ascii="Trebuchet MS" w:hAnsi="Trebuchet MS"/>
          <w:sz w:val="22"/>
          <w:szCs w:val="22"/>
        </w:rPr>
        <w:t xml:space="preserve"> – </w:t>
      </w:r>
      <w:r w:rsidRPr="008B48FD">
        <w:rPr>
          <w:rStyle w:val="markedcontent"/>
          <w:rFonts w:ascii="Trebuchet MS" w:hAnsi="Trebuchet MS"/>
          <w:sz w:val="22"/>
          <w:szCs w:val="22"/>
        </w:rPr>
        <w:br/>
      </w:r>
      <w:r w:rsidRPr="008B48FD">
        <w:rPr>
          <w:rStyle w:val="markedcontent"/>
          <w:rFonts w:ascii="Trebuchet MS" w:hAnsi="Trebuchet MS" w:cs="Arial"/>
          <w:color w:val="000000"/>
          <w:sz w:val="22"/>
          <w:szCs w:val="22"/>
        </w:rPr>
        <w:t>IVSC</w:t>
      </w:r>
      <w:r w:rsidRPr="008B48FD">
        <w:rPr>
          <w:rStyle w:val="markedcontent"/>
          <w:rFonts w:ascii="Trebuchet MS" w:hAnsi="Trebuchet MS"/>
          <w:sz w:val="22"/>
          <w:szCs w:val="22"/>
        </w:rPr>
        <w:t xml:space="preserve">), Evropski standardi ocenjevanja vrednosti, ki jih sprejema Evropska skupina združenj </w:t>
      </w:r>
      <w:r w:rsidRPr="008B48FD">
        <w:rPr>
          <w:rFonts w:ascii="Trebuchet MS" w:hAnsi="Trebuchet MS"/>
          <w:color w:val="000000"/>
          <w:sz w:val="22"/>
          <w:szCs w:val="22"/>
        </w:rPr>
        <w:br/>
      </w:r>
      <w:r w:rsidRPr="008B48FD">
        <w:rPr>
          <w:rStyle w:val="markedcontent"/>
          <w:rFonts w:ascii="Trebuchet MS" w:hAnsi="Trebuchet MS" w:cs="Arial"/>
          <w:color w:val="000000"/>
          <w:sz w:val="22"/>
          <w:szCs w:val="22"/>
        </w:rPr>
        <w:t>cenilcev (</w:t>
      </w:r>
      <w:r w:rsidRPr="008B48FD">
        <w:rPr>
          <w:rStyle w:val="markedcontent"/>
          <w:rFonts w:ascii="Trebuchet MS" w:hAnsi="Trebuchet MS"/>
          <w:sz w:val="22"/>
          <w:szCs w:val="22"/>
        </w:rPr>
        <w:t xml:space="preserve">angl. </w:t>
      </w:r>
      <w:proofErr w:type="spellStart"/>
      <w:r w:rsidRPr="008B48FD">
        <w:rPr>
          <w:rStyle w:val="markedcontent"/>
          <w:rFonts w:ascii="Trebuchet MS" w:hAnsi="Trebuchet MS"/>
          <w:sz w:val="22"/>
          <w:szCs w:val="22"/>
        </w:rPr>
        <w:t>The</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European</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Group</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of</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Valuers</w:t>
      </w:r>
      <w:proofErr w:type="spellEnd"/>
      <w:r w:rsidRPr="008B48FD">
        <w:rPr>
          <w:rStyle w:val="markedcontent"/>
          <w:rFonts w:ascii="Trebuchet MS" w:hAnsi="Trebuchet MS"/>
          <w:sz w:val="22"/>
          <w:szCs w:val="22"/>
        </w:rPr>
        <w:t xml:space="preserve">' </w:t>
      </w:r>
      <w:proofErr w:type="spellStart"/>
      <w:r w:rsidRPr="008B48FD">
        <w:rPr>
          <w:rStyle w:val="markedcontent"/>
          <w:rFonts w:ascii="Trebuchet MS" w:hAnsi="Trebuchet MS"/>
          <w:sz w:val="22"/>
          <w:szCs w:val="22"/>
        </w:rPr>
        <w:t>Associations</w:t>
      </w:r>
      <w:proofErr w:type="spellEnd"/>
      <w:r w:rsidRPr="008B48FD">
        <w:rPr>
          <w:rStyle w:val="markedcontent"/>
          <w:rFonts w:ascii="Trebuchet MS" w:hAnsi="Trebuchet MS"/>
          <w:sz w:val="22"/>
          <w:szCs w:val="22"/>
        </w:rPr>
        <w:t xml:space="preserve"> – </w:t>
      </w:r>
      <w:r w:rsidRPr="008B48FD">
        <w:rPr>
          <w:rStyle w:val="markedcontent"/>
          <w:rFonts w:ascii="Trebuchet MS" w:hAnsi="Trebuchet MS" w:cs="Arial"/>
          <w:color w:val="000000"/>
          <w:sz w:val="22"/>
          <w:szCs w:val="22"/>
        </w:rPr>
        <w:t>TEGOVA)</w:t>
      </w:r>
      <w:r w:rsidRPr="008B48FD">
        <w:rPr>
          <w:rStyle w:val="markedcontent"/>
          <w:rFonts w:ascii="Trebuchet MS" w:hAnsi="Trebuchet MS"/>
          <w:sz w:val="22"/>
          <w:szCs w:val="22"/>
        </w:rPr>
        <w:t xml:space="preserve"> in standardi ocenjevanja </w:t>
      </w:r>
      <w:r w:rsidRPr="008B48FD">
        <w:rPr>
          <w:rFonts w:ascii="Trebuchet MS" w:hAnsi="Trebuchet MS"/>
          <w:color w:val="000000"/>
          <w:sz w:val="22"/>
          <w:szCs w:val="22"/>
        </w:rPr>
        <w:br/>
      </w:r>
      <w:r w:rsidRPr="008B48FD">
        <w:rPr>
          <w:rStyle w:val="markedcontent"/>
          <w:rFonts w:ascii="Trebuchet MS" w:hAnsi="Trebuchet MS" w:cs="Arial"/>
          <w:color w:val="000000"/>
          <w:sz w:val="22"/>
          <w:szCs w:val="22"/>
        </w:rPr>
        <w:t>vrednosti, ki jih sprejema Kraljevi inštitut pooblaščenih ocenjevalcev (</w:t>
      </w:r>
      <w:r w:rsidRPr="008B48FD">
        <w:rPr>
          <w:rStyle w:val="markedcontent"/>
          <w:rFonts w:ascii="Trebuchet MS" w:hAnsi="Trebuchet MS"/>
          <w:sz w:val="22"/>
          <w:szCs w:val="22"/>
        </w:rPr>
        <w:t xml:space="preserve">angl. </w:t>
      </w:r>
      <w:proofErr w:type="spellStart"/>
      <w:r w:rsidRPr="008B48FD">
        <w:rPr>
          <w:rStyle w:val="markedcontent"/>
          <w:rFonts w:ascii="Trebuchet MS" w:hAnsi="Trebuchet MS"/>
          <w:sz w:val="22"/>
          <w:szCs w:val="22"/>
        </w:rPr>
        <w:t>Royal</w:t>
      </w:r>
      <w:proofErr w:type="spellEnd"/>
      <w:r w:rsidRPr="008B48FD">
        <w:rPr>
          <w:rStyle w:val="markedcontent"/>
          <w:rFonts w:ascii="Trebuchet MS" w:hAnsi="Trebuchet MS"/>
          <w:sz w:val="22"/>
          <w:szCs w:val="22"/>
        </w:rPr>
        <w:t xml:space="preserve"> Institute </w:t>
      </w:r>
      <w:proofErr w:type="spellStart"/>
      <w:r w:rsidRPr="008B48FD">
        <w:rPr>
          <w:rStyle w:val="markedcontent"/>
          <w:rFonts w:ascii="Trebuchet MS" w:hAnsi="Trebuchet MS"/>
          <w:sz w:val="22"/>
          <w:szCs w:val="22"/>
        </w:rPr>
        <w:t>of</w:t>
      </w:r>
      <w:proofErr w:type="spellEnd"/>
      <w:r w:rsidRPr="008B48FD">
        <w:rPr>
          <w:rStyle w:val="markedcontent"/>
          <w:rFonts w:ascii="Trebuchet MS" w:hAnsi="Trebuchet MS"/>
          <w:sz w:val="22"/>
          <w:szCs w:val="22"/>
        </w:rPr>
        <w:t xml:space="preserve"> </w:t>
      </w:r>
      <w:r w:rsidRPr="008B48FD">
        <w:rPr>
          <w:rFonts w:ascii="Trebuchet MS" w:hAnsi="Trebuchet MS"/>
          <w:color w:val="000000"/>
          <w:sz w:val="22"/>
          <w:szCs w:val="22"/>
        </w:rPr>
        <w:br/>
      </w:r>
      <w:proofErr w:type="spellStart"/>
      <w:r w:rsidRPr="008B48FD">
        <w:rPr>
          <w:rStyle w:val="markedcontent"/>
          <w:rFonts w:ascii="Trebuchet MS" w:hAnsi="Trebuchet MS" w:cs="Arial"/>
          <w:color w:val="000000"/>
          <w:sz w:val="22"/>
          <w:szCs w:val="22"/>
        </w:rPr>
        <w:t>Chartered</w:t>
      </w:r>
      <w:proofErr w:type="spellEnd"/>
      <w:r w:rsidRPr="008B48FD">
        <w:rPr>
          <w:rStyle w:val="markedcontent"/>
          <w:rFonts w:ascii="Trebuchet MS" w:hAnsi="Trebuchet MS" w:cs="Arial"/>
          <w:color w:val="000000"/>
          <w:sz w:val="22"/>
          <w:szCs w:val="22"/>
        </w:rPr>
        <w:t xml:space="preserve"> </w:t>
      </w:r>
      <w:proofErr w:type="spellStart"/>
      <w:r w:rsidRPr="008B48FD">
        <w:rPr>
          <w:rStyle w:val="markedcontent"/>
          <w:rFonts w:ascii="Trebuchet MS" w:hAnsi="Trebuchet MS" w:cs="Arial"/>
          <w:color w:val="000000"/>
          <w:sz w:val="22"/>
          <w:szCs w:val="22"/>
        </w:rPr>
        <w:t>Surveyors</w:t>
      </w:r>
      <w:proofErr w:type="spellEnd"/>
      <w:r w:rsidRPr="008B48FD">
        <w:rPr>
          <w:rStyle w:val="markedcontent"/>
          <w:rFonts w:ascii="Trebuchet MS" w:hAnsi="Trebuchet MS" w:cs="Arial"/>
          <w:color w:val="000000"/>
          <w:sz w:val="22"/>
          <w:szCs w:val="22"/>
        </w:rPr>
        <w:t xml:space="preserve"> </w:t>
      </w:r>
      <w:r w:rsidRPr="008B48FD">
        <w:rPr>
          <w:rStyle w:val="markedcontent"/>
          <w:rFonts w:ascii="Trebuchet MS" w:hAnsi="Trebuchet MS"/>
          <w:sz w:val="22"/>
          <w:szCs w:val="22"/>
        </w:rPr>
        <w:t>– RICS)</w:t>
      </w:r>
      <w:r>
        <w:rPr>
          <w:rStyle w:val="markedcontent"/>
          <w:rFonts w:ascii="Trebuchet MS" w:hAnsi="Trebuchet MS"/>
          <w:sz w:val="22"/>
          <w:szCs w:val="22"/>
        </w:rPr>
        <w:t>.</w:t>
      </w:r>
    </w:p>
    <w:p w14:paraId="22E8EC18" w14:textId="77777777" w:rsidR="00C41513" w:rsidRPr="00DC7D70" w:rsidRDefault="00C41513" w:rsidP="00A60405">
      <w:pPr>
        <w:autoSpaceDE w:val="0"/>
        <w:autoSpaceDN w:val="0"/>
        <w:adjustRightInd w:val="0"/>
        <w:rPr>
          <w:rFonts w:eastAsia="Times New Roman"/>
          <w:lang w:eastAsia="sl-SI"/>
        </w:rPr>
      </w:pPr>
    </w:p>
    <w:p w14:paraId="5CB617B4" w14:textId="77777777" w:rsidR="00C41513" w:rsidRPr="00DC7D70" w:rsidRDefault="00C41513" w:rsidP="00A60405">
      <w:pPr>
        <w:autoSpaceDE w:val="0"/>
        <w:autoSpaceDN w:val="0"/>
        <w:adjustRightInd w:val="0"/>
        <w:rPr>
          <w:rFonts w:eastAsia="Times New Roman"/>
          <w:lang w:eastAsia="sl-SI"/>
        </w:rPr>
      </w:pPr>
      <w:r w:rsidRPr="00DC7D70">
        <w:rPr>
          <w:rFonts w:eastAsia="Times New Roman"/>
          <w:lang w:eastAsia="sl-SI"/>
        </w:rPr>
        <w:t xml:space="preserve">Pogodbena dela za naročeno storitev »izdelava cenitve« zajemajo naslednje naloge: </w:t>
      </w:r>
    </w:p>
    <w:p w14:paraId="50B83D11" w14:textId="2BEB374C" w:rsidR="00C41513" w:rsidRPr="00DC7D70" w:rsidRDefault="00C41513" w:rsidP="00A60405">
      <w:pPr>
        <w:numPr>
          <w:ilvl w:val="0"/>
          <w:numId w:val="30"/>
        </w:numPr>
        <w:autoSpaceDE w:val="0"/>
        <w:autoSpaceDN w:val="0"/>
        <w:adjustRightInd w:val="0"/>
        <w:rPr>
          <w:rFonts w:eastAsia="Times New Roman"/>
          <w:lang w:eastAsia="sl-SI"/>
        </w:rPr>
      </w:pPr>
      <w:r w:rsidRPr="00DC7D70">
        <w:rPr>
          <w:rFonts w:eastAsia="Times New Roman"/>
          <w:lang w:eastAsia="sl-SI"/>
        </w:rPr>
        <w:t>ogled nepremičnine (je obvezen, zato mora izvajalec predložiti fotografij</w:t>
      </w:r>
      <w:r w:rsidR="008B48FD">
        <w:rPr>
          <w:rFonts w:eastAsia="Times New Roman"/>
          <w:lang w:eastAsia="sl-SI"/>
        </w:rPr>
        <w:t>e</w:t>
      </w:r>
      <w:r w:rsidRPr="00DC7D70">
        <w:rPr>
          <w:rFonts w:eastAsia="Times New Roman"/>
          <w:lang w:eastAsia="sl-SI"/>
        </w:rPr>
        <w:t xml:space="preserve"> z ogleda),</w:t>
      </w:r>
    </w:p>
    <w:p w14:paraId="470B8580" w14:textId="77777777" w:rsidR="00C41513" w:rsidRPr="00DC7D70" w:rsidRDefault="00C41513" w:rsidP="00A60405">
      <w:pPr>
        <w:numPr>
          <w:ilvl w:val="0"/>
          <w:numId w:val="30"/>
        </w:numPr>
        <w:autoSpaceDE w:val="0"/>
        <w:autoSpaceDN w:val="0"/>
        <w:adjustRightInd w:val="0"/>
        <w:rPr>
          <w:rFonts w:eastAsia="Times New Roman"/>
          <w:lang w:eastAsia="sl-SI"/>
        </w:rPr>
      </w:pPr>
      <w:r w:rsidRPr="00DC7D70">
        <w:rPr>
          <w:rFonts w:eastAsia="Times New Roman"/>
          <w:lang w:eastAsia="sl-SI"/>
        </w:rPr>
        <w:t>ugotovitev dejanskega in pravnega stanja nepremičnine,</w:t>
      </w:r>
    </w:p>
    <w:p w14:paraId="200D4E8D" w14:textId="77777777" w:rsidR="00C41513" w:rsidRPr="00DC7D70" w:rsidRDefault="00C41513" w:rsidP="00A60405">
      <w:pPr>
        <w:numPr>
          <w:ilvl w:val="0"/>
          <w:numId w:val="30"/>
        </w:numPr>
        <w:autoSpaceDE w:val="0"/>
        <w:autoSpaceDN w:val="0"/>
        <w:adjustRightInd w:val="0"/>
        <w:rPr>
          <w:rFonts w:eastAsia="Times New Roman"/>
          <w:lang w:eastAsia="sl-SI"/>
        </w:rPr>
      </w:pPr>
      <w:r w:rsidRPr="00DC7D70">
        <w:rPr>
          <w:rFonts w:eastAsia="Times New Roman"/>
          <w:lang w:eastAsia="sl-SI"/>
        </w:rPr>
        <w:t>pridobivanje in proučevanje dokumentacije, potrebne za cenitev,</w:t>
      </w:r>
    </w:p>
    <w:p w14:paraId="398B42E7" w14:textId="2C2CC1AD" w:rsidR="00C41513" w:rsidRDefault="00C41513" w:rsidP="00A60405">
      <w:pPr>
        <w:numPr>
          <w:ilvl w:val="0"/>
          <w:numId w:val="30"/>
        </w:numPr>
        <w:autoSpaceDE w:val="0"/>
        <w:autoSpaceDN w:val="0"/>
        <w:adjustRightInd w:val="0"/>
        <w:jc w:val="both"/>
        <w:rPr>
          <w:rFonts w:eastAsia="Times New Roman"/>
          <w:lang w:eastAsia="sl-SI"/>
        </w:rPr>
      </w:pPr>
      <w:r w:rsidRPr="00DC7D70">
        <w:rPr>
          <w:rFonts w:eastAsia="Times New Roman"/>
          <w:lang w:eastAsia="sl-SI"/>
        </w:rPr>
        <w:t>izdelava cenitvenega poročila, ki mora vsebovati zlasti podatke o nepremičnini, podatke o nepremičninskih pravicah, metodologijo ocenjevanja vrednosti, mednarodne standarde ocenjevanja vrednosti, ki so bili uporabljeni za cenitev, predvsem način primerljivih prodaj, način kapitalizacije donosa, nabavno</w:t>
      </w:r>
      <w:r w:rsidR="008B48FD">
        <w:rPr>
          <w:rFonts w:eastAsia="Times New Roman"/>
          <w:lang w:eastAsia="sl-SI"/>
        </w:rPr>
        <w:t>-</w:t>
      </w:r>
      <w:r w:rsidRPr="00DC7D70">
        <w:rPr>
          <w:rFonts w:eastAsia="Times New Roman"/>
          <w:lang w:eastAsia="sl-SI"/>
        </w:rPr>
        <w:t>vrednostni način oziroma drugi načini, analizo trga nepremičnin, podrobno poročilo o poročanju z analizami, oceno vrednosti ter drugo,</w:t>
      </w:r>
    </w:p>
    <w:p w14:paraId="0F034EEB" w14:textId="0F6BB2C1" w:rsidR="002E51EF" w:rsidRPr="00DC7D70" w:rsidRDefault="002E51EF" w:rsidP="00A60405">
      <w:pPr>
        <w:numPr>
          <w:ilvl w:val="0"/>
          <w:numId w:val="30"/>
        </w:numPr>
        <w:autoSpaceDE w:val="0"/>
        <w:autoSpaceDN w:val="0"/>
        <w:adjustRightInd w:val="0"/>
        <w:jc w:val="both"/>
        <w:rPr>
          <w:rFonts w:eastAsia="Times New Roman"/>
          <w:lang w:eastAsia="sl-SI"/>
        </w:rPr>
      </w:pPr>
      <w:r>
        <w:rPr>
          <w:rFonts w:eastAsia="Times New Roman"/>
          <w:lang w:eastAsia="sl-SI"/>
        </w:rPr>
        <w:t>pred predajo izdelanega cenitvenega poročila naročniku v potrditev v e-obliki posredovati predlog oziroma osnutek cenitvenega poročila; po potrditvi le-tega s strani naročnika pa naročniku predati izdelano cenitveno poročilo v obliki in številu izvodov, kot je navedeno v tem okvirnem sporazumu,</w:t>
      </w:r>
    </w:p>
    <w:p w14:paraId="2E925CEE" w14:textId="77777777" w:rsidR="00C41513" w:rsidRPr="001006DA" w:rsidRDefault="00C41513" w:rsidP="00A60405">
      <w:pPr>
        <w:numPr>
          <w:ilvl w:val="0"/>
          <w:numId w:val="30"/>
        </w:numPr>
        <w:autoSpaceDE w:val="0"/>
        <w:autoSpaceDN w:val="0"/>
        <w:adjustRightInd w:val="0"/>
        <w:rPr>
          <w:rFonts w:eastAsia="Times New Roman"/>
          <w:u w:val="single"/>
          <w:lang w:eastAsia="sl-SI"/>
        </w:rPr>
      </w:pPr>
      <w:r w:rsidRPr="001006DA">
        <w:rPr>
          <w:rFonts w:eastAsia="Times New Roman"/>
          <w:b/>
          <w:bCs/>
          <w:u w:val="single"/>
          <w:lang w:eastAsia="sl-SI"/>
        </w:rPr>
        <w:t>izdelava pojasnil naročniku v zvezi z opravljeno cenitvijo - na zahtevo naročnika</w:t>
      </w:r>
      <w:r w:rsidRPr="001006DA">
        <w:rPr>
          <w:rFonts w:eastAsia="Times New Roman"/>
          <w:u w:val="single"/>
          <w:lang w:eastAsia="sl-SI"/>
        </w:rPr>
        <w:t>,</w:t>
      </w:r>
    </w:p>
    <w:p w14:paraId="4003D51A" w14:textId="77777777" w:rsidR="00C41513" w:rsidRPr="00DC7D70" w:rsidRDefault="00C41513" w:rsidP="00A60405">
      <w:pPr>
        <w:numPr>
          <w:ilvl w:val="0"/>
          <w:numId w:val="30"/>
        </w:numPr>
        <w:autoSpaceDE w:val="0"/>
        <w:autoSpaceDN w:val="0"/>
        <w:adjustRightInd w:val="0"/>
        <w:rPr>
          <w:rFonts w:eastAsia="Times New Roman"/>
          <w:lang w:eastAsia="sl-SI"/>
        </w:rPr>
      </w:pPr>
      <w:r w:rsidRPr="00DC7D70">
        <w:rPr>
          <w:rFonts w:eastAsia="Times New Roman"/>
          <w:lang w:eastAsia="sl-SI"/>
        </w:rPr>
        <w:t>odprava morebitnih napak in pomanjkljivosti v cenitvenih poročilih,</w:t>
      </w:r>
    </w:p>
    <w:p w14:paraId="6E131A96" w14:textId="77777777" w:rsidR="00C41513" w:rsidRPr="001006DA" w:rsidRDefault="00C41513" w:rsidP="00A60405">
      <w:pPr>
        <w:numPr>
          <w:ilvl w:val="0"/>
          <w:numId w:val="30"/>
        </w:numPr>
        <w:autoSpaceDE w:val="0"/>
        <w:autoSpaceDN w:val="0"/>
        <w:adjustRightInd w:val="0"/>
        <w:rPr>
          <w:rFonts w:eastAsia="Times New Roman"/>
          <w:b/>
          <w:bCs/>
          <w:lang w:eastAsia="sl-SI"/>
        </w:rPr>
      </w:pPr>
      <w:r w:rsidRPr="001006DA">
        <w:rPr>
          <w:rFonts w:eastAsia="Times New Roman"/>
          <w:b/>
          <w:bCs/>
          <w:u w:val="single"/>
          <w:lang w:eastAsia="sl-SI"/>
        </w:rPr>
        <w:t>udeležba na sestankih</w:t>
      </w:r>
      <w:r w:rsidRPr="001006DA">
        <w:rPr>
          <w:rFonts w:eastAsia="Times New Roman"/>
          <w:b/>
          <w:bCs/>
          <w:lang w:eastAsia="sl-SI"/>
        </w:rPr>
        <w:t xml:space="preserve"> - na zahtevo naročnika. </w:t>
      </w:r>
    </w:p>
    <w:p w14:paraId="6DEFEC05" w14:textId="77777777" w:rsidR="00C41513" w:rsidRPr="00DC7D70" w:rsidRDefault="00C41513" w:rsidP="00A60405">
      <w:pPr>
        <w:autoSpaceDE w:val="0"/>
        <w:autoSpaceDN w:val="0"/>
        <w:adjustRightInd w:val="0"/>
        <w:ind w:left="720"/>
        <w:rPr>
          <w:rFonts w:eastAsia="Times New Roman"/>
          <w:lang w:eastAsia="sl-SI"/>
        </w:rPr>
      </w:pPr>
    </w:p>
    <w:p w14:paraId="283E5BA7" w14:textId="77777777" w:rsidR="00C41513" w:rsidRPr="00DC7D70" w:rsidRDefault="00C41513" w:rsidP="00A60405">
      <w:pPr>
        <w:autoSpaceDE w:val="0"/>
        <w:autoSpaceDN w:val="0"/>
        <w:adjustRightInd w:val="0"/>
        <w:jc w:val="both"/>
        <w:rPr>
          <w:rFonts w:eastAsia="Times New Roman"/>
          <w:lang w:eastAsia="sl-SI"/>
        </w:rPr>
      </w:pPr>
      <w:r w:rsidRPr="00DC7D70">
        <w:rPr>
          <w:rFonts w:eastAsia="Times New Roman"/>
          <w:lang w:eastAsia="sl-SI"/>
        </w:rPr>
        <w:t xml:space="preserve">Za eno cenitev se šteje cenitev nepremičnine, ki jo lahko sestavlja ena ali več identifikacijskih oznak nepremičnine in jo naročnik naroči z enim naročilom. </w:t>
      </w:r>
    </w:p>
    <w:p w14:paraId="7B4ED56E" w14:textId="77777777" w:rsidR="00C41513" w:rsidRPr="00DC7D70" w:rsidRDefault="00C41513" w:rsidP="00A60405">
      <w:pPr>
        <w:autoSpaceDE w:val="0"/>
        <w:autoSpaceDN w:val="0"/>
        <w:adjustRightInd w:val="0"/>
        <w:jc w:val="both"/>
        <w:rPr>
          <w:rFonts w:eastAsia="Times New Roman"/>
          <w:lang w:eastAsia="sl-SI"/>
        </w:rPr>
      </w:pPr>
    </w:p>
    <w:p w14:paraId="1A5ECCE8" w14:textId="77777777" w:rsidR="00C41513" w:rsidRPr="00DC7D70" w:rsidRDefault="00C41513" w:rsidP="00A60405">
      <w:pPr>
        <w:autoSpaceDE w:val="0"/>
        <w:autoSpaceDN w:val="0"/>
        <w:adjustRightInd w:val="0"/>
        <w:jc w:val="both"/>
        <w:rPr>
          <w:rFonts w:eastAsia="Times New Roman"/>
          <w:lang w:eastAsia="sl-SI"/>
        </w:rPr>
      </w:pPr>
      <w:r w:rsidRPr="00DC7D70">
        <w:rPr>
          <w:rFonts w:eastAsia="Times New Roman"/>
          <w:lang w:eastAsia="sl-SI"/>
        </w:rPr>
        <w:t xml:space="preserve">Naročnik lahko pri izvajalcu naroči tudi izdelavo </w:t>
      </w:r>
      <w:proofErr w:type="spellStart"/>
      <w:r w:rsidRPr="00DC7D70">
        <w:rPr>
          <w:rFonts w:eastAsia="Times New Roman"/>
          <w:lang w:eastAsia="sl-SI"/>
        </w:rPr>
        <w:t>novelacij</w:t>
      </w:r>
      <w:proofErr w:type="spellEnd"/>
      <w:r w:rsidRPr="00DC7D70">
        <w:rPr>
          <w:rFonts w:eastAsia="Times New Roman"/>
          <w:lang w:eastAsia="sl-SI"/>
        </w:rPr>
        <w:t xml:space="preserve"> in obrazložitev že izdelanih cenitvenih poročil.</w:t>
      </w:r>
    </w:p>
    <w:p w14:paraId="41E7A225" w14:textId="77777777" w:rsidR="00C41513" w:rsidRPr="00DC7D70" w:rsidRDefault="00C41513" w:rsidP="00A60405">
      <w:pPr>
        <w:autoSpaceDE w:val="0"/>
        <w:autoSpaceDN w:val="0"/>
        <w:adjustRightInd w:val="0"/>
        <w:rPr>
          <w:rFonts w:eastAsia="Times New Roman"/>
          <w:lang w:eastAsia="sl-SI"/>
        </w:rPr>
      </w:pPr>
    </w:p>
    <w:p w14:paraId="6E443251" w14:textId="14429223" w:rsidR="00C41513" w:rsidRPr="00516F8C" w:rsidRDefault="00C41513" w:rsidP="008B48FD">
      <w:pPr>
        <w:autoSpaceDE w:val="0"/>
        <w:autoSpaceDN w:val="0"/>
        <w:adjustRightInd w:val="0"/>
        <w:jc w:val="both"/>
        <w:rPr>
          <w:rFonts w:eastAsia="Times New Roman"/>
          <w:b/>
          <w:bCs/>
          <w:u w:val="single"/>
          <w:lang w:eastAsia="sl-SI"/>
        </w:rPr>
      </w:pPr>
      <w:r w:rsidRPr="00516F8C">
        <w:rPr>
          <w:rFonts w:eastAsia="Times New Roman"/>
          <w:b/>
          <w:bCs/>
          <w:u w:val="single"/>
          <w:lang w:eastAsia="sl-SI"/>
        </w:rPr>
        <w:t xml:space="preserve">Izvajalec mora naročniku predložiti cenitveno poročilo </w:t>
      </w:r>
      <w:r w:rsidR="008B48FD" w:rsidRPr="00516F8C">
        <w:rPr>
          <w:rFonts w:eastAsia="Times New Roman"/>
          <w:b/>
          <w:bCs/>
          <w:u w:val="single"/>
          <w:lang w:eastAsia="sl-SI"/>
        </w:rPr>
        <w:t>v digitalni obliki, podpisano z varnim elektronskim podpisom, katerega posreduje na e-naslov</w:t>
      </w:r>
      <w:r w:rsidR="00D314D3" w:rsidRPr="00516F8C">
        <w:rPr>
          <w:rFonts w:eastAsia="Times New Roman"/>
          <w:b/>
          <w:bCs/>
          <w:u w:val="single"/>
          <w:lang w:eastAsia="sl-SI"/>
        </w:rPr>
        <w:t>:</w:t>
      </w:r>
      <w:r w:rsidR="008B48FD" w:rsidRPr="00516F8C">
        <w:rPr>
          <w:rFonts w:eastAsia="Times New Roman"/>
          <w:b/>
          <w:bCs/>
          <w:u w:val="single"/>
          <w:lang w:eastAsia="sl-SI"/>
        </w:rPr>
        <w:t xml:space="preserve"> </w:t>
      </w:r>
      <w:hyperlink r:id="rId8" w:history="1">
        <w:r w:rsidR="008B48FD" w:rsidRPr="00516F8C">
          <w:rPr>
            <w:rStyle w:val="Hiperpovezava"/>
            <w:rFonts w:eastAsia="Times New Roman"/>
            <w:b/>
            <w:bCs/>
            <w:lang w:eastAsia="sl-SI"/>
          </w:rPr>
          <w:t>mestna.obcina@celje.si</w:t>
        </w:r>
      </w:hyperlink>
      <w:r w:rsidR="008B48FD" w:rsidRPr="00516F8C">
        <w:rPr>
          <w:rFonts w:eastAsia="Times New Roman"/>
          <w:b/>
          <w:bCs/>
          <w:u w:val="single"/>
          <w:lang w:eastAsia="sl-SI"/>
        </w:rPr>
        <w:t xml:space="preserve">, ter </w:t>
      </w:r>
      <w:r w:rsidRPr="00516F8C">
        <w:rPr>
          <w:rFonts w:eastAsia="Times New Roman"/>
          <w:b/>
          <w:bCs/>
          <w:u w:val="single"/>
          <w:lang w:eastAsia="sl-SI"/>
        </w:rPr>
        <w:t xml:space="preserve">vsaj v 2 (dveh) originalnih izvodih. </w:t>
      </w:r>
    </w:p>
    <w:p w14:paraId="353E07CB" w14:textId="77777777" w:rsidR="00A60405" w:rsidRPr="00DC7D70" w:rsidRDefault="00A60405" w:rsidP="00A60405">
      <w:pPr>
        <w:autoSpaceDE w:val="0"/>
        <w:autoSpaceDN w:val="0"/>
        <w:adjustRightInd w:val="0"/>
        <w:rPr>
          <w:rFonts w:eastAsia="Times New Roman"/>
          <w:lang w:eastAsia="sl-SI"/>
        </w:rPr>
      </w:pPr>
    </w:p>
    <w:p w14:paraId="6544D565" w14:textId="3D4226F9" w:rsidR="00C41513" w:rsidRPr="00DC7D70" w:rsidRDefault="00C41513" w:rsidP="00A60405">
      <w:pPr>
        <w:keepNext/>
        <w:keepLines/>
        <w:widowControl w:val="0"/>
        <w:snapToGrid w:val="0"/>
        <w:jc w:val="both"/>
        <w:rPr>
          <w:rFonts w:eastAsia="Times New Roman"/>
          <w:color w:val="000000"/>
          <w:lang w:eastAsia="sl-SI"/>
        </w:rPr>
      </w:pPr>
      <w:r w:rsidRPr="00DC7D70">
        <w:rPr>
          <w:rFonts w:eastAsia="Times New Roman"/>
          <w:lang w:eastAsia="sl-SI"/>
        </w:rPr>
        <w:lastRenderedPageBreak/>
        <w:t xml:space="preserve">Naročnik bo pri posameznem naročilu cenitve navedel predmet cenitve (oznaka nepremičnine, katere cenitev potrebuje), namen cenitve in morebitne druge zahteve. Izvajalec pa bo v vsakokratni ponudbi določil, ali konkretno cenitev ocenjuje kot manj zahtevno, zahtevno, zelo zahtevno ali izjemno zahtevno in pri tem določil ceno za izvedbo storitve. Pri tem </w:t>
      </w:r>
      <w:r w:rsidRPr="00DC7D70">
        <w:rPr>
          <w:rFonts w:eastAsia="Times New Roman"/>
          <w:color w:val="000000"/>
          <w:lang w:eastAsia="sl-SI"/>
        </w:rPr>
        <w:t>ponudnike zavezujejo za ves čas trajanja okvirnega sporazuma cene za posamezne vrste cenitev, ki so jih določili v ponudbeni dokumentaciji (</w:t>
      </w:r>
      <w:r w:rsidR="00DC7D70" w:rsidRPr="00DC7D70">
        <w:rPr>
          <w:rFonts w:eastAsia="Times New Roman"/>
          <w:color w:val="000000"/>
          <w:lang w:eastAsia="sl-SI"/>
        </w:rPr>
        <w:t>Obr_</w:t>
      </w:r>
      <w:r w:rsidR="00A60405">
        <w:rPr>
          <w:rFonts w:eastAsia="Times New Roman"/>
          <w:color w:val="000000"/>
          <w:lang w:eastAsia="sl-SI"/>
        </w:rPr>
        <w:t>2</w:t>
      </w:r>
      <w:r w:rsidRPr="00DC7D70">
        <w:rPr>
          <w:rFonts w:eastAsia="Times New Roman"/>
          <w:color w:val="000000"/>
          <w:lang w:eastAsia="sl-SI"/>
        </w:rPr>
        <w:t xml:space="preserve">), in sicer na način, da ob posameznih povpraševanjih za konkretna naročila ne morejo ponuditi višje cene za naročene storitve, lahko pa ob posameznem povpraševanju ponudijo za naročeno storitev nižjo ceno. </w:t>
      </w:r>
    </w:p>
    <w:p w14:paraId="1CBB64CD" w14:textId="77777777" w:rsidR="00C41513" w:rsidRPr="00C41513" w:rsidRDefault="00C41513" w:rsidP="00A60405">
      <w:pPr>
        <w:keepNext/>
        <w:keepLines/>
        <w:widowControl w:val="0"/>
        <w:snapToGrid w:val="0"/>
        <w:jc w:val="both"/>
        <w:rPr>
          <w:rFonts w:eastAsia="Times New Roman"/>
          <w:color w:val="000000"/>
          <w:sz w:val="20"/>
          <w:szCs w:val="20"/>
          <w:lang w:eastAsia="sl-SI"/>
        </w:rPr>
      </w:pPr>
    </w:p>
    <w:p w14:paraId="5C16CF88" w14:textId="4500D694" w:rsidR="00C41513" w:rsidRPr="00DC7D70" w:rsidRDefault="00C41513" w:rsidP="00A60405">
      <w:pPr>
        <w:numPr>
          <w:ilvl w:val="0"/>
          <w:numId w:val="29"/>
        </w:numPr>
        <w:autoSpaceDE w:val="0"/>
        <w:autoSpaceDN w:val="0"/>
        <w:adjustRightInd w:val="0"/>
        <w:jc w:val="center"/>
        <w:rPr>
          <w:rFonts w:eastAsia="Times New Roman"/>
          <w:lang w:eastAsia="sl-SI"/>
        </w:rPr>
      </w:pPr>
      <w:r w:rsidRPr="00DC7D70">
        <w:rPr>
          <w:rFonts w:eastAsia="Times New Roman"/>
          <w:lang w:eastAsia="sl-SI"/>
        </w:rPr>
        <w:t>člen</w:t>
      </w:r>
    </w:p>
    <w:p w14:paraId="4C34CBE6" w14:textId="77777777" w:rsidR="00741B38" w:rsidRDefault="00741B38" w:rsidP="00A60405">
      <w:pPr>
        <w:autoSpaceDE w:val="0"/>
        <w:autoSpaceDN w:val="0"/>
        <w:adjustRightInd w:val="0"/>
        <w:ind w:left="720"/>
        <w:rPr>
          <w:rFonts w:eastAsia="Times New Roman"/>
          <w:sz w:val="20"/>
          <w:szCs w:val="20"/>
          <w:lang w:eastAsia="sl-SI"/>
        </w:rPr>
      </w:pPr>
    </w:p>
    <w:p w14:paraId="12027823" w14:textId="1EBEA433" w:rsidR="00741B38" w:rsidRPr="00DC7D70" w:rsidRDefault="00741B38" w:rsidP="00A60405">
      <w:pPr>
        <w:autoSpaceDE w:val="0"/>
        <w:autoSpaceDN w:val="0"/>
        <w:adjustRightInd w:val="0"/>
        <w:jc w:val="both"/>
      </w:pPr>
      <w:r w:rsidRPr="00DC7D70">
        <w:t xml:space="preserve">Naročnik bo v primeru, ko bo naročal storitve, ki so predmet tega sporazuma, </w:t>
      </w:r>
      <w:r w:rsidR="00EF3435">
        <w:t>preko informacijskega sistema e-JN</w:t>
      </w:r>
      <w:r w:rsidRPr="00DC7D70">
        <w:t xml:space="preserve"> pozval k predložitvi ponudbe vse izbrane ponudnike za vsak posamezen sklop posebej ob upoštevanju predmeta naročila. </w:t>
      </w:r>
    </w:p>
    <w:p w14:paraId="45C9B898" w14:textId="77777777" w:rsidR="001006DA" w:rsidRPr="001006DA" w:rsidRDefault="001006DA" w:rsidP="00A60405">
      <w:pPr>
        <w:autoSpaceDE w:val="0"/>
        <w:autoSpaceDN w:val="0"/>
        <w:adjustRightInd w:val="0"/>
        <w:jc w:val="both"/>
      </w:pPr>
    </w:p>
    <w:p w14:paraId="4195E0D2" w14:textId="53C0ECC4" w:rsidR="001006DA" w:rsidRPr="001006DA" w:rsidRDefault="001006DA" w:rsidP="00A60405">
      <w:pPr>
        <w:autoSpaceDE w:val="0"/>
        <w:autoSpaceDN w:val="0"/>
        <w:adjustRightInd w:val="0"/>
        <w:jc w:val="both"/>
      </w:pPr>
      <w:r w:rsidRPr="00516F8C">
        <w:t>Odpiranje konkurence</w:t>
      </w:r>
      <w:r w:rsidR="00EF3435" w:rsidRPr="00516F8C">
        <w:t xml:space="preserve"> za vsako posamezno naročilo storitve cenitve nepremičnin</w:t>
      </w:r>
      <w:r w:rsidRPr="00516F8C">
        <w:t xml:space="preserve"> bo potekalo preko informacijskega sistema e-JN. Naročnik bo preko sistema e-JN povabil vse izbrane ponudnike, s katerimi bo imel sklenjen okvirni sporazum, k oddaji ponudbe. Povabljeni ponudniki bodo o povabilu obveščeni po elektronski pošti preko sistema e-JN. Naročnik bo izdelal naročilo, pri čemer bo opredelil predmet povpraševanja, rok za oddajo ponudb, termin odpiranja prispelih ponudb, ter rok za izvedbo storitve. </w:t>
      </w:r>
      <w:r w:rsidRPr="00516F8C">
        <w:rPr>
          <w:b/>
          <w:bCs/>
        </w:rPr>
        <w:t>Rok za oddajo ponudb bo praviloma znašal tri delovne dni.</w:t>
      </w:r>
    </w:p>
    <w:p w14:paraId="67696153" w14:textId="77777777" w:rsidR="00741B38" w:rsidRPr="00741B38" w:rsidRDefault="00741B38" w:rsidP="00A60405">
      <w:pPr>
        <w:autoSpaceDE w:val="0"/>
        <w:autoSpaceDN w:val="0"/>
        <w:adjustRightInd w:val="0"/>
        <w:jc w:val="both"/>
      </w:pPr>
    </w:p>
    <w:p w14:paraId="50C7AC4E" w14:textId="5A83F9EB" w:rsidR="00741B38" w:rsidRDefault="001006DA" w:rsidP="00A60405">
      <w:pPr>
        <w:autoSpaceDE w:val="0"/>
        <w:autoSpaceDN w:val="0"/>
        <w:adjustRightInd w:val="0"/>
        <w:jc w:val="both"/>
        <w:rPr>
          <w:b/>
        </w:rPr>
      </w:pPr>
      <w:r>
        <w:t>Ponudnik</w:t>
      </w:r>
      <w:r w:rsidR="00741B38" w:rsidRPr="00741B38">
        <w:t xml:space="preserve"> je dolžan v roku, ki ga v vsakem posameznem naročilu določi naročnik, predložiti ponudbo za izvedbo konkretne storitve. Ponudnik predloži ponudbo v PDF formatu, pri čemer mora biti ponudba podpisana in ožigosana s strani zakonitega zastopnika ponudnika. </w:t>
      </w:r>
      <w:r w:rsidR="00741B38" w:rsidRPr="00516F8C">
        <w:rPr>
          <w:b/>
          <w:bCs/>
        </w:rPr>
        <w:t xml:space="preserve">Ponudniki ponudbe predložijo elektronsko </w:t>
      </w:r>
      <w:r w:rsidR="0020084E" w:rsidRPr="00516F8C">
        <w:rPr>
          <w:b/>
          <w:bCs/>
        </w:rPr>
        <w:t>v informacijskem sistemu e-JN</w:t>
      </w:r>
      <w:r w:rsidRPr="00516F8C">
        <w:rPr>
          <w:b/>
          <w:bCs/>
        </w:rPr>
        <w:t>.</w:t>
      </w:r>
    </w:p>
    <w:p w14:paraId="7D2F73A7" w14:textId="4F196F25" w:rsidR="0020084E" w:rsidRDefault="0020084E" w:rsidP="00A60405">
      <w:pPr>
        <w:autoSpaceDE w:val="0"/>
        <w:autoSpaceDN w:val="0"/>
        <w:adjustRightInd w:val="0"/>
        <w:jc w:val="both"/>
        <w:rPr>
          <w:b/>
        </w:rPr>
      </w:pPr>
    </w:p>
    <w:p w14:paraId="38A69CD1" w14:textId="122963EB" w:rsidR="0020084E" w:rsidRPr="00741B38" w:rsidRDefault="0020084E" w:rsidP="00A60405">
      <w:pPr>
        <w:autoSpaceDE w:val="0"/>
        <w:autoSpaceDN w:val="0"/>
        <w:adjustRightInd w:val="0"/>
        <w:jc w:val="both"/>
        <w:rPr>
          <w:b/>
        </w:rPr>
      </w:pPr>
      <w:r w:rsidRPr="0020084E">
        <w:rPr>
          <w:b/>
        </w:rPr>
        <w:t xml:space="preserve">Ponudnik se mora odzvati na vsaj 50 % podanih naročil naročnika. Naročnik bo izpolnitev tega pogoja preverjal 1. 6. 2026, 1. 1. 2027, 1. 6. 2027, 1. 1. 2028, 1. 6. 2028, 1. 1. 2029 in 1. 6. 2029. V kolikor ponudnik tega pogoja ob rednem pregledu </w:t>
      </w:r>
      <w:r w:rsidR="004F75E3" w:rsidRPr="004F75E3">
        <w:rPr>
          <w:b/>
        </w:rPr>
        <w:t xml:space="preserve">brez opravičljivega razloga (daljša bolniška odsotnost, dopust) </w:t>
      </w:r>
      <w:r w:rsidRPr="0020084E">
        <w:rPr>
          <w:b/>
        </w:rPr>
        <w:t>ne bo izpolnjeval, predstavlja to razlog za odpoved okvirnega sporazuma.</w:t>
      </w:r>
    </w:p>
    <w:p w14:paraId="172A0F8B" w14:textId="77777777" w:rsidR="00741B38" w:rsidRPr="00741B38" w:rsidRDefault="00741B38" w:rsidP="00A60405">
      <w:pPr>
        <w:autoSpaceDE w:val="0"/>
        <w:autoSpaceDN w:val="0"/>
        <w:adjustRightInd w:val="0"/>
        <w:jc w:val="both"/>
        <w:rPr>
          <w:b/>
        </w:rPr>
      </w:pPr>
    </w:p>
    <w:p w14:paraId="43A30DDB" w14:textId="757B7E14" w:rsidR="00741B38" w:rsidRPr="00741B38" w:rsidRDefault="00DC7D70" w:rsidP="00A60405">
      <w:pPr>
        <w:autoSpaceDE w:val="0"/>
        <w:autoSpaceDN w:val="0"/>
        <w:adjustRightInd w:val="0"/>
        <w:jc w:val="both"/>
        <w:rPr>
          <w:b/>
        </w:rPr>
      </w:pPr>
      <w:r>
        <w:rPr>
          <w:b/>
        </w:rPr>
        <w:t xml:space="preserve">V zadevo sporočila mora ponudnik </w:t>
      </w:r>
      <w:r w:rsidR="00741B38" w:rsidRPr="00741B38">
        <w:rPr>
          <w:b/>
        </w:rPr>
        <w:t>obvezno vpisati naziv naročila, kot ga bo ob povpraševanju določil naročnik. Ponudba, za katero ob odpiranju ne bo mogoče ugotoviti, na katero naročilo se nanaša, ker bo posredovana brez naziva naročila ali z drugačnim nazivom, kot ga bo določil naročnik, bo ob odpiranju prispelih ponudb kot neveljavna izločena in ne bo upoštevana.</w:t>
      </w:r>
    </w:p>
    <w:p w14:paraId="42C89D90" w14:textId="77777777" w:rsidR="00741B38" w:rsidRPr="00741B38" w:rsidRDefault="00741B38" w:rsidP="00A60405">
      <w:pPr>
        <w:autoSpaceDE w:val="0"/>
        <w:autoSpaceDN w:val="0"/>
        <w:adjustRightInd w:val="0"/>
        <w:jc w:val="both"/>
        <w:rPr>
          <w:b/>
        </w:rPr>
      </w:pPr>
    </w:p>
    <w:p w14:paraId="255163F9" w14:textId="6C73D3ED" w:rsidR="00741B38" w:rsidRPr="0020084E" w:rsidRDefault="00741B38" w:rsidP="00A60405">
      <w:pPr>
        <w:autoSpaceDE w:val="0"/>
        <w:autoSpaceDN w:val="0"/>
        <w:adjustRightInd w:val="0"/>
        <w:jc w:val="both"/>
      </w:pPr>
      <w:r w:rsidRPr="0020084E">
        <w:t xml:space="preserve">V kolikor v tem času izvajalec ne bo oddal ponudbe, se šteje, da ne kandidira za izvedbo konkretne storitve. </w:t>
      </w:r>
    </w:p>
    <w:p w14:paraId="32962C46" w14:textId="77777777" w:rsidR="00E81436" w:rsidRPr="0020084E" w:rsidRDefault="00E81436" w:rsidP="00A60405">
      <w:pPr>
        <w:autoSpaceDE w:val="0"/>
        <w:autoSpaceDN w:val="0"/>
        <w:adjustRightInd w:val="0"/>
        <w:jc w:val="both"/>
      </w:pPr>
    </w:p>
    <w:p w14:paraId="2FAB2071" w14:textId="77777777" w:rsidR="00E81436" w:rsidRPr="0020084E" w:rsidRDefault="00E81436" w:rsidP="00A60405">
      <w:pPr>
        <w:autoSpaceDE w:val="0"/>
        <w:autoSpaceDN w:val="0"/>
        <w:adjustRightInd w:val="0"/>
        <w:jc w:val="both"/>
        <w:rPr>
          <w:rFonts w:eastAsia="Times New Roman"/>
          <w:lang w:eastAsia="sl-SI"/>
        </w:rPr>
      </w:pPr>
      <w:r w:rsidRPr="0020084E">
        <w:rPr>
          <w:rFonts w:eastAsia="Times New Roman"/>
          <w:lang w:eastAsia="sl-SI"/>
        </w:rPr>
        <w:t>Za izvedbo posamezne storitve bo izbran najugodnejši ponudnik, to je tisti, ki je za izvedbo naročila ponudil najnižjo ceno (cena z DDV). V kolikor bosta dva ponudnika ponudila isto ceno, bo izbran tisti, ki bo ponudil krajši rok izvedbe storitve. V kolikor bo tudi to enako, bo izbran tisti, ki je prvi predložil ponudbo.</w:t>
      </w:r>
    </w:p>
    <w:p w14:paraId="3A870023" w14:textId="77777777" w:rsidR="00741B38" w:rsidRPr="0020084E" w:rsidRDefault="00741B38" w:rsidP="00A60405">
      <w:pPr>
        <w:autoSpaceDE w:val="0"/>
        <w:autoSpaceDN w:val="0"/>
        <w:adjustRightInd w:val="0"/>
        <w:jc w:val="both"/>
      </w:pPr>
    </w:p>
    <w:p w14:paraId="681D1362" w14:textId="77777777" w:rsidR="00741B38" w:rsidRPr="0020084E" w:rsidRDefault="00741B38" w:rsidP="00A60405">
      <w:pPr>
        <w:jc w:val="both"/>
        <w:rPr>
          <w:rFonts w:eastAsia="Times New Roman" w:cs="Arial"/>
          <w:lang w:eastAsia="sl-SI"/>
        </w:rPr>
      </w:pPr>
      <w:r w:rsidRPr="0020084E">
        <w:rPr>
          <w:rFonts w:eastAsia="Times New Roman" w:cs="Arial"/>
          <w:lang w:eastAsia="sl-SI"/>
        </w:rPr>
        <w:t>Naročnik bo ob upoštevanju dejavnikov, kot sta kompleksnost predmeta javnega naročila in čas, potreben za pošiljanje ponudb, določil rok, ki je dovolj dolg, da ponudnikom omogoča predložitev ponudb za vsako posamezno naročilo.</w:t>
      </w:r>
    </w:p>
    <w:p w14:paraId="3E7D7A2F" w14:textId="77777777" w:rsidR="00741B38" w:rsidRPr="00741B38" w:rsidRDefault="00741B38" w:rsidP="00A60405">
      <w:pPr>
        <w:autoSpaceDE w:val="0"/>
        <w:autoSpaceDN w:val="0"/>
        <w:adjustRightInd w:val="0"/>
        <w:jc w:val="both"/>
      </w:pPr>
    </w:p>
    <w:p w14:paraId="6EC51FE8" w14:textId="77777777" w:rsidR="00741B38" w:rsidRPr="00741B38" w:rsidRDefault="00741B38" w:rsidP="00A60405">
      <w:pPr>
        <w:autoSpaceDE w:val="0"/>
        <w:autoSpaceDN w:val="0"/>
        <w:adjustRightInd w:val="0"/>
        <w:jc w:val="both"/>
        <w:rPr>
          <w:b/>
        </w:rPr>
      </w:pPr>
      <w:r w:rsidRPr="00741B38">
        <w:t xml:space="preserve">Odločitev o izbiri najugodnejšega ponudnika bo naročnik ponudnikom, ki so za posamezno naročilo oddali svojo ponudbo, </w:t>
      </w:r>
      <w:r w:rsidRPr="00741B38">
        <w:rPr>
          <w:b/>
        </w:rPr>
        <w:t>vročil z objavo te odločitve na Portalu javnih naročil.</w:t>
      </w:r>
    </w:p>
    <w:p w14:paraId="1B660863" w14:textId="77777777" w:rsidR="00741B38" w:rsidRPr="00741B38" w:rsidRDefault="00741B38" w:rsidP="00A60405">
      <w:pPr>
        <w:autoSpaceDE w:val="0"/>
        <w:autoSpaceDN w:val="0"/>
        <w:adjustRightInd w:val="0"/>
        <w:jc w:val="both"/>
        <w:rPr>
          <w:b/>
        </w:rPr>
      </w:pPr>
    </w:p>
    <w:p w14:paraId="345C703E" w14:textId="70512BD0" w:rsidR="00741B38" w:rsidRPr="00741B38" w:rsidRDefault="00741B38" w:rsidP="00A60405">
      <w:pPr>
        <w:autoSpaceDE w:val="0"/>
        <w:autoSpaceDN w:val="0"/>
        <w:adjustRightInd w:val="0"/>
        <w:jc w:val="both"/>
      </w:pPr>
      <w:r w:rsidRPr="00741B38">
        <w:t xml:space="preserve">Izvajalec je seznanjen, da se mora za potrebe spremljanja odločitev na </w:t>
      </w:r>
      <w:r w:rsidR="00ED6DF3">
        <w:t>P</w:t>
      </w:r>
      <w:r w:rsidRPr="00741B38">
        <w:t xml:space="preserve">ortalu </w:t>
      </w:r>
      <w:r w:rsidR="00ED6DF3">
        <w:t xml:space="preserve">javnih </w:t>
      </w:r>
      <w:r w:rsidR="00516F8C">
        <w:t>naročil</w:t>
      </w:r>
      <w:r w:rsidR="00516F8C" w:rsidRPr="00741B38">
        <w:t xml:space="preserve"> registrirati</w:t>
      </w:r>
      <w:r w:rsidRPr="00741B38">
        <w:t xml:space="preserve"> na</w:t>
      </w:r>
      <w:r w:rsidR="00ED6DF3">
        <w:t xml:space="preserve"> Portalu</w:t>
      </w:r>
      <w:r w:rsidRPr="00741B38">
        <w:t xml:space="preserve"> javnih naročil, saj mu bo na ta način zagotovljeno ažurno spremljanje objavljenih odločitev.</w:t>
      </w:r>
    </w:p>
    <w:p w14:paraId="594ACFCA" w14:textId="77777777" w:rsidR="00741B38" w:rsidRPr="00741B38" w:rsidRDefault="00741B38" w:rsidP="00A60405">
      <w:pPr>
        <w:autoSpaceDE w:val="0"/>
        <w:autoSpaceDN w:val="0"/>
        <w:adjustRightInd w:val="0"/>
        <w:jc w:val="both"/>
      </w:pPr>
    </w:p>
    <w:p w14:paraId="26126D59" w14:textId="77777777" w:rsidR="00741B38" w:rsidRPr="00741B38" w:rsidRDefault="00741B38" w:rsidP="00A60405">
      <w:pPr>
        <w:autoSpaceDE w:val="0"/>
        <w:autoSpaceDN w:val="0"/>
        <w:adjustRightInd w:val="0"/>
        <w:jc w:val="both"/>
      </w:pPr>
      <w:r w:rsidRPr="00741B38">
        <w:lastRenderedPageBreak/>
        <w:t>Naročnik mora sam spremljati objave odločitev na Portalu javnih naročil.</w:t>
      </w:r>
    </w:p>
    <w:p w14:paraId="2BF9B791" w14:textId="77777777" w:rsidR="00741B38" w:rsidRPr="00741B38" w:rsidRDefault="00741B38" w:rsidP="00A60405">
      <w:pPr>
        <w:autoSpaceDE w:val="0"/>
        <w:autoSpaceDN w:val="0"/>
        <w:adjustRightInd w:val="0"/>
        <w:jc w:val="both"/>
      </w:pPr>
    </w:p>
    <w:p w14:paraId="2603ED0D" w14:textId="74B332A8" w:rsidR="00741B38" w:rsidRPr="00741B38" w:rsidRDefault="00741B38" w:rsidP="00A60405">
      <w:pPr>
        <w:autoSpaceDE w:val="0"/>
        <w:autoSpaceDN w:val="0"/>
        <w:adjustRightInd w:val="0"/>
        <w:jc w:val="both"/>
      </w:pPr>
      <w:r w:rsidRPr="00741B38">
        <w:t>Naročnik bo po objavi naročila na Portalu javnih naročil izbranega ponudnika kontaktiral po elektronski pošti na elektronski naslov:</w:t>
      </w:r>
      <w:r w:rsidR="00A60405">
        <w:t xml:space="preserve"> _________</w:t>
      </w:r>
      <w:r w:rsidRPr="00741B38">
        <w:t>__________________________, z namenom uskladitve podrobnosti, povezanih z posameznim naročilom.</w:t>
      </w:r>
    </w:p>
    <w:p w14:paraId="7FA9C81C" w14:textId="77777777" w:rsidR="00741B38" w:rsidRPr="00741B38" w:rsidRDefault="00741B38" w:rsidP="00A60405">
      <w:pPr>
        <w:autoSpaceDE w:val="0"/>
        <w:autoSpaceDN w:val="0"/>
        <w:adjustRightInd w:val="0"/>
        <w:jc w:val="both"/>
      </w:pPr>
    </w:p>
    <w:p w14:paraId="2F6EE9D0" w14:textId="62EFF14B" w:rsidR="00741B38" w:rsidRPr="00516F8C" w:rsidRDefault="00741B38" w:rsidP="00A60405">
      <w:pPr>
        <w:jc w:val="both"/>
        <w:rPr>
          <w:u w:val="single"/>
        </w:rPr>
      </w:pPr>
      <w:r w:rsidRPr="00516F8C">
        <w:rPr>
          <w:u w:val="single"/>
        </w:rPr>
        <w:t xml:space="preserve">O morebitni spremembi elektronskega naslova mora izvajalec </w:t>
      </w:r>
      <w:r w:rsidRPr="00516F8C">
        <w:rPr>
          <w:b/>
          <w:bCs/>
          <w:u w:val="single"/>
        </w:rPr>
        <w:t>nemudoma</w:t>
      </w:r>
      <w:r w:rsidRPr="00516F8C">
        <w:rPr>
          <w:u w:val="single"/>
        </w:rPr>
        <w:t xml:space="preserve"> obvestiti naročnika, sicer naročnik ne odgovarja, če </w:t>
      </w:r>
      <w:r w:rsidR="003A30B8">
        <w:rPr>
          <w:u w:val="single"/>
        </w:rPr>
        <w:t xml:space="preserve">obvestilo o objavljenem </w:t>
      </w:r>
      <w:r w:rsidRPr="00516F8C">
        <w:rPr>
          <w:u w:val="single"/>
        </w:rPr>
        <w:t>povpraševanj</w:t>
      </w:r>
      <w:r w:rsidR="003A30B8">
        <w:rPr>
          <w:u w:val="single"/>
        </w:rPr>
        <w:t xml:space="preserve">u v sistemu e-JN </w:t>
      </w:r>
      <w:r w:rsidRPr="00516F8C">
        <w:rPr>
          <w:u w:val="single"/>
        </w:rPr>
        <w:t>ne bo posredovano</w:t>
      </w:r>
      <w:r w:rsidR="003A30B8">
        <w:rPr>
          <w:u w:val="single"/>
        </w:rPr>
        <w:t xml:space="preserve"> izvajalcu</w:t>
      </w:r>
      <w:r w:rsidRPr="00516F8C">
        <w:rPr>
          <w:u w:val="single"/>
        </w:rPr>
        <w:t>.</w:t>
      </w:r>
    </w:p>
    <w:p w14:paraId="4D0C8BFB" w14:textId="77777777" w:rsidR="00741B38" w:rsidRPr="00741B38" w:rsidRDefault="00741B38" w:rsidP="00A60405">
      <w:pPr>
        <w:autoSpaceDE w:val="0"/>
        <w:autoSpaceDN w:val="0"/>
        <w:adjustRightInd w:val="0"/>
        <w:jc w:val="both"/>
        <w:rPr>
          <w:b/>
        </w:rPr>
      </w:pPr>
    </w:p>
    <w:p w14:paraId="63DD40A4" w14:textId="6B4C67F4" w:rsidR="00C41513"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Naročnik si pridržuje pravico, da zaradi potrebe po </w:t>
      </w:r>
      <w:proofErr w:type="spellStart"/>
      <w:r w:rsidRPr="00741B38">
        <w:rPr>
          <w:rFonts w:eastAsia="Times New Roman"/>
          <w:lang w:eastAsia="sl-SI"/>
        </w:rPr>
        <w:t>novelaciji</w:t>
      </w:r>
      <w:proofErr w:type="spellEnd"/>
      <w:r w:rsidRPr="00741B38">
        <w:rPr>
          <w:rFonts w:eastAsia="Times New Roman"/>
          <w:lang w:eastAsia="sl-SI"/>
        </w:rPr>
        <w:t xml:space="preserve"> že izdelane cenitve, le to naroči neposredno pri tistem ponudniku, ki je izdelal prvotno cenitev.</w:t>
      </w:r>
    </w:p>
    <w:p w14:paraId="3A05AF97" w14:textId="53C0424F" w:rsidR="00C41513" w:rsidRDefault="00C41513" w:rsidP="00A60405">
      <w:pPr>
        <w:autoSpaceDE w:val="0"/>
        <w:autoSpaceDN w:val="0"/>
        <w:adjustRightInd w:val="0"/>
        <w:jc w:val="both"/>
        <w:rPr>
          <w:rFonts w:eastAsia="Times New Roman"/>
          <w:lang w:eastAsia="sl-SI"/>
        </w:rPr>
      </w:pPr>
    </w:p>
    <w:p w14:paraId="11BCA7B2" w14:textId="77777777" w:rsidR="00E81436" w:rsidRPr="00741B38" w:rsidRDefault="00E81436" w:rsidP="00A60405">
      <w:pPr>
        <w:autoSpaceDE w:val="0"/>
        <w:autoSpaceDN w:val="0"/>
        <w:adjustRightInd w:val="0"/>
        <w:jc w:val="both"/>
        <w:rPr>
          <w:rFonts w:eastAsia="Times New Roman"/>
          <w:lang w:eastAsia="sl-SI"/>
        </w:rPr>
      </w:pPr>
    </w:p>
    <w:p w14:paraId="072E0FCC" w14:textId="77777777" w:rsidR="00C41513" w:rsidRPr="00741B38" w:rsidRDefault="00C41513" w:rsidP="00A60405">
      <w:pPr>
        <w:autoSpaceDE w:val="0"/>
        <w:autoSpaceDN w:val="0"/>
        <w:adjustRightInd w:val="0"/>
        <w:rPr>
          <w:rFonts w:eastAsia="Times New Roman"/>
          <w:b/>
          <w:bCs/>
          <w:lang w:eastAsia="sl-SI"/>
        </w:rPr>
      </w:pPr>
      <w:r w:rsidRPr="00741B38">
        <w:rPr>
          <w:rFonts w:eastAsia="Times New Roman"/>
          <w:b/>
          <w:bCs/>
          <w:lang w:eastAsia="sl-SI"/>
        </w:rPr>
        <w:t>3. CENE STORITEV</w:t>
      </w:r>
    </w:p>
    <w:p w14:paraId="0D20B3B8"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3A9B4C92" w14:textId="77777777" w:rsidR="00C41513" w:rsidRPr="00741B38" w:rsidRDefault="00C41513" w:rsidP="00A60405">
      <w:pPr>
        <w:autoSpaceDE w:val="0"/>
        <w:autoSpaceDN w:val="0"/>
        <w:adjustRightInd w:val="0"/>
        <w:ind w:left="720"/>
        <w:rPr>
          <w:rFonts w:eastAsia="Times New Roman"/>
          <w:lang w:eastAsia="sl-SI"/>
        </w:rPr>
      </w:pPr>
    </w:p>
    <w:p w14:paraId="72D555C0" w14:textId="77777777" w:rsidR="00C41513" w:rsidRPr="00741B38" w:rsidRDefault="00C41513" w:rsidP="00A60405">
      <w:pPr>
        <w:autoSpaceDE w:val="0"/>
        <w:autoSpaceDN w:val="0"/>
        <w:adjustRightInd w:val="0"/>
        <w:jc w:val="both"/>
        <w:rPr>
          <w:rFonts w:eastAsia="Times New Roman"/>
        </w:rPr>
      </w:pPr>
      <w:r w:rsidRPr="00741B38">
        <w:rPr>
          <w:rFonts w:eastAsia="Times New Roman"/>
        </w:rPr>
        <w:t>V ceno izdelave cenitve so vključeni vsi stroški, nastali v zvezi z delom, vsi ostali izdatki, ki jih izvajalec založi za naročnika, po potrebi stroški sestanka med naročnikom in izvajalcem pred izdelavo cenitve in vsi drugi stroški.</w:t>
      </w:r>
    </w:p>
    <w:p w14:paraId="7D47A959" w14:textId="77777777" w:rsidR="00C41513" w:rsidRPr="00741B38" w:rsidRDefault="00C41513" w:rsidP="00A60405">
      <w:pPr>
        <w:autoSpaceDE w:val="0"/>
        <w:autoSpaceDN w:val="0"/>
        <w:adjustRightInd w:val="0"/>
        <w:jc w:val="both"/>
        <w:rPr>
          <w:rFonts w:eastAsia="Times New Roman"/>
        </w:rPr>
      </w:pPr>
    </w:p>
    <w:p w14:paraId="4138AC40" w14:textId="77777777" w:rsidR="00C41513" w:rsidRPr="00741B38" w:rsidRDefault="00C41513" w:rsidP="00A60405">
      <w:pPr>
        <w:autoSpaceDE w:val="0"/>
        <w:autoSpaceDN w:val="0"/>
        <w:adjustRightInd w:val="0"/>
        <w:jc w:val="both"/>
        <w:rPr>
          <w:rFonts w:eastAsia="Times New Roman"/>
        </w:rPr>
      </w:pPr>
      <w:r w:rsidRPr="00741B38">
        <w:rPr>
          <w:rFonts w:eastAsia="Times New Roman"/>
        </w:rPr>
        <w:t>Stroški, nastali v zvezi z delom, so prehrana med delom, dnevnice, stroški za prevoz, stroški prenočevanja, terenski dodatek in nadomestilo za ločeno življenje.</w:t>
      </w:r>
    </w:p>
    <w:p w14:paraId="3634E2E6" w14:textId="77777777" w:rsidR="00C41513" w:rsidRPr="00741B38" w:rsidRDefault="00C41513" w:rsidP="00A60405">
      <w:pPr>
        <w:autoSpaceDE w:val="0"/>
        <w:autoSpaceDN w:val="0"/>
        <w:adjustRightInd w:val="0"/>
        <w:jc w:val="both"/>
        <w:rPr>
          <w:rFonts w:eastAsia="Times New Roman"/>
        </w:rPr>
      </w:pPr>
    </w:p>
    <w:p w14:paraId="3A2D6DCE" w14:textId="487759A2" w:rsidR="00C41513" w:rsidRPr="00741B38" w:rsidRDefault="00C41513" w:rsidP="00A60405">
      <w:pPr>
        <w:autoSpaceDE w:val="0"/>
        <w:autoSpaceDN w:val="0"/>
        <w:adjustRightInd w:val="0"/>
        <w:jc w:val="both"/>
        <w:rPr>
          <w:rFonts w:eastAsia="Times New Roman"/>
        </w:rPr>
      </w:pPr>
      <w:r w:rsidRPr="00741B38">
        <w:rPr>
          <w:rFonts w:eastAsia="Times New Roman"/>
        </w:rPr>
        <w:t>Ostali izdatki, ki jih izvajalec založi za naročnika, so stroški poštnih in telefonskih storitev, taks, kopiranja, obrazcev, bančnih storitev, storitev drugih izvedencev, porabljenega materiala pri izvedbi cenitve ter stroški za ostale podatke, potrebne za izvedbo cenitve.</w:t>
      </w:r>
    </w:p>
    <w:p w14:paraId="7BDA3978" w14:textId="77777777" w:rsidR="00C41513" w:rsidRPr="00741B38" w:rsidRDefault="00C41513" w:rsidP="00A60405">
      <w:pPr>
        <w:autoSpaceDE w:val="0"/>
        <w:autoSpaceDN w:val="0"/>
        <w:adjustRightInd w:val="0"/>
        <w:rPr>
          <w:rFonts w:eastAsia="Times New Roman"/>
        </w:rPr>
      </w:pPr>
    </w:p>
    <w:p w14:paraId="7DDBB54A" w14:textId="19AB5DD4" w:rsidR="00C41513" w:rsidRDefault="00C41513" w:rsidP="00A60405">
      <w:pPr>
        <w:autoSpaceDE w:val="0"/>
        <w:autoSpaceDN w:val="0"/>
        <w:adjustRightInd w:val="0"/>
        <w:jc w:val="both"/>
        <w:rPr>
          <w:rFonts w:eastAsia="Times New Roman"/>
        </w:rPr>
      </w:pPr>
      <w:r w:rsidRPr="00741B38">
        <w:rPr>
          <w:rFonts w:eastAsia="Times New Roman"/>
        </w:rPr>
        <w:t xml:space="preserve">Končna cena cenitve, ki jo izvajalec ponudi ob vsakokratnem naročilu, je nespremenljiva (fiksna) do končne izvedbe konkretnega javnega naročila.  </w:t>
      </w:r>
    </w:p>
    <w:p w14:paraId="5E3B5F29" w14:textId="77777777" w:rsidR="00A60405" w:rsidRPr="00741B38" w:rsidRDefault="00A60405" w:rsidP="00A60405">
      <w:pPr>
        <w:autoSpaceDE w:val="0"/>
        <w:autoSpaceDN w:val="0"/>
        <w:adjustRightInd w:val="0"/>
        <w:jc w:val="both"/>
        <w:rPr>
          <w:rFonts w:eastAsia="Times New Roman"/>
        </w:rPr>
      </w:pPr>
    </w:p>
    <w:p w14:paraId="70C6CC18" w14:textId="26BE9D3C" w:rsidR="00C41513" w:rsidRDefault="00C41513" w:rsidP="00A60405">
      <w:pPr>
        <w:keepNext/>
        <w:keepLines/>
        <w:widowControl w:val="0"/>
        <w:snapToGrid w:val="0"/>
        <w:jc w:val="both"/>
        <w:rPr>
          <w:rFonts w:eastAsia="Times New Roman"/>
          <w:color w:val="000000"/>
          <w:lang w:eastAsia="sl-SI"/>
        </w:rPr>
      </w:pPr>
      <w:r w:rsidRPr="00741B38">
        <w:rPr>
          <w:rFonts w:eastAsia="Times New Roman"/>
          <w:color w:val="000000"/>
          <w:lang w:eastAsia="sl-SI"/>
        </w:rPr>
        <w:t>V končno skupno ceno (»SKUPAJ KONČNA BRUTO CENA Z DAJATVAMI«) je zajet DDV po predpisani stopnji, v kolikor je ponudnik zavezanec za DDV.</w:t>
      </w:r>
    </w:p>
    <w:p w14:paraId="79A2CB81" w14:textId="77777777" w:rsidR="00A60405" w:rsidRPr="00741B38" w:rsidRDefault="00A60405" w:rsidP="00A60405">
      <w:pPr>
        <w:keepNext/>
        <w:keepLines/>
        <w:widowControl w:val="0"/>
        <w:snapToGrid w:val="0"/>
        <w:jc w:val="both"/>
        <w:rPr>
          <w:rFonts w:eastAsia="Times New Roman"/>
          <w:color w:val="000000"/>
          <w:lang w:eastAsia="sl-SI"/>
        </w:rPr>
      </w:pPr>
    </w:p>
    <w:p w14:paraId="1590AA6F" w14:textId="7566035B" w:rsidR="00C41513" w:rsidRDefault="00C41513" w:rsidP="00A60405">
      <w:pPr>
        <w:autoSpaceDE w:val="0"/>
        <w:autoSpaceDN w:val="0"/>
        <w:adjustRightInd w:val="0"/>
        <w:jc w:val="both"/>
        <w:rPr>
          <w:rFonts w:eastAsia="Times New Roman"/>
          <w:color w:val="000000"/>
          <w:lang w:eastAsia="sl-SI"/>
        </w:rPr>
      </w:pPr>
      <w:r w:rsidRPr="00741B38">
        <w:rPr>
          <w:rFonts w:eastAsia="Times New Roman"/>
          <w:color w:val="000000"/>
          <w:lang w:eastAsia="sl-SI"/>
        </w:rPr>
        <w:t xml:space="preserve">V kolikor ponudnik ni zavezanec za DDV ter ni registriran kot pravna oseba oziroma samostojni podjetnik posameznik in bo storitve opravljal kot fizična oseba (npr. sodni cenilec), so v končno skupno ceno zajete naslednje dajatve: </w:t>
      </w:r>
      <w:r w:rsidRPr="0003690F">
        <w:rPr>
          <w:rFonts w:eastAsia="Times New Roman"/>
          <w:color w:val="000000"/>
          <w:lang w:eastAsia="sl-SI"/>
        </w:rPr>
        <w:t>prispevek v breme delodajalca (prispevek za poškodbe pri delu) v višini 0,53% od bruto osnove, prispevek v breme delodajalca (prispevek PIZ) v višini 8,85% od bruto osnove, prispevek zavarovanca v višini 6,36 % od bruto osnove in davčni odtegljaj v višini 25% od 90% bruto osnove.</w:t>
      </w:r>
      <w:r w:rsidRPr="00741B38">
        <w:rPr>
          <w:rFonts w:eastAsia="Times New Roman"/>
          <w:color w:val="000000"/>
          <w:lang w:eastAsia="sl-SI"/>
        </w:rPr>
        <w:t xml:space="preserve"> </w:t>
      </w:r>
    </w:p>
    <w:p w14:paraId="659B9EAF" w14:textId="77777777" w:rsidR="00A60405" w:rsidRPr="00741B38" w:rsidRDefault="00A60405" w:rsidP="00A60405">
      <w:pPr>
        <w:autoSpaceDE w:val="0"/>
        <w:autoSpaceDN w:val="0"/>
        <w:adjustRightInd w:val="0"/>
        <w:jc w:val="both"/>
        <w:rPr>
          <w:rFonts w:eastAsia="Times New Roman"/>
          <w:color w:val="000000"/>
          <w:lang w:eastAsia="sl-SI"/>
        </w:rPr>
      </w:pPr>
    </w:p>
    <w:p w14:paraId="69E72596" w14:textId="6A5F0CCF" w:rsidR="00C41513" w:rsidRDefault="00C41513" w:rsidP="00A60405">
      <w:pPr>
        <w:keepNext/>
        <w:keepLines/>
        <w:widowControl w:val="0"/>
        <w:snapToGrid w:val="0"/>
        <w:jc w:val="both"/>
        <w:rPr>
          <w:rFonts w:eastAsia="Times New Roman"/>
          <w:color w:val="000000"/>
          <w:lang w:eastAsia="sl-SI"/>
        </w:rPr>
      </w:pPr>
      <w:r w:rsidRPr="00741B38">
        <w:rPr>
          <w:rFonts w:eastAsia="Times New Roman"/>
        </w:rPr>
        <w:t xml:space="preserve">Izvajalca zavezujejo za celotno obdobje veljave tega sporazuma </w:t>
      </w:r>
      <w:r w:rsidRPr="00741B38">
        <w:rPr>
          <w:rFonts w:eastAsia="Times New Roman"/>
          <w:lang w:eastAsia="sl-SI"/>
        </w:rPr>
        <w:t>ponudbene</w:t>
      </w:r>
      <w:r w:rsidRPr="00741B38">
        <w:rPr>
          <w:rFonts w:eastAsia="Times New Roman"/>
        </w:rPr>
        <w:t xml:space="preserve"> cene, ki jih je </w:t>
      </w:r>
      <w:r w:rsidRPr="00741B38">
        <w:rPr>
          <w:rFonts w:eastAsia="Times New Roman"/>
          <w:color w:val="000000"/>
          <w:lang w:eastAsia="sl-SI"/>
        </w:rPr>
        <w:t>za posamezne storitve določil v ponudbeni dokumentaciji (Obr_</w:t>
      </w:r>
      <w:r w:rsidR="00A60405">
        <w:rPr>
          <w:rFonts w:eastAsia="Times New Roman"/>
          <w:color w:val="000000"/>
          <w:lang w:eastAsia="sl-SI"/>
        </w:rPr>
        <w:t>2</w:t>
      </w:r>
      <w:r w:rsidRPr="00741B38">
        <w:rPr>
          <w:rFonts w:eastAsia="Times New Roman"/>
          <w:color w:val="000000"/>
          <w:lang w:eastAsia="sl-SI"/>
        </w:rPr>
        <w:t xml:space="preserve">), in sicer na način, da ob posameznih povpraševanjih za konkretna naročila, ki jih po lastni presoji oceni kot enostavno, zahtevno, zelo zahtevno ali izjemno zahtevno, ne </w:t>
      </w:r>
      <w:r w:rsidRPr="00741B38">
        <w:rPr>
          <w:rFonts w:eastAsia="Times New Roman"/>
          <w:lang w:eastAsia="sl-SI"/>
        </w:rPr>
        <w:t>more</w:t>
      </w:r>
      <w:r w:rsidRPr="00741B38">
        <w:rPr>
          <w:rFonts w:eastAsia="Times New Roman"/>
          <w:color w:val="000000"/>
          <w:lang w:eastAsia="sl-SI"/>
        </w:rPr>
        <w:t xml:space="preserve"> ponuditi višje cene za določeno vrsto storitve, sicer bo naročnik tako ponudbo izločil. Izvajalec pa lahko ob posameznem povpraševanju ponudi za naročeno storitev nižjo ceno, kot jo je določil v ponudbeni dokumentaciji. </w:t>
      </w:r>
    </w:p>
    <w:p w14:paraId="5B7B42D4" w14:textId="77777777" w:rsidR="00A60405" w:rsidRPr="00741B38" w:rsidRDefault="00A60405" w:rsidP="00A60405">
      <w:pPr>
        <w:keepNext/>
        <w:keepLines/>
        <w:widowControl w:val="0"/>
        <w:snapToGrid w:val="0"/>
        <w:jc w:val="both"/>
        <w:rPr>
          <w:rFonts w:eastAsia="Times New Roman"/>
          <w:color w:val="000000"/>
          <w:lang w:eastAsia="sl-SI"/>
        </w:rPr>
      </w:pPr>
    </w:p>
    <w:p w14:paraId="6399CD59" w14:textId="684BB1C7" w:rsidR="00C41513" w:rsidRDefault="00C41513" w:rsidP="00A60405">
      <w:pPr>
        <w:autoSpaceDE w:val="0"/>
        <w:autoSpaceDN w:val="0"/>
        <w:adjustRightInd w:val="0"/>
        <w:jc w:val="both"/>
        <w:rPr>
          <w:rFonts w:eastAsia="Times New Roman"/>
          <w:lang w:eastAsia="sl-SI"/>
        </w:rPr>
      </w:pPr>
      <w:r w:rsidRPr="00741B38">
        <w:rPr>
          <w:rFonts w:eastAsia="Times New Roman"/>
          <w:lang w:eastAsia="sl-SI"/>
        </w:rPr>
        <w:t>Stranki okvirnega sporazuma se dogovorita, da bo naročnik naročeval storitve največ do višine zagotovljenih proračunskih sredstev Mestne občine Celje za vsako leto posebej. Naročnik bo plačeval le dejansko opravljene storitve skladno s tem okvirnim sporazumom.</w:t>
      </w:r>
    </w:p>
    <w:p w14:paraId="1E67B1B7" w14:textId="77777777" w:rsidR="00C41513" w:rsidRDefault="00C41513" w:rsidP="00A60405">
      <w:pPr>
        <w:autoSpaceDE w:val="0"/>
        <w:autoSpaceDN w:val="0"/>
        <w:adjustRightInd w:val="0"/>
        <w:jc w:val="both"/>
        <w:rPr>
          <w:rFonts w:eastAsia="Times New Roman"/>
          <w:lang w:eastAsia="sl-SI"/>
        </w:rPr>
      </w:pPr>
    </w:p>
    <w:p w14:paraId="18000A10" w14:textId="77777777" w:rsidR="0003690F" w:rsidRPr="00741B38" w:rsidRDefault="0003690F" w:rsidP="00A60405">
      <w:pPr>
        <w:autoSpaceDE w:val="0"/>
        <w:autoSpaceDN w:val="0"/>
        <w:adjustRightInd w:val="0"/>
        <w:jc w:val="both"/>
        <w:rPr>
          <w:rFonts w:eastAsia="Times New Roman"/>
          <w:b/>
          <w:bCs/>
          <w:lang w:eastAsia="sl-SI"/>
        </w:rPr>
      </w:pPr>
    </w:p>
    <w:p w14:paraId="0B197FEB" w14:textId="66F27D06" w:rsidR="00C41513" w:rsidRDefault="00C41513" w:rsidP="00A60405">
      <w:pPr>
        <w:pStyle w:val="Odstavekseznama"/>
        <w:numPr>
          <w:ilvl w:val="0"/>
          <w:numId w:val="27"/>
        </w:numPr>
        <w:autoSpaceDE w:val="0"/>
        <w:autoSpaceDN w:val="0"/>
        <w:adjustRightInd w:val="0"/>
        <w:jc w:val="both"/>
        <w:rPr>
          <w:rFonts w:ascii="Trebuchet MS" w:hAnsi="Trebuchet MS"/>
          <w:b/>
          <w:bCs/>
          <w:sz w:val="22"/>
          <w:szCs w:val="22"/>
        </w:rPr>
      </w:pPr>
      <w:r w:rsidRPr="00741B38">
        <w:rPr>
          <w:rFonts w:ascii="Trebuchet MS" w:hAnsi="Trebuchet MS"/>
          <w:b/>
          <w:bCs/>
          <w:sz w:val="22"/>
          <w:szCs w:val="22"/>
        </w:rPr>
        <w:t>NAČIN PLAČILA</w:t>
      </w:r>
    </w:p>
    <w:p w14:paraId="6C4D03F4" w14:textId="77777777" w:rsidR="00C41513" w:rsidRPr="00741B38" w:rsidRDefault="00C41513" w:rsidP="00A60405">
      <w:pPr>
        <w:autoSpaceDE w:val="0"/>
        <w:autoSpaceDN w:val="0"/>
        <w:adjustRightInd w:val="0"/>
        <w:ind w:left="360"/>
        <w:jc w:val="both"/>
        <w:rPr>
          <w:rFonts w:eastAsia="Times New Roman"/>
          <w:b/>
          <w:bCs/>
          <w:lang w:eastAsia="sl-SI"/>
        </w:rPr>
      </w:pPr>
    </w:p>
    <w:p w14:paraId="619DA093"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772607D5" w14:textId="77777777" w:rsidR="00C41513" w:rsidRPr="00741B38" w:rsidRDefault="00C41513" w:rsidP="00A60405">
      <w:pPr>
        <w:autoSpaceDE w:val="0"/>
        <w:autoSpaceDN w:val="0"/>
        <w:adjustRightInd w:val="0"/>
        <w:ind w:left="720"/>
        <w:rPr>
          <w:rFonts w:eastAsia="Times New Roman"/>
          <w:lang w:eastAsia="sl-SI"/>
        </w:rPr>
      </w:pPr>
    </w:p>
    <w:p w14:paraId="09076DD1" w14:textId="7A2657C4" w:rsidR="00C41513" w:rsidRDefault="00C41513" w:rsidP="00A60405">
      <w:pPr>
        <w:autoSpaceDE w:val="0"/>
        <w:autoSpaceDN w:val="0"/>
        <w:adjustRightInd w:val="0"/>
        <w:jc w:val="both"/>
        <w:rPr>
          <w:rFonts w:eastAsia="Times New Roman"/>
          <w:lang w:eastAsia="sl-SI"/>
        </w:rPr>
      </w:pPr>
      <w:r w:rsidRPr="00741B38">
        <w:rPr>
          <w:rFonts w:eastAsia="Times New Roman"/>
          <w:lang w:eastAsia="sl-SI"/>
        </w:rPr>
        <w:lastRenderedPageBreak/>
        <w:t>Izvajalec bo naročniku za opravljene storitve izstavljal račune na podlagi naročene in izvedene storitve</w:t>
      </w:r>
      <w:r w:rsidR="008B48FD">
        <w:rPr>
          <w:rFonts w:eastAsia="Times New Roman"/>
          <w:lang w:eastAsia="sl-SI"/>
        </w:rPr>
        <w:t xml:space="preserve"> in po potrditvi vsebinsko ustrezne cenitve</w:t>
      </w:r>
      <w:r w:rsidRPr="00741B38">
        <w:rPr>
          <w:rFonts w:eastAsia="Times New Roman"/>
          <w:lang w:eastAsia="sl-SI"/>
        </w:rPr>
        <w:t>. V računu mora biti navedena specifikacija opravljenih storitev</w:t>
      </w:r>
      <w:r w:rsidR="008B48FD">
        <w:rPr>
          <w:rFonts w:eastAsia="Times New Roman"/>
          <w:lang w:eastAsia="sl-SI"/>
        </w:rPr>
        <w:t xml:space="preserve">, </w:t>
      </w:r>
      <w:r w:rsidRPr="00741B38">
        <w:rPr>
          <w:rFonts w:eastAsia="Times New Roman"/>
          <w:lang w:eastAsia="sl-SI"/>
        </w:rPr>
        <w:t>številka tega okvirnega sporazuma</w:t>
      </w:r>
      <w:r w:rsidR="008B48FD">
        <w:rPr>
          <w:rFonts w:eastAsia="Times New Roman"/>
          <w:lang w:eastAsia="sl-SI"/>
        </w:rPr>
        <w:t xml:space="preserve"> in številka naročila</w:t>
      </w:r>
      <w:r w:rsidRPr="00741B38">
        <w:rPr>
          <w:rFonts w:eastAsia="Times New Roman"/>
          <w:lang w:eastAsia="sl-SI"/>
        </w:rPr>
        <w:t xml:space="preserve">. </w:t>
      </w:r>
    </w:p>
    <w:p w14:paraId="2F3D4E5B" w14:textId="77777777" w:rsidR="00A60405" w:rsidRPr="00741B38" w:rsidRDefault="00A60405" w:rsidP="00A60405">
      <w:pPr>
        <w:autoSpaceDE w:val="0"/>
        <w:autoSpaceDN w:val="0"/>
        <w:adjustRightInd w:val="0"/>
        <w:jc w:val="both"/>
        <w:rPr>
          <w:rFonts w:eastAsia="Times New Roman"/>
          <w:lang w:eastAsia="sl-SI"/>
        </w:rPr>
      </w:pPr>
    </w:p>
    <w:p w14:paraId="7D0CB314" w14:textId="00E6C598" w:rsidR="00C41513"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 xml:space="preserve">člen </w:t>
      </w:r>
    </w:p>
    <w:p w14:paraId="30370327" w14:textId="77777777" w:rsidR="00D90067" w:rsidRPr="00741B38" w:rsidRDefault="00D90067" w:rsidP="00A60405">
      <w:pPr>
        <w:autoSpaceDE w:val="0"/>
        <w:autoSpaceDN w:val="0"/>
        <w:adjustRightInd w:val="0"/>
        <w:ind w:left="720"/>
        <w:rPr>
          <w:rFonts w:eastAsia="Times New Roman"/>
          <w:lang w:eastAsia="sl-SI"/>
        </w:rPr>
      </w:pPr>
    </w:p>
    <w:p w14:paraId="6B3F0365" w14:textId="3EF51611" w:rsidR="00C41513" w:rsidRPr="000927A4" w:rsidRDefault="00C41513" w:rsidP="00A60405">
      <w:pPr>
        <w:autoSpaceDE w:val="0"/>
        <w:autoSpaceDN w:val="0"/>
        <w:adjustRightInd w:val="0"/>
        <w:jc w:val="both"/>
        <w:rPr>
          <w:rFonts w:eastAsia="Times New Roman"/>
          <w:lang w:eastAsia="sl-SI"/>
        </w:rPr>
      </w:pPr>
      <w:r w:rsidRPr="000927A4">
        <w:rPr>
          <w:rFonts w:eastAsia="Times New Roman"/>
          <w:lang w:eastAsia="sl-SI"/>
        </w:rPr>
        <w:t xml:space="preserve">Naročnik bo opravljene storitve plačeval na podlagi s strani naročnika potrjenega </w:t>
      </w:r>
      <w:r w:rsidR="000927A4" w:rsidRPr="000927A4">
        <w:rPr>
          <w:rFonts w:eastAsia="Times New Roman"/>
          <w:lang w:eastAsia="sl-SI"/>
        </w:rPr>
        <w:t>e-</w:t>
      </w:r>
      <w:r w:rsidRPr="000927A4">
        <w:rPr>
          <w:rFonts w:eastAsia="Times New Roman"/>
          <w:lang w:eastAsia="sl-SI"/>
        </w:rPr>
        <w:t>računa, stroškovnika oziroma po avtorskem honorarju preko Avtorske agencije Slovenije (AAS) na transakcijski račun izvajalca, ki je naveden v uvodnih podatkih strank na prvi strani tega sporazuma.</w:t>
      </w:r>
    </w:p>
    <w:p w14:paraId="6C48063C" w14:textId="5F73FC6F" w:rsidR="00A60405" w:rsidRPr="000927A4" w:rsidRDefault="00A60405" w:rsidP="00A60405">
      <w:pPr>
        <w:autoSpaceDE w:val="0"/>
        <w:autoSpaceDN w:val="0"/>
        <w:adjustRightInd w:val="0"/>
        <w:jc w:val="both"/>
        <w:rPr>
          <w:rFonts w:eastAsia="Times New Roman"/>
          <w:lang w:eastAsia="sl-SI"/>
        </w:rPr>
      </w:pPr>
    </w:p>
    <w:p w14:paraId="6B7220B7" w14:textId="77777777" w:rsidR="00C41513" w:rsidRPr="000927A4" w:rsidRDefault="00C41513" w:rsidP="00A60405">
      <w:pPr>
        <w:autoSpaceDE w:val="0"/>
        <w:autoSpaceDN w:val="0"/>
        <w:adjustRightInd w:val="0"/>
        <w:jc w:val="both"/>
        <w:rPr>
          <w:rFonts w:eastAsia="Times New Roman"/>
          <w:lang w:eastAsia="sl-SI"/>
        </w:rPr>
      </w:pPr>
      <w:r w:rsidRPr="000927A4">
        <w:rPr>
          <w:rFonts w:eastAsia="Times New Roman"/>
          <w:lang w:eastAsia="sl-SI"/>
        </w:rPr>
        <w:t xml:space="preserve">Plačilni rok je 30. dan po prejemu in potrditvi pravilno izstavljene zgoraj navedene osnove za izplačilo. Če zadnji dan roka sovpada z dnem, ko je po zakonu dela prost dan, se za zadnji dan roka šteje naslednji delovnik. </w:t>
      </w:r>
    </w:p>
    <w:p w14:paraId="145E0365" w14:textId="77777777" w:rsidR="00C41513" w:rsidRPr="000927A4" w:rsidRDefault="00C41513" w:rsidP="00A60405">
      <w:pPr>
        <w:autoSpaceDE w:val="0"/>
        <w:autoSpaceDN w:val="0"/>
        <w:adjustRightInd w:val="0"/>
        <w:jc w:val="both"/>
        <w:rPr>
          <w:rFonts w:eastAsia="Times New Roman"/>
          <w:lang w:eastAsia="sl-SI"/>
        </w:rPr>
      </w:pPr>
    </w:p>
    <w:p w14:paraId="75B4F75B" w14:textId="77777777" w:rsidR="00C41513" w:rsidRPr="00741B38" w:rsidRDefault="00C41513" w:rsidP="00A60405">
      <w:pPr>
        <w:autoSpaceDE w:val="0"/>
        <w:autoSpaceDN w:val="0"/>
        <w:adjustRightInd w:val="0"/>
        <w:jc w:val="both"/>
        <w:rPr>
          <w:rFonts w:eastAsia="Times New Roman"/>
          <w:lang w:eastAsia="sl-SI"/>
        </w:rPr>
      </w:pPr>
      <w:r w:rsidRPr="000927A4">
        <w:rPr>
          <w:rFonts w:eastAsia="Times New Roman"/>
          <w:lang w:eastAsia="sl-SI"/>
        </w:rPr>
        <w:t>Naročnik se obvezuje, da bo po prejemu osnove za plačilo in pred plačilom le-te pregledal ter izvajalcu sporočil morebitne nepravilnosti in pomanjkljivosti. Naročnik ima pravico obrazloženo zavrniti plačilo s priloženo dokumentacijo.</w:t>
      </w:r>
      <w:r w:rsidRPr="00741B38">
        <w:rPr>
          <w:rFonts w:eastAsia="Times New Roman"/>
          <w:lang w:eastAsia="sl-SI"/>
        </w:rPr>
        <w:t xml:space="preserve"> </w:t>
      </w:r>
    </w:p>
    <w:p w14:paraId="3A824AB5" w14:textId="3748C993" w:rsidR="00C41513" w:rsidRDefault="00C41513" w:rsidP="00A60405">
      <w:pPr>
        <w:autoSpaceDE w:val="0"/>
        <w:autoSpaceDN w:val="0"/>
        <w:adjustRightInd w:val="0"/>
        <w:jc w:val="both"/>
        <w:rPr>
          <w:rFonts w:eastAsia="Times New Roman"/>
          <w:lang w:eastAsia="sl-SI"/>
        </w:rPr>
      </w:pPr>
    </w:p>
    <w:p w14:paraId="7E69D8D3" w14:textId="77777777" w:rsidR="004370A3" w:rsidRPr="00741B38" w:rsidRDefault="004370A3" w:rsidP="00A60405">
      <w:pPr>
        <w:autoSpaceDE w:val="0"/>
        <w:autoSpaceDN w:val="0"/>
        <w:adjustRightInd w:val="0"/>
        <w:jc w:val="both"/>
        <w:rPr>
          <w:rFonts w:eastAsia="Times New Roman"/>
          <w:lang w:eastAsia="sl-SI"/>
        </w:rPr>
      </w:pPr>
    </w:p>
    <w:p w14:paraId="3378C3EB" w14:textId="77777777" w:rsidR="00C41513" w:rsidRPr="00741B38" w:rsidRDefault="00C41513" w:rsidP="00A60405">
      <w:pPr>
        <w:autoSpaceDE w:val="0"/>
        <w:autoSpaceDN w:val="0"/>
        <w:adjustRightInd w:val="0"/>
        <w:rPr>
          <w:rFonts w:eastAsia="Times New Roman"/>
          <w:b/>
          <w:bCs/>
          <w:lang w:eastAsia="sl-SI"/>
        </w:rPr>
      </w:pPr>
      <w:r w:rsidRPr="00741B38">
        <w:rPr>
          <w:rFonts w:eastAsia="Times New Roman"/>
          <w:b/>
          <w:bCs/>
          <w:lang w:eastAsia="sl-SI"/>
        </w:rPr>
        <w:t>5. OBVEZNOSTI STRANK OKVIRNEGA SPORAZUMA</w:t>
      </w:r>
    </w:p>
    <w:p w14:paraId="44590848" w14:textId="77777777" w:rsidR="00D90067" w:rsidRPr="00741B38" w:rsidRDefault="00D90067" w:rsidP="00A60405">
      <w:pPr>
        <w:autoSpaceDE w:val="0"/>
        <w:autoSpaceDN w:val="0"/>
        <w:adjustRightInd w:val="0"/>
        <w:rPr>
          <w:rFonts w:eastAsia="Times New Roman"/>
          <w:lang w:eastAsia="sl-SI"/>
        </w:rPr>
      </w:pPr>
    </w:p>
    <w:p w14:paraId="295579C5"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4F2D457E" w14:textId="77777777" w:rsidR="00C41513" w:rsidRPr="00741B38" w:rsidRDefault="00C41513" w:rsidP="00A60405">
      <w:pPr>
        <w:autoSpaceDE w:val="0"/>
        <w:autoSpaceDN w:val="0"/>
        <w:adjustRightInd w:val="0"/>
        <w:ind w:left="720"/>
        <w:rPr>
          <w:rFonts w:eastAsia="Times New Roman"/>
          <w:lang w:eastAsia="sl-SI"/>
        </w:rPr>
      </w:pPr>
    </w:p>
    <w:p w14:paraId="16CFE531" w14:textId="001B0925" w:rsidR="00C41513" w:rsidRPr="00741B38" w:rsidRDefault="00C41513" w:rsidP="00A60405">
      <w:pPr>
        <w:tabs>
          <w:tab w:val="left" w:pos="7200"/>
        </w:tabs>
        <w:autoSpaceDE w:val="0"/>
        <w:autoSpaceDN w:val="0"/>
        <w:adjustRightInd w:val="0"/>
        <w:jc w:val="both"/>
        <w:rPr>
          <w:rFonts w:eastAsia="Times New Roman"/>
          <w:lang w:eastAsia="sl-SI"/>
        </w:rPr>
      </w:pPr>
      <w:r w:rsidRPr="00741B38">
        <w:rPr>
          <w:rFonts w:eastAsia="Times New Roman"/>
          <w:lang w:eastAsia="sl-SI"/>
        </w:rPr>
        <w:t>Naročnik bo storitve naročal sukc</w:t>
      </w:r>
      <w:r w:rsidR="00E81436">
        <w:rPr>
          <w:rFonts w:eastAsia="Times New Roman"/>
          <w:lang w:eastAsia="sl-SI"/>
        </w:rPr>
        <w:t>esivno.</w:t>
      </w:r>
    </w:p>
    <w:p w14:paraId="40984A4A" w14:textId="77777777" w:rsidR="00C41513" w:rsidRPr="00741B38" w:rsidRDefault="00C41513" w:rsidP="00A60405">
      <w:pPr>
        <w:tabs>
          <w:tab w:val="left" w:pos="7200"/>
        </w:tabs>
        <w:autoSpaceDE w:val="0"/>
        <w:autoSpaceDN w:val="0"/>
        <w:adjustRightInd w:val="0"/>
        <w:jc w:val="both"/>
        <w:rPr>
          <w:rFonts w:eastAsia="Times New Roman"/>
          <w:lang w:eastAsia="sl-SI"/>
        </w:rPr>
      </w:pPr>
    </w:p>
    <w:p w14:paraId="2D66C948" w14:textId="3AD50F51"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Elektronski naslov izvajalca, na katerega bo</w:t>
      </w:r>
      <w:r w:rsidR="003A30B8">
        <w:rPr>
          <w:rFonts w:eastAsia="Times New Roman"/>
          <w:lang w:eastAsia="sl-SI"/>
        </w:rPr>
        <w:t>do posredovana obvestila e-JN o odpiranju konkurence</w:t>
      </w:r>
      <w:r w:rsidRPr="00741B38">
        <w:rPr>
          <w:rFonts w:eastAsia="Times New Roman"/>
          <w:lang w:eastAsia="sl-SI"/>
        </w:rPr>
        <w:t>, se gla</w:t>
      </w:r>
      <w:r w:rsidR="004370A3">
        <w:rPr>
          <w:rFonts w:eastAsia="Times New Roman"/>
          <w:lang w:eastAsia="sl-SI"/>
        </w:rPr>
        <w:t>si: ______________________________</w:t>
      </w:r>
      <w:r w:rsidRPr="00741B38">
        <w:rPr>
          <w:rFonts w:eastAsia="Times New Roman"/>
          <w:lang w:eastAsia="sl-SI"/>
        </w:rPr>
        <w:t>.</w:t>
      </w:r>
    </w:p>
    <w:p w14:paraId="5B44A52C" w14:textId="77777777" w:rsidR="00C41513" w:rsidRPr="00741B38" w:rsidRDefault="00C41513" w:rsidP="00A60405">
      <w:pPr>
        <w:tabs>
          <w:tab w:val="left" w:pos="7200"/>
        </w:tabs>
        <w:autoSpaceDE w:val="0"/>
        <w:autoSpaceDN w:val="0"/>
        <w:adjustRightInd w:val="0"/>
        <w:jc w:val="both"/>
        <w:rPr>
          <w:rFonts w:eastAsia="Times New Roman"/>
          <w:lang w:eastAsia="sl-SI"/>
        </w:rPr>
      </w:pPr>
    </w:p>
    <w:p w14:paraId="03FA91AE" w14:textId="6A800964" w:rsidR="003A30B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je dolžan </w:t>
      </w:r>
      <w:r w:rsidR="003A30B8" w:rsidRPr="00516F8C">
        <w:rPr>
          <w:rFonts w:eastAsia="Times New Roman"/>
          <w:b/>
          <w:bCs/>
          <w:lang w:eastAsia="sl-SI"/>
        </w:rPr>
        <w:t>nemudoma</w:t>
      </w:r>
      <w:r w:rsidR="003A30B8" w:rsidRPr="00741B38">
        <w:rPr>
          <w:rFonts w:eastAsia="Times New Roman"/>
          <w:lang w:eastAsia="sl-SI"/>
        </w:rPr>
        <w:t xml:space="preserve"> </w:t>
      </w:r>
      <w:r w:rsidRPr="00741B38">
        <w:rPr>
          <w:rFonts w:eastAsia="Times New Roman"/>
          <w:lang w:eastAsia="sl-SI"/>
        </w:rPr>
        <w:t>sporočiti naročniku morebitno spremembo</w:t>
      </w:r>
      <w:r w:rsidR="003A30B8">
        <w:rPr>
          <w:rFonts w:eastAsia="Times New Roman"/>
          <w:lang w:eastAsia="sl-SI"/>
        </w:rPr>
        <w:t xml:space="preserve"> v prejšnjem odstavku</w:t>
      </w:r>
      <w:r w:rsidRPr="00741B38">
        <w:rPr>
          <w:rFonts w:eastAsia="Times New Roman"/>
          <w:lang w:eastAsia="sl-SI"/>
        </w:rPr>
        <w:t xml:space="preserve"> </w:t>
      </w:r>
      <w:r w:rsidR="003A30B8">
        <w:rPr>
          <w:rFonts w:eastAsia="Times New Roman"/>
          <w:lang w:eastAsia="sl-SI"/>
        </w:rPr>
        <w:t xml:space="preserve">navedenega </w:t>
      </w:r>
      <w:r w:rsidRPr="00741B38">
        <w:rPr>
          <w:rFonts w:eastAsia="Times New Roman"/>
          <w:lang w:eastAsia="sl-SI"/>
        </w:rPr>
        <w:t>elektronskega naslova.</w:t>
      </w:r>
      <w:r w:rsidR="003A30B8">
        <w:rPr>
          <w:rFonts w:eastAsia="Times New Roman"/>
          <w:lang w:eastAsia="sl-SI"/>
        </w:rPr>
        <w:t xml:space="preserve"> </w:t>
      </w:r>
    </w:p>
    <w:p w14:paraId="31AFD0F9" w14:textId="77777777" w:rsidR="00516F8C" w:rsidRDefault="00516F8C" w:rsidP="00A60405">
      <w:pPr>
        <w:autoSpaceDE w:val="0"/>
        <w:autoSpaceDN w:val="0"/>
        <w:adjustRightInd w:val="0"/>
        <w:jc w:val="both"/>
        <w:rPr>
          <w:rFonts w:eastAsia="Times New Roman"/>
          <w:lang w:eastAsia="sl-SI"/>
        </w:rPr>
      </w:pPr>
    </w:p>
    <w:p w14:paraId="738176E7" w14:textId="39710B64" w:rsidR="00C41513" w:rsidRPr="00741B38" w:rsidRDefault="003A30B8" w:rsidP="00A60405">
      <w:pPr>
        <w:autoSpaceDE w:val="0"/>
        <w:autoSpaceDN w:val="0"/>
        <w:adjustRightInd w:val="0"/>
        <w:jc w:val="both"/>
        <w:rPr>
          <w:rFonts w:eastAsia="Times New Roman"/>
          <w:lang w:eastAsia="sl-SI"/>
        </w:rPr>
      </w:pPr>
      <w:r>
        <w:rPr>
          <w:rFonts w:eastAsia="Times New Roman"/>
          <w:lang w:eastAsia="sl-SI"/>
        </w:rPr>
        <w:t xml:space="preserve">Naročnik ne odgovarja za nobeno škodo, ki bi nastala zaradi nepravočasne sporočitve kontaktnih podatkov ali zaradi posredovanja nepravilnih kontaktnih podatkov s strani izvajalca. </w:t>
      </w:r>
    </w:p>
    <w:p w14:paraId="48BB67AA" w14:textId="77777777" w:rsidR="00C41513" w:rsidRPr="00741B38" w:rsidRDefault="00C41513" w:rsidP="00A60405">
      <w:pPr>
        <w:autoSpaceDE w:val="0"/>
        <w:autoSpaceDN w:val="0"/>
        <w:adjustRightInd w:val="0"/>
        <w:jc w:val="both"/>
        <w:rPr>
          <w:rFonts w:eastAsia="Times New Roman"/>
          <w:lang w:eastAsia="sl-SI"/>
        </w:rPr>
      </w:pPr>
    </w:p>
    <w:p w14:paraId="5884C663" w14:textId="3786F371"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se zavezuje, da bo po prejemu posameznega naročnikovega naročila in sprejemu oziroma potrditvi le-tega, nemudoma pristopil k izvedbi storitve in jo dokončal v roku, določenem v posameznem naročilu. </w:t>
      </w:r>
    </w:p>
    <w:p w14:paraId="4F35FB0F" w14:textId="77777777" w:rsidR="00741B38" w:rsidRPr="00741B38" w:rsidRDefault="00741B38" w:rsidP="00A60405">
      <w:pPr>
        <w:autoSpaceDE w:val="0"/>
        <w:autoSpaceDN w:val="0"/>
        <w:adjustRightInd w:val="0"/>
        <w:jc w:val="both"/>
        <w:rPr>
          <w:rFonts w:eastAsia="Times New Roman"/>
          <w:lang w:eastAsia="sl-SI"/>
        </w:rPr>
      </w:pPr>
    </w:p>
    <w:p w14:paraId="78BBB7CD"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54872CA1" w14:textId="77777777" w:rsidR="00C41513" w:rsidRPr="00741B38" w:rsidRDefault="00C41513" w:rsidP="00A60405">
      <w:pPr>
        <w:autoSpaceDE w:val="0"/>
        <w:autoSpaceDN w:val="0"/>
        <w:adjustRightInd w:val="0"/>
        <w:ind w:left="720"/>
        <w:rPr>
          <w:rFonts w:eastAsia="Times New Roman"/>
          <w:lang w:eastAsia="sl-SI"/>
        </w:rPr>
      </w:pPr>
    </w:p>
    <w:p w14:paraId="60C811C0"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V zvezi z izvajanjem storitev, ki so predmet tega okvirnega sporazuma, se izvajalec zavezuje, da bo: </w:t>
      </w:r>
    </w:p>
    <w:p w14:paraId="765DD6DA" w14:textId="5B946381" w:rsidR="00C41513"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storitve, ki so predmet tega okvirnega sporazuma</w:t>
      </w:r>
      <w:r w:rsidR="000927A4">
        <w:rPr>
          <w:rFonts w:eastAsia="Times New Roman"/>
          <w:lang w:eastAsia="sl-SI"/>
        </w:rPr>
        <w:t>,</w:t>
      </w:r>
      <w:r w:rsidRPr="00741B38">
        <w:rPr>
          <w:rFonts w:eastAsia="Times New Roman"/>
          <w:lang w:eastAsia="sl-SI"/>
        </w:rPr>
        <w:t xml:space="preserve"> izvajal</w:t>
      </w:r>
      <w:r w:rsidR="000927A4">
        <w:rPr>
          <w:rFonts w:eastAsia="Times New Roman"/>
          <w:lang w:eastAsia="sl-SI"/>
        </w:rPr>
        <w:t xml:space="preserve"> vestno,</w:t>
      </w:r>
      <w:r w:rsidRPr="00741B38">
        <w:rPr>
          <w:rFonts w:eastAsia="Times New Roman"/>
          <w:lang w:eastAsia="sl-SI"/>
        </w:rPr>
        <w:t xml:space="preserve"> strokovno, s skrbnostjo dobrega strokovnjaka, v skladu z določili tega sporazuma</w:t>
      </w:r>
      <w:r w:rsidR="000927A4">
        <w:rPr>
          <w:rFonts w:eastAsia="Times New Roman"/>
          <w:lang w:eastAsia="sl-SI"/>
        </w:rPr>
        <w:t xml:space="preserve"> in</w:t>
      </w:r>
      <w:r w:rsidRPr="00741B38">
        <w:rPr>
          <w:rFonts w:eastAsia="Times New Roman"/>
          <w:lang w:eastAsia="sl-SI"/>
        </w:rPr>
        <w:t xml:space="preserve"> z navodili naročnika ter v skladu s predpisi in pravili stroke, </w:t>
      </w:r>
    </w:p>
    <w:p w14:paraId="565EAC0B" w14:textId="55190846" w:rsidR="000927A4" w:rsidRPr="00741B38" w:rsidRDefault="000927A4" w:rsidP="009C2C80">
      <w:pPr>
        <w:autoSpaceDE w:val="0"/>
        <w:autoSpaceDN w:val="0"/>
        <w:adjustRightInd w:val="0"/>
        <w:ind w:left="708"/>
        <w:jc w:val="both"/>
        <w:rPr>
          <w:rFonts w:eastAsia="Times New Roman"/>
          <w:lang w:eastAsia="sl-SI"/>
        </w:rPr>
      </w:pPr>
      <w:r>
        <w:rPr>
          <w:rFonts w:eastAsia="Times New Roman"/>
          <w:lang w:eastAsia="sl-SI"/>
        </w:rPr>
        <w:t xml:space="preserve">- upošteval Etični kodeks in določene cene stanovskih združenj, </w:t>
      </w:r>
    </w:p>
    <w:p w14:paraId="09085CD0" w14:textId="77777777" w:rsidR="00C41513" w:rsidRPr="00741B38"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izvajal obveznosti iz tega sporazuma v določenih rokih,</w:t>
      </w:r>
    </w:p>
    <w:p w14:paraId="20DD5588" w14:textId="77777777" w:rsidR="00C41513" w:rsidRPr="00741B38"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xml:space="preserve">- ves čas varoval kot poslovno skrivnost vse podatke (informacije), pridobljene v zvezi z delom, ki je predmet tega sporazuma, kar velja tudi za čas po dokončanju del in prenehanju tega sporazuma, </w:t>
      </w:r>
    </w:p>
    <w:p w14:paraId="6626FE32" w14:textId="77777777" w:rsidR="00C41513" w:rsidRPr="00741B38"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xml:space="preserve">- aktivno sodeloval in sproti obveščal pooblaščenega predstavnika naročnika o poteku ter o vseh okoliščinah, ki vplivajo ali bi utegnile vplivati na časovno ali vsebinsko izvedbo storitev, ki so predmet tega okvirnega sporazuma, </w:t>
      </w:r>
    </w:p>
    <w:p w14:paraId="00F2C26C" w14:textId="77777777" w:rsidR="00C41513" w:rsidRPr="00741B38"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xml:space="preserve">- predstavniku naročnika po tem sporazumu omogočil vpogled v izvajanje del, ki so predmet tega sporazuma, </w:t>
      </w:r>
    </w:p>
    <w:p w14:paraId="74655F85" w14:textId="4956D43D" w:rsidR="00C41513" w:rsidRDefault="00C41513" w:rsidP="00FC48EB">
      <w:pPr>
        <w:autoSpaceDE w:val="0"/>
        <w:autoSpaceDN w:val="0"/>
        <w:adjustRightInd w:val="0"/>
        <w:ind w:left="708"/>
        <w:jc w:val="both"/>
        <w:rPr>
          <w:rFonts w:eastAsia="Times New Roman"/>
          <w:lang w:eastAsia="sl-SI"/>
        </w:rPr>
      </w:pPr>
      <w:r w:rsidRPr="00741B38">
        <w:rPr>
          <w:rFonts w:eastAsia="Times New Roman"/>
          <w:lang w:eastAsia="sl-SI"/>
        </w:rPr>
        <w:lastRenderedPageBreak/>
        <w:t xml:space="preserve">- naročniku pojasnjeval vse morebitne nejasnosti v zvezi z deli, ki so predmet tega sporazuma, med izvedbo in po izročitvi del, </w:t>
      </w:r>
    </w:p>
    <w:p w14:paraId="74977DD9" w14:textId="6C7BD127" w:rsidR="00FC48EB" w:rsidRPr="00741B38" w:rsidRDefault="00FC48EB" w:rsidP="009C2C80">
      <w:pPr>
        <w:autoSpaceDE w:val="0"/>
        <w:autoSpaceDN w:val="0"/>
        <w:adjustRightInd w:val="0"/>
        <w:ind w:left="708"/>
        <w:jc w:val="both"/>
        <w:rPr>
          <w:rFonts w:eastAsia="Times New Roman"/>
          <w:lang w:eastAsia="sl-SI"/>
        </w:rPr>
      </w:pPr>
      <w:r>
        <w:rPr>
          <w:rFonts w:eastAsia="Times New Roman"/>
          <w:lang w:eastAsia="sl-SI"/>
        </w:rPr>
        <w:t xml:space="preserve">- </w:t>
      </w:r>
      <w:r w:rsidRPr="0003690F">
        <w:rPr>
          <w:rFonts w:eastAsia="Times New Roman"/>
          <w:b/>
          <w:bCs/>
          <w:u w:val="single"/>
          <w:lang w:eastAsia="sl-SI"/>
        </w:rPr>
        <w:t xml:space="preserve">naročniku pred izročitvijo </w:t>
      </w:r>
      <w:r w:rsidR="003A30B8">
        <w:rPr>
          <w:rFonts w:eastAsia="Times New Roman"/>
          <w:b/>
          <w:bCs/>
          <w:u w:val="single"/>
          <w:lang w:eastAsia="sl-SI"/>
        </w:rPr>
        <w:t>(</w:t>
      </w:r>
      <w:r w:rsidRPr="0003690F">
        <w:rPr>
          <w:rFonts w:eastAsia="Times New Roman"/>
          <w:b/>
          <w:bCs/>
          <w:u w:val="single"/>
          <w:lang w:eastAsia="sl-SI"/>
        </w:rPr>
        <w:t>končnega</w:t>
      </w:r>
      <w:r w:rsidR="003A30B8">
        <w:rPr>
          <w:rFonts w:eastAsia="Times New Roman"/>
          <w:b/>
          <w:bCs/>
          <w:u w:val="single"/>
          <w:lang w:eastAsia="sl-SI"/>
        </w:rPr>
        <w:t>)</w:t>
      </w:r>
      <w:r w:rsidRPr="0003690F">
        <w:rPr>
          <w:rFonts w:eastAsia="Times New Roman"/>
          <w:b/>
          <w:bCs/>
          <w:u w:val="single"/>
          <w:lang w:eastAsia="sl-SI"/>
        </w:rPr>
        <w:t xml:space="preserve"> cenitvenega poročila </w:t>
      </w:r>
      <w:r w:rsidR="003A30B8">
        <w:rPr>
          <w:rFonts w:eastAsia="Times New Roman"/>
          <w:b/>
          <w:bCs/>
          <w:u w:val="single"/>
          <w:lang w:eastAsia="sl-SI"/>
        </w:rPr>
        <w:t>v e-obliki posredoval</w:t>
      </w:r>
      <w:r w:rsidRPr="0003690F">
        <w:rPr>
          <w:rFonts w:eastAsia="Times New Roman"/>
          <w:b/>
          <w:bCs/>
          <w:u w:val="single"/>
          <w:lang w:eastAsia="sl-SI"/>
        </w:rPr>
        <w:t xml:space="preserve"> osnutek</w:t>
      </w:r>
      <w:r w:rsidR="003A30B8">
        <w:rPr>
          <w:rFonts w:eastAsia="Times New Roman"/>
          <w:b/>
          <w:bCs/>
          <w:u w:val="single"/>
          <w:lang w:eastAsia="sl-SI"/>
        </w:rPr>
        <w:t xml:space="preserve"> oziroma predlog</w:t>
      </w:r>
      <w:r w:rsidRPr="0003690F">
        <w:rPr>
          <w:rFonts w:eastAsia="Times New Roman"/>
          <w:b/>
          <w:bCs/>
          <w:u w:val="single"/>
          <w:lang w:eastAsia="sl-SI"/>
        </w:rPr>
        <w:t xml:space="preserve"> poročila</w:t>
      </w:r>
      <w:r w:rsidR="003A30B8">
        <w:rPr>
          <w:rFonts w:eastAsia="Times New Roman"/>
          <w:b/>
          <w:bCs/>
          <w:u w:val="single"/>
          <w:lang w:eastAsia="sl-SI"/>
        </w:rPr>
        <w:t xml:space="preserve"> v pregled in potrditev</w:t>
      </w:r>
      <w:r w:rsidRPr="0003690F">
        <w:rPr>
          <w:rFonts w:eastAsia="Times New Roman"/>
          <w:b/>
          <w:bCs/>
          <w:u w:val="single"/>
          <w:lang w:eastAsia="sl-SI"/>
        </w:rPr>
        <w:t xml:space="preserve">, </w:t>
      </w:r>
    </w:p>
    <w:p w14:paraId="700E67C7" w14:textId="77777777" w:rsidR="00C41513" w:rsidRPr="00741B38"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na zahtevo naročnika v okviru tega sporazuma izvršil dopolnitve ali spremembe, če se izkaže, da je stranka okvirnega sporazuma pomanjkljivo opravila prevzeta dela,</w:t>
      </w:r>
    </w:p>
    <w:p w14:paraId="1A03B576" w14:textId="77777777" w:rsidR="00FC48EB" w:rsidRDefault="00C41513" w:rsidP="00FC48EB">
      <w:pPr>
        <w:autoSpaceDE w:val="0"/>
        <w:autoSpaceDN w:val="0"/>
        <w:adjustRightInd w:val="0"/>
        <w:ind w:left="708"/>
        <w:jc w:val="both"/>
        <w:rPr>
          <w:rFonts w:eastAsia="Times New Roman"/>
          <w:lang w:eastAsia="sl-SI"/>
        </w:rPr>
      </w:pPr>
      <w:r w:rsidRPr="00741B38">
        <w:rPr>
          <w:rFonts w:eastAsia="Times New Roman"/>
          <w:lang w:eastAsia="sl-SI"/>
        </w:rPr>
        <w:t>- naročnika ažurno obveščal o vseh morebitnih spremembah podatkov, navedenih v ponudbeni dokumentaciji, ki je sestavni del tega okvirnega sporazuma</w:t>
      </w:r>
      <w:r w:rsidR="00FC48EB">
        <w:rPr>
          <w:rFonts w:eastAsia="Times New Roman"/>
          <w:lang w:eastAsia="sl-SI"/>
        </w:rPr>
        <w:t>,</w:t>
      </w:r>
    </w:p>
    <w:p w14:paraId="09E46819" w14:textId="09992AB3" w:rsidR="00FC48EB" w:rsidRDefault="00FC48EB" w:rsidP="00FC48EB">
      <w:pPr>
        <w:autoSpaceDE w:val="0"/>
        <w:autoSpaceDN w:val="0"/>
        <w:adjustRightInd w:val="0"/>
        <w:ind w:left="708"/>
        <w:jc w:val="both"/>
        <w:rPr>
          <w:rFonts w:eastAsia="Times New Roman"/>
          <w:lang w:eastAsia="sl-SI"/>
        </w:rPr>
      </w:pPr>
      <w:r>
        <w:rPr>
          <w:rFonts w:eastAsia="Times New Roman"/>
          <w:lang w:eastAsia="sl-SI"/>
        </w:rPr>
        <w:t xml:space="preserve">- </w:t>
      </w:r>
      <w:r w:rsidRPr="00FC48EB">
        <w:rPr>
          <w:rFonts w:eastAsia="Times New Roman"/>
          <w:lang w:eastAsia="sl-SI"/>
        </w:rPr>
        <w:t>da bo povrnil škodo, ki jo bo v zvezi z izvajanjem del, ki so predmet tega sporazuma, povzročil naročniku in tretjim osebam</w:t>
      </w:r>
      <w:r>
        <w:rPr>
          <w:rFonts w:eastAsia="Times New Roman"/>
          <w:lang w:eastAsia="sl-SI"/>
        </w:rPr>
        <w:t>.</w:t>
      </w:r>
    </w:p>
    <w:p w14:paraId="4676F975" w14:textId="77777777" w:rsidR="00C41513" w:rsidRPr="00741B38" w:rsidRDefault="00C41513" w:rsidP="00A60405">
      <w:pPr>
        <w:autoSpaceDE w:val="0"/>
        <w:autoSpaceDN w:val="0"/>
        <w:adjustRightInd w:val="0"/>
        <w:jc w:val="both"/>
        <w:rPr>
          <w:rFonts w:eastAsia="Times New Roman"/>
          <w:lang w:eastAsia="sl-SI"/>
        </w:rPr>
      </w:pPr>
    </w:p>
    <w:p w14:paraId="5D4CEAAC"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6AD3BB46" w14:textId="77777777" w:rsidR="00C41513" w:rsidRPr="00741B38" w:rsidRDefault="00C41513" w:rsidP="00A60405">
      <w:pPr>
        <w:autoSpaceDE w:val="0"/>
        <w:autoSpaceDN w:val="0"/>
        <w:adjustRightInd w:val="0"/>
        <w:ind w:left="720"/>
        <w:rPr>
          <w:rFonts w:eastAsia="Times New Roman"/>
          <w:lang w:eastAsia="sl-SI"/>
        </w:rPr>
      </w:pPr>
    </w:p>
    <w:p w14:paraId="57C450C2" w14:textId="77777777" w:rsidR="00C41513" w:rsidRPr="00741B38" w:rsidRDefault="00C41513" w:rsidP="00A60405">
      <w:pPr>
        <w:autoSpaceDE w:val="0"/>
        <w:autoSpaceDN w:val="0"/>
        <w:adjustRightInd w:val="0"/>
        <w:jc w:val="both"/>
        <w:rPr>
          <w:rFonts w:eastAsia="Times New Roman"/>
          <w:lang w:eastAsia="sl-SI"/>
        </w:rPr>
      </w:pPr>
      <w:r w:rsidRPr="009C2C80">
        <w:rPr>
          <w:rFonts w:eastAsia="Times New Roman"/>
          <w:b/>
          <w:bCs/>
          <w:lang w:eastAsia="sl-SI"/>
        </w:rPr>
        <w:t xml:space="preserve">Izvajalec mora imeti ves čas trajanja tega okvirnega sporazuma </w:t>
      </w:r>
      <w:r w:rsidRPr="00527995">
        <w:rPr>
          <w:rFonts w:eastAsia="Times New Roman"/>
          <w:b/>
          <w:bCs/>
          <w:u w:val="single"/>
          <w:lang w:eastAsia="sl-SI"/>
        </w:rPr>
        <w:t>dovoljenje za izvajanje cenitev</w:t>
      </w:r>
      <w:r w:rsidRPr="00741B38">
        <w:rPr>
          <w:rFonts w:eastAsia="Times New Roman"/>
          <w:lang w:eastAsia="sl-SI"/>
        </w:rPr>
        <w:t xml:space="preserve"> (v nadaljevanju: dovoljenje). O prenehanju dovoljenja je izvajalec dolžan takoj obvestiti naročnika. </w:t>
      </w:r>
      <w:r w:rsidRPr="00527995">
        <w:rPr>
          <w:rFonts w:eastAsia="Times New Roman"/>
          <w:u w:val="single"/>
          <w:lang w:eastAsia="sl-SI"/>
        </w:rPr>
        <w:t>Z dnem, ko preneha veljati dovoljenje posameznega izvajalca, se šteje, da je z njim prenehal veljati okvirni sporazum.</w:t>
      </w:r>
      <w:r w:rsidRPr="00741B38">
        <w:rPr>
          <w:rFonts w:eastAsia="Times New Roman"/>
          <w:lang w:eastAsia="sl-SI"/>
        </w:rPr>
        <w:t xml:space="preserve"> </w:t>
      </w:r>
    </w:p>
    <w:p w14:paraId="215B04B6" w14:textId="77777777" w:rsidR="00C41513" w:rsidRPr="00741B38" w:rsidRDefault="00C41513" w:rsidP="00A60405">
      <w:pPr>
        <w:autoSpaceDE w:val="0"/>
        <w:autoSpaceDN w:val="0"/>
        <w:adjustRightInd w:val="0"/>
        <w:jc w:val="both"/>
        <w:rPr>
          <w:rFonts w:eastAsia="Times New Roman"/>
          <w:lang w:eastAsia="sl-SI"/>
        </w:rPr>
      </w:pPr>
    </w:p>
    <w:p w14:paraId="3BD0729D" w14:textId="6016D065" w:rsidR="00C41513"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Naročnik ni dolžan prevzeti niti plačati storitev, ki so bile opravljene po prenehanju dovoljena. Prav tako naročnik ni dolžan izvajalcu plačati morebitnih že prevzetih storitev, ki so bile opravljene po prenehanju dovoljenja. V primeru izstopa izvajalca, ki mu preneha dovoljenje, iz sporazuma, je dolžan tak izvajalec najkasneje v roku 8 dni vrniti naročniku vso dokumentacijo, ki jo je pridobil od naročnika v zvezi z izvedbo naročenih del. </w:t>
      </w:r>
    </w:p>
    <w:p w14:paraId="46C9C93A" w14:textId="77777777" w:rsidR="00C41513" w:rsidRPr="00741B38" w:rsidRDefault="00C41513" w:rsidP="00A60405">
      <w:pPr>
        <w:autoSpaceDE w:val="0"/>
        <w:autoSpaceDN w:val="0"/>
        <w:adjustRightInd w:val="0"/>
        <w:rPr>
          <w:rFonts w:eastAsia="Times New Roman"/>
          <w:lang w:eastAsia="sl-SI"/>
        </w:rPr>
      </w:pPr>
    </w:p>
    <w:p w14:paraId="463987E4"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5CF5B4DB" w14:textId="77777777" w:rsidR="003A30B8" w:rsidRDefault="003A30B8" w:rsidP="00A60405">
      <w:pPr>
        <w:autoSpaceDE w:val="0"/>
        <w:autoSpaceDN w:val="0"/>
        <w:adjustRightInd w:val="0"/>
        <w:rPr>
          <w:rFonts w:eastAsia="Times New Roman"/>
          <w:lang w:eastAsia="sl-SI"/>
        </w:rPr>
      </w:pPr>
    </w:p>
    <w:p w14:paraId="281F1D28" w14:textId="711565F7" w:rsidR="00C41513" w:rsidRPr="00741B38" w:rsidRDefault="00C41513" w:rsidP="00A60405">
      <w:pPr>
        <w:autoSpaceDE w:val="0"/>
        <w:autoSpaceDN w:val="0"/>
        <w:adjustRightInd w:val="0"/>
        <w:rPr>
          <w:rFonts w:eastAsia="Times New Roman"/>
          <w:lang w:eastAsia="sl-SI"/>
        </w:rPr>
      </w:pPr>
      <w:r w:rsidRPr="00741B38">
        <w:rPr>
          <w:rFonts w:eastAsia="Times New Roman"/>
          <w:lang w:eastAsia="sl-SI"/>
        </w:rPr>
        <w:t xml:space="preserve">Naročnik se obvezuje, da bo: </w:t>
      </w:r>
    </w:p>
    <w:p w14:paraId="4CAE4D84" w14:textId="77777777" w:rsidR="00C41513" w:rsidRPr="00741B38"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xml:space="preserve">- v dogovorjenih rokih dal izvajalcu na razpolago vso dokumentacijo in informacije, s katerimi razpolaga in so potrebne za izvedbo del, ki so predmet tega okvirnega sporazuma, </w:t>
      </w:r>
    </w:p>
    <w:p w14:paraId="55E08D74" w14:textId="77777777" w:rsidR="00C41513" w:rsidRPr="00741B38" w:rsidRDefault="00C41513" w:rsidP="009C2C80">
      <w:pPr>
        <w:autoSpaceDE w:val="0"/>
        <w:autoSpaceDN w:val="0"/>
        <w:adjustRightInd w:val="0"/>
        <w:ind w:left="708"/>
        <w:jc w:val="both"/>
        <w:rPr>
          <w:rFonts w:eastAsia="Times New Roman"/>
          <w:lang w:eastAsia="sl-SI"/>
        </w:rPr>
      </w:pPr>
      <w:r w:rsidRPr="00741B38">
        <w:rPr>
          <w:rFonts w:eastAsia="Times New Roman"/>
          <w:lang w:eastAsia="sl-SI"/>
        </w:rPr>
        <w:t xml:space="preserve">- tekoče obveščal izvajalca o spremembah in novo nastalih okoliščinah, ki bi lahko imele vpliv na izvršitev del, ki so predmet tega okvirnega sporazuma, </w:t>
      </w:r>
    </w:p>
    <w:p w14:paraId="229F8671" w14:textId="77777777" w:rsidR="00C41513" w:rsidRPr="00741B38" w:rsidRDefault="00C41513" w:rsidP="009C2C80">
      <w:pPr>
        <w:autoSpaceDE w:val="0"/>
        <w:autoSpaceDN w:val="0"/>
        <w:adjustRightInd w:val="0"/>
        <w:ind w:left="708"/>
        <w:rPr>
          <w:rFonts w:eastAsia="Times New Roman"/>
          <w:lang w:eastAsia="sl-SI"/>
        </w:rPr>
      </w:pPr>
      <w:r w:rsidRPr="00741B38">
        <w:rPr>
          <w:rFonts w:eastAsia="Times New Roman"/>
          <w:lang w:eastAsia="sl-SI"/>
        </w:rPr>
        <w:t>- sodeloval z izvajalcem, tekoče spremljal in nadziral izvedbo del, ki so predmet tega okvirnega sporazuma.</w:t>
      </w:r>
    </w:p>
    <w:p w14:paraId="5CF554B9" w14:textId="77777777" w:rsidR="00C41513" w:rsidRPr="00741B38" w:rsidRDefault="00C41513" w:rsidP="00A60405">
      <w:pPr>
        <w:autoSpaceDE w:val="0"/>
        <w:autoSpaceDN w:val="0"/>
        <w:adjustRightInd w:val="0"/>
        <w:rPr>
          <w:rFonts w:eastAsia="Times New Roman"/>
          <w:lang w:eastAsia="sl-SI"/>
        </w:rPr>
      </w:pPr>
    </w:p>
    <w:p w14:paraId="4AC01579"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46049BBF" w14:textId="77777777" w:rsidR="00C41513" w:rsidRPr="00741B38" w:rsidRDefault="00C41513" w:rsidP="00A60405">
      <w:pPr>
        <w:autoSpaceDE w:val="0"/>
        <w:autoSpaceDN w:val="0"/>
        <w:adjustRightInd w:val="0"/>
        <w:ind w:left="720"/>
        <w:rPr>
          <w:rFonts w:eastAsia="Times New Roman"/>
          <w:lang w:eastAsia="sl-SI"/>
        </w:rPr>
      </w:pPr>
    </w:p>
    <w:p w14:paraId="39D7D198"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Način izvedbe storitev sme izvajalec izbrati v skladu s svojo strokovno presojo, če ga ne določi naročnik, če ni določen v specifikacijah posameznega naročila ali če iz vsebine in namena naročila ne izhaja kaj drugega. </w:t>
      </w:r>
    </w:p>
    <w:p w14:paraId="27907A94" w14:textId="77777777" w:rsidR="00C41513" w:rsidRPr="00741B38" w:rsidRDefault="00C41513" w:rsidP="00A60405">
      <w:pPr>
        <w:autoSpaceDE w:val="0"/>
        <w:autoSpaceDN w:val="0"/>
        <w:adjustRightInd w:val="0"/>
        <w:jc w:val="both"/>
        <w:rPr>
          <w:rFonts w:eastAsia="Times New Roman"/>
          <w:lang w:eastAsia="sl-SI"/>
        </w:rPr>
      </w:pPr>
    </w:p>
    <w:p w14:paraId="6CBB48BE" w14:textId="428A980C" w:rsidR="00C41513"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je dolžan takoj pisno opozoriti naročnika na okoliščine, ki bi lahko otežile ali onemogočile kvalitetno in pravilno izvedbo storitev. </w:t>
      </w:r>
    </w:p>
    <w:p w14:paraId="67E29E14" w14:textId="71EA945D" w:rsidR="00C41513" w:rsidRPr="00741B38" w:rsidRDefault="00C41513" w:rsidP="00A60405">
      <w:pPr>
        <w:autoSpaceDE w:val="0"/>
        <w:autoSpaceDN w:val="0"/>
        <w:adjustRightInd w:val="0"/>
        <w:rPr>
          <w:rFonts w:eastAsia="Times New Roman"/>
          <w:lang w:eastAsia="sl-SI"/>
        </w:rPr>
      </w:pPr>
    </w:p>
    <w:p w14:paraId="7BD7453F"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0C8875E1" w14:textId="77777777" w:rsidR="00C41513" w:rsidRPr="00741B38" w:rsidRDefault="00C41513" w:rsidP="00A60405">
      <w:pPr>
        <w:autoSpaceDE w:val="0"/>
        <w:autoSpaceDN w:val="0"/>
        <w:adjustRightInd w:val="0"/>
        <w:ind w:left="720"/>
        <w:rPr>
          <w:rFonts w:eastAsia="Times New Roman"/>
          <w:lang w:eastAsia="sl-SI"/>
        </w:rPr>
      </w:pPr>
    </w:p>
    <w:p w14:paraId="6A1EF31B"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Naročnik bo sproti preverjal kvaliteto in obseg izvedbe storitev, ki so predmet tega sporazuma. </w:t>
      </w:r>
    </w:p>
    <w:p w14:paraId="40613FC1" w14:textId="77777777" w:rsidR="00C41513" w:rsidRPr="00741B38" w:rsidRDefault="00C41513" w:rsidP="00A60405">
      <w:pPr>
        <w:autoSpaceDE w:val="0"/>
        <w:autoSpaceDN w:val="0"/>
        <w:adjustRightInd w:val="0"/>
        <w:jc w:val="both"/>
        <w:rPr>
          <w:rFonts w:eastAsia="Times New Roman"/>
          <w:lang w:eastAsia="sl-SI"/>
        </w:rPr>
      </w:pPr>
    </w:p>
    <w:p w14:paraId="6DD7ACFF"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Naročnik lahko za posamezna naročila organizira komisijo za preverjanje kvalitete in obsega v sestavi: pooblaščeni predstavnik naročnika, pooblaščeni predstavnik izvajalca in druga odgovorna oseba pri naročniku, ki preverijo izvedeno naročilo glede kvalitete in obsega, izvedejo primerjavo naročene in dejansko izvedene storitve oziroma  ocenijo kvaliteto in obseg opravljene storitve. Rezultati teh preverjanj morajo biti dokumentirani in so pogoj za realizacijo plačil. Dokumentiranje je lahko v pisni ali elektronski obliki. </w:t>
      </w:r>
    </w:p>
    <w:p w14:paraId="0614A355" w14:textId="77777777" w:rsidR="00C41513" w:rsidRPr="00741B38" w:rsidRDefault="00C41513" w:rsidP="00A60405">
      <w:pPr>
        <w:autoSpaceDE w:val="0"/>
        <w:autoSpaceDN w:val="0"/>
        <w:adjustRightInd w:val="0"/>
        <w:jc w:val="both"/>
        <w:rPr>
          <w:rFonts w:eastAsia="Times New Roman"/>
          <w:lang w:eastAsia="sl-SI"/>
        </w:rPr>
      </w:pPr>
    </w:p>
    <w:p w14:paraId="60CAAE8C"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Naročnik lahko zaradi preverjanja obsega in/ali kvalitete izvedene storitve sproži postopek presoje strokovnega mnenja (cenitve) oz. postopek revizije cenitve pri pristojni nadzorni organizaciji. V primeru, da iz pridobljenega mnenja izhaja, da cenitev ni bila opravljena strokovno, skladno </w:t>
      </w:r>
      <w:r w:rsidRPr="00741B38">
        <w:rPr>
          <w:rFonts w:eastAsia="Times New Roman"/>
          <w:lang w:eastAsia="sl-SI"/>
        </w:rPr>
        <w:lastRenderedPageBreak/>
        <w:t>zakonodajo ali mednarodnimi standardi za ocenjevanje vrednosti (torej da je odločitev za izvajalca negativna), krije stroške za izdelavo revizije izvajalec. V tem primeru lahko naročnik za kritje teh stroškov unovči finančno zavarovanje za dobro izvedbo pogodbenih obveznosti. V primeru, da iz pridobljenega mnenja izhaja, da je bila cenitev ustrezno opravljena (strokovno, skladno zakonodajo ali mednarodnimi standardi za ocenjevanje vrednosti), krije stroške za izdelavo revizije naročnik. Negativno mnenje revizijskega-nadzornega organa se šteje kot velika strokovna napaka oz. hujša kršitev poklicnih pravil in nestrokovno izdelavo cenitve (cenitvenega poročila) oz. njegovo izdelavo v nasprotju s pravili stroke in zato strokovna omeni tudi razlog za predčasno odpoved okvirnega sporazuma brez odpovednega roka.</w:t>
      </w:r>
    </w:p>
    <w:p w14:paraId="5A971350" w14:textId="77777777" w:rsidR="00C41513" w:rsidRPr="00741B38" w:rsidRDefault="00C41513" w:rsidP="00A60405">
      <w:pPr>
        <w:autoSpaceDE w:val="0"/>
        <w:autoSpaceDN w:val="0"/>
        <w:adjustRightInd w:val="0"/>
        <w:jc w:val="both"/>
        <w:rPr>
          <w:rFonts w:eastAsia="Times New Roman"/>
          <w:lang w:eastAsia="sl-SI"/>
        </w:rPr>
      </w:pPr>
    </w:p>
    <w:p w14:paraId="70CCD7D3"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7D80ABD7" w14:textId="77777777" w:rsidR="00C41513" w:rsidRPr="00741B38" w:rsidRDefault="00C41513" w:rsidP="00A60405">
      <w:pPr>
        <w:autoSpaceDE w:val="0"/>
        <w:autoSpaceDN w:val="0"/>
        <w:adjustRightInd w:val="0"/>
        <w:ind w:left="720"/>
        <w:rPr>
          <w:rFonts w:eastAsia="Times New Roman"/>
          <w:lang w:eastAsia="sl-SI"/>
        </w:rPr>
      </w:pPr>
    </w:p>
    <w:p w14:paraId="4C4D506A"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Če naročnik naroči izvajalcu storitev, s katero bi bili kršeni predpisi ali pa povzročena nesorazmerna škoda naročniku ali tretjemu, lahko izvajalec takšno naročilo odkloni, ne da bi kršil okvirni sporazum, vendar mora razlog za odklonitev dokazati. </w:t>
      </w:r>
    </w:p>
    <w:p w14:paraId="4D12CF58" w14:textId="77777777" w:rsidR="00C41513" w:rsidRPr="00741B38" w:rsidRDefault="00C41513" w:rsidP="00A60405">
      <w:pPr>
        <w:autoSpaceDE w:val="0"/>
        <w:autoSpaceDN w:val="0"/>
        <w:adjustRightInd w:val="0"/>
        <w:jc w:val="both"/>
        <w:rPr>
          <w:rFonts w:eastAsia="Times New Roman"/>
          <w:lang w:eastAsia="sl-SI"/>
        </w:rPr>
      </w:pPr>
    </w:p>
    <w:p w14:paraId="65A93ED4"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28DC3F62" w14:textId="77777777" w:rsidR="00C41513" w:rsidRPr="00741B38" w:rsidRDefault="00C41513" w:rsidP="00A60405">
      <w:pPr>
        <w:autoSpaceDE w:val="0"/>
        <w:autoSpaceDN w:val="0"/>
        <w:adjustRightInd w:val="0"/>
        <w:jc w:val="both"/>
        <w:rPr>
          <w:rFonts w:eastAsia="Times New Roman"/>
          <w:lang w:eastAsia="sl-SI"/>
        </w:rPr>
      </w:pPr>
    </w:p>
    <w:p w14:paraId="24784973"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Neutemeljena zavrnitev naročila, odstopanje od naročenega načina izvedbe ali nekvalitetna oziroma nepravilna izvedba storitev pomeni kršitev pogodbene obveznosti, zaradi katere lahko naročnik razdre sklenjen okvirni sporazum, v primeru škode pa tudi zahteva odškodnino. </w:t>
      </w:r>
    </w:p>
    <w:p w14:paraId="35A6991E" w14:textId="77777777" w:rsidR="00C41513" w:rsidRPr="00741B38" w:rsidRDefault="00C41513" w:rsidP="00A60405">
      <w:pPr>
        <w:autoSpaceDE w:val="0"/>
        <w:autoSpaceDN w:val="0"/>
        <w:adjustRightInd w:val="0"/>
        <w:jc w:val="both"/>
        <w:rPr>
          <w:rFonts w:eastAsia="Times New Roman"/>
          <w:lang w:eastAsia="sl-SI"/>
        </w:rPr>
      </w:pPr>
    </w:p>
    <w:p w14:paraId="534CF3A8" w14:textId="77777777" w:rsidR="00C41513" w:rsidRPr="009C2C80" w:rsidRDefault="00C41513" w:rsidP="00A60405">
      <w:pPr>
        <w:autoSpaceDE w:val="0"/>
        <w:autoSpaceDN w:val="0"/>
        <w:adjustRightInd w:val="0"/>
        <w:jc w:val="both"/>
        <w:rPr>
          <w:rFonts w:eastAsia="Times New Roman"/>
          <w:b/>
          <w:bCs/>
          <w:lang w:eastAsia="sl-SI"/>
        </w:rPr>
      </w:pPr>
      <w:r w:rsidRPr="009C2C80">
        <w:rPr>
          <w:rFonts w:eastAsia="Times New Roman"/>
          <w:b/>
          <w:bCs/>
          <w:lang w:eastAsia="sl-SI"/>
        </w:rPr>
        <w:t xml:space="preserve">Če izvajalec zamuja z izvajanjem storitev toliko,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 </w:t>
      </w:r>
    </w:p>
    <w:p w14:paraId="4A2C531D" w14:textId="77777777" w:rsidR="00C41513" w:rsidRPr="00741B38" w:rsidRDefault="00C41513" w:rsidP="00A60405">
      <w:pPr>
        <w:autoSpaceDE w:val="0"/>
        <w:autoSpaceDN w:val="0"/>
        <w:adjustRightInd w:val="0"/>
        <w:jc w:val="both"/>
        <w:rPr>
          <w:rFonts w:eastAsia="Times New Roman"/>
          <w:lang w:eastAsia="sl-SI"/>
        </w:rPr>
      </w:pPr>
    </w:p>
    <w:p w14:paraId="217D6CA2"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Če zamuda izvajalca ali napake v izvedbi bistveno zmanjšajo pomen posla, lahko naročnik razdre okvirni sporazum ali le prekliče naročilo. </w:t>
      </w:r>
    </w:p>
    <w:p w14:paraId="63BD484F" w14:textId="77777777" w:rsidR="00C41513" w:rsidRPr="00741B38" w:rsidRDefault="00C41513" w:rsidP="00A60405">
      <w:pPr>
        <w:autoSpaceDE w:val="0"/>
        <w:autoSpaceDN w:val="0"/>
        <w:adjustRightInd w:val="0"/>
        <w:jc w:val="both"/>
        <w:rPr>
          <w:rFonts w:eastAsia="Times New Roman"/>
          <w:lang w:eastAsia="sl-SI"/>
        </w:rPr>
      </w:pPr>
    </w:p>
    <w:p w14:paraId="6F8BE726"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Zgoraj naštete ukrepe lahko naročnik uveljavlja po opominu, po katerem izvajalec ne popravi zamude v roku, ki bi ga naročnik lahko prenesel brez neugodnih posledic. Opomin mora biti izvajalcu poslan pisno, po telefaksu ali na elektronski način. </w:t>
      </w:r>
    </w:p>
    <w:p w14:paraId="6A181BFA" w14:textId="77777777" w:rsidR="00C41513" w:rsidRPr="00741B38" w:rsidRDefault="00C41513" w:rsidP="00A60405">
      <w:pPr>
        <w:autoSpaceDE w:val="0"/>
        <w:autoSpaceDN w:val="0"/>
        <w:adjustRightInd w:val="0"/>
        <w:rPr>
          <w:rFonts w:eastAsia="Times New Roman"/>
          <w:lang w:eastAsia="sl-SI"/>
        </w:rPr>
      </w:pPr>
    </w:p>
    <w:p w14:paraId="39F63DB5"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36AA1435" w14:textId="77777777" w:rsidR="00C41513" w:rsidRPr="00741B38" w:rsidRDefault="00C41513" w:rsidP="00A60405">
      <w:pPr>
        <w:autoSpaceDE w:val="0"/>
        <w:autoSpaceDN w:val="0"/>
        <w:adjustRightInd w:val="0"/>
        <w:ind w:left="720"/>
        <w:rPr>
          <w:rFonts w:eastAsia="Times New Roman"/>
          <w:lang w:eastAsia="sl-SI"/>
        </w:rPr>
      </w:pPr>
    </w:p>
    <w:p w14:paraId="35D60BB9"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jamči, da bodo storitve izvedene kakovostno, v skladu z veljavnimi predpisi in standardi in v skladu s specificiranimi zahtevami naročnika. </w:t>
      </w:r>
    </w:p>
    <w:p w14:paraId="6F8C8335" w14:textId="77777777" w:rsidR="00C41513" w:rsidRPr="00741B38" w:rsidRDefault="00C41513" w:rsidP="00A60405">
      <w:pPr>
        <w:autoSpaceDE w:val="0"/>
        <w:autoSpaceDN w:val="0"/>
        <w:adjustRightInd w:val="0"/>
        <w:jc w:val="both"/>
        <w:rPr>
          <w:rFonts w:eastAsia="Times New Roman"/>
          <w:lang w:eastAsia="sl-SI"/>
        </w:rPr>
      </w:pPr>
    </w:p>
    <w:p w14:paraId="7C9281A2"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se zavezuje, da bo storitve opravljal s kvalificiranimi kadri, da bo kakovost opravljenih storitev preverjal in stalno skrbel za odpravo pomanjkljivosti, za katere bo izvedel na podlagi preverjanj ali informacij naročnika. </w:t>
      </w:r>
    </w:p>
    <w:p w14:paraId="1B842DF2" w14:textId="77777777" w:rsidR="00C41513" w:rsidRPr="00741B38" w:rsidRDefault="00C41513" w:rsidP="00A60405">
      <w:pPr>
        <w:autoSpaceDE w:val="0"/>
        <w:autoSpaceDN w:val="0"/>
        <w:adjustRightInd w:val="0"/>
        <w:rPr>
          <w:rFonts w:eastAsia="Times New Roman"/>
          <w:lang w:eastAsia="sl-SI"/>
        </w:rPr>
      </w:pPr>
    </w:p>
    <w:p w14:paraId="38E36DC3"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07F6AB4F" w14:textId="77777777" w:rsidR="00C41513" w:rsidRPr="00741B38" w:rsidRDefault="00C41513" w:rsidP="00A60405">
      <w:pPr>
        <w:autoSpaceDE w:val="0"/>
        <w:autoSpaceDN w:val="0"/>
        <w:adjustRightInd w:val="0"/>
        <w:ind w:left="720"/>
        <w:rPr>
          <w:rFonts w:eastAsia="Times New Roman"/>
          <w:lang w:eastAsia="sl-SI"/>
        </w:rPr>
      </w:pPr>
    </w:p>
    <w:p w14:paraId="1D16A488"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Naročnik je dolžan vse napake in pomanjkljivosti, ki jih bo odkril, javiti izvajalcu ustno ali pisno, po elektronski pošti ali telefaksu. Izvajalec je dolžan napake in pomanjkljivosti odpraviti takoj, če to ni možno, pa v primernem času, ki ga določi naročnik. </w:t>
      </w:r>
    </w:p>
    <w:p w14:paraId="08B2BD0B" w14:textId="77777777" w:rsidR="00C41513" w:rsidRPr="00741B38" w:rsidRDefault="00C41513" w:rsidP="00A60405">
      <w:pPr>
        <w:autoSpaceDE w:val="0"/>
        <w:autoSpaceDN w:val="0"/>
        <w:adjustRightInd w:val="0"/>
        <w:rPr>
          <w:rFonts w:eastAsia="Times New Roman"/>
          <w:lang w:eastAsia="sl-SI"/>
        </w:rPr>
      </w:pPr>
    </w:p>
    <w:p w14:paraId="4C0AF4FC"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5B6544E8" w14:textId="77777777" w:rsidR="00C41513" w:rsidRPr="00741B38" w:rsidRDefault="00C41513" w:rsidP="00A60405">
      <w:pPr>
        <w:autoSpaceDE w:val="0"/>
        <w:autoSpaceDN w:val="0"/>
        <w:adjustRightInd w:val="0"/>
        <w:ind w:left="720"/>
        <w:rPr>
          <w:rFonts w:eastAsia="Times New Roman"/>
          <w:lang w:eastAsia="sl-SI"/>
        </w:rPr>
      </w:pPr>
    </w:p>
    <w:p w14:paraId="57115E8F" w14:textId="77777777" w:rsidR="00C41513" w:rsidRPr="00741B38" w:rsidRDefault="00C41513" w:rsidP="00A60405">
      <w:pPr>
        <w:jc w:val="both"/>
        <w:rPr>
          <w:rFonts w:eastAsia="Times New Roman"/>
          <w:lang w:eastAsia="sl-SI"/>
        </w:rPr>
      </w:pPr>
      <w:r w:rsidRPr="00741B38">
        <w:rPr>
          <w:rFonts w:eastAsia="Times New Roman"/>
          <w:lang w:eastAsia="sl-SI"/>
        </w:rPr>
        <w:t xml:space="preserve">Pogodbeni stranki soglašata, da je na podlagi 14. člena </w:t>
      </w:r>
      <w:proofErr w:type="spellStart"/>
      <w:r w:rsidRPr="00741B38">
        <w:rPr>
          <w:rFonts w:eastAsia="Times New Roman"/>
          <w:lang w:eastAsia="sl-SI"/>
        </w:rPr>
        <w:t>ZIntPK</w:t>
      </w:r>
      <w:proofErr w:type="spellEnd"/>
      <w:r w:rsidRPr="00741B38">
        <w:rPr>
          <w:rFonts w:eastAsia="Times New Roman"/>
          <w:lang w:eastAsia="sl-SI"/>
        </w:rPr>
        <w:t xml:space="preserve"> (Ur. list RS št. 45/10) obvezna sestavina pogodbe protikorupcijska klavzula.</w:t>
      </w:r>
    </w:p>
    <w:p w14:paraId="50656B77" w14:textId="77777777" w:rsidR="00C41513" w:rsidRPr="00741B38" w:rsidRDefault="00C41513" w:rsidP="00A60405">
      <w:pPr>
        <w:jc w:val="both"/>
        <w:rPr>
          <w:rFonts w:eastAsia="Times New Roman"/>
          <w:lang w:eastAsia="sl-SI"/>
        </w:rPr>
      </w:pPr>
    </w:p>
    <w:p w14:paraId="5DD89410" w14:textId="266E6BBA" w:rsidR="00C41513" w:rsidRPr="00741B38" w:rsidRDefault="00C41513" w:rsidP="00A60405">
      <w:pPr>
        <w:jc w:val="both"/>
        <w:rPr>
          <w:rFonts w:eastAsia="Times New Roman"/>
          <w:lang w:eastAsia="sl-SI"/>
        </w:rPr>
      </w:pPr>
      <w:r w:rsidRPr="00741B38">
        <w:rPr>
          <w:rFonts w:eastAsia="Times New Roman"/>
          <w:lang w:eastAsia="sl-SI"/>
        </w:rPr>
        <w:lastRenderedPageBreak/>
        <w:t xml:space="preserve">Pogodbeni stranki se izrecno dogovorita, da je pogodba, pri kateri kdo v imenu ali na račun druge pogodbene stranke, predstavnika ali posrednika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 nična. </w:t>
      </w:r>
    </w:p>
    <w:p w14:paraId="75278394" w14:textId="50465B08" w:rsidR="00741B38" w:rsidRPr="00741B38" w:rsidRDefault="00741B38" w:rsidP="00A60405">
      <w:pPr>
        <w:jc w:val="both"/>
        <w:rPr>
          <w:rFonts w:eastAsia="Times New Roman"/>
          <w:lang w:eastAsia="sl-SI"/>
        </w:rPr>
      </w:pPr>
    </w:p>
    <w:p w14:paraId="58B50FDD" w14:textId="35844993" w:rsidR="00C41513" w:rsidRPr="00741B38" w:rsidRDefault="00C41513" w:rsidP="00A60405">
      <w:pPr>
        <w:autoSpaceDE w:val="0"/>
        <w:autoSpaceDN w:val="0"/>
        <w:adjustRightInd w:val="0"/>
        <w:rPr>
          <w:rFonts w:eastAsia="Times New Roman"/>
          <w:lang w:eastAsia="sl-SI"/>
        </w:rPr>
      </w:pPr>
    </w:p>
    <w:p w14:paraId="352E7A43" w14:textId="77777777" w:rsidR="00C41513" w:rsidRPr="00741B38" w:rsidRDefault="00C41513" w:rsidP="00A60405">
      <w:pPr>
        <w:autoSpaceDE w:val="0"/>
        <w:autoSpaceDN w:val="0"/>
        <w:adjustRightInd w:val="0"/>
        <w:jc w:val="both"/>
        <w:rPr>
          <w:rFonts w:eastAsia="Times New Roman"/>
          <w:b/>
          <w:bCs/>
          <w:lang w:eastAsia="sl-SI"/>
        </w:rPr>
      </w:pPr>
      <w:r w:rsidRPr="00741B38">
        <w:rPr>
          <w:rFonts w:eastAsia="Times New Roman"/>
          <w:b/>
          <w:bCs/>
          <w:lang w:eastAsia="sl-SI"/>
        </w:rPr>
        <w:t xml:space="preserve">6. VIŠJA SILA </w:t>
      </w:r>
    </w:p>
    <w:p w14:paraId="5315222C"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6CCCD6E9" w14:textId="77777777" w:rsidR="00C41513" w:rsidRPr="00741B38" w:rsidRDefault="00C41513" w:rsidP="00A60405">
      <w:pPr>
        <w:autoSpaceDE w:val="0"/>
        <w:autoSpaceDN w:val="0"/>
        <w:adjustRightInd w:val="0"/>
        <w:ind w:left="720"/>
        <w:rPr>
          <w:rFonts w:eastAsia="Times New Roman"/>
          <w:lang w:eastAsia="sl-SI"/>
        </w:rPr>
      </w:pPr>
    </w:p>
    <w:p w14:paraId="095D9C30"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Pod višjo silo se razumejo vsi nepredvideni in nepričakovani dogodki, ki nastopijo neodvisno od volje strank in ki jih stranki nista mogli predvideti ob sklepanju sporazuma oziroma ob prevzemu naročila ter kakorkoli vplivajo na izvedbo obveznosti iz tega sporazuma. </w:t>
      </w:r>
    </w:p>
    <w:p w14:paraId="673D9482" w14:textId="77777777" w:rsidR="00C41513" w:rsidRPr="00741B38" w:rsidRDefault="00C41513" w:rsidP="00A60405">
      <w:pPr>
        <w:autoSpaceDE w:val="0"/>
        <w:autoSpaceDN w:val="0"/>
        <w:adjustRightInd w:val="0"/>
        <w:jc w:val="both"/>
        <w:rPr>
          <w:rFonts w:eastAsia="Times New Roman"/>
          <w:lang w:eastAsia="sl-SI"/>
        </w:rPr>
      </w:pPr>
    </w:p>
    <w:p w14:paraId="40772C79"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je dolžan pisno obvestiti naročnika o nastanku višje sile takoj, ko je to mogoče, najkasneje pa v dveh delovnih dneh po nastanku le-te. </w:t>
      </w:r>
    </w:p>
    <w:p w14:paraId="36F1F15A" w14:textId="77777777" w:rsidR="00C41513" w:rsidRPr="00741B38" w:rsidRDefault="00C41513" w:rsidP="00A60405">
      <w:pPr>
        <w:autoSpaceDE w:val="0"/>
        <w:autoSpaceDN w:val="0"/>
        <w:adjustRightInd w:val="0"/>
        <w:jc w:val="both"/>
        <w:rPr>
          <w:rFonts w:eastAsia="Times New Roman"/>
          <w:lang w:eastAsia="sl-SI"/>
        </w:rPr>
      </w:pPr>
    </w:p>
    <w:p w14:paraId="6F4E2572" w14:textId="367BC7C3" w:rsidR="00C41513" w:rsidRPr="0003690F" w:rsidRDefault="00C41513" w:rsidP="0003690F">
      <w:pPr>
        <w:autoSpaceDE w:val="0"/>
        <w:autoSpaceDN w:val="0"/>
        <w:adjustRightInd w:val="0"/>
        <w:jc w:val="both"/>
        <w:rPr>
          <w:rFonts w:eastAsia="Times New Roman"/>
          <w:lang w:eastAsia="sl-SI"/>
        </w:rPr>
      </w:pPr>
      <w:r w:rsidRPr="00741B38">
        <w:rPr>
          <w:rFonts w:eastAsia="Times New Roman"/>
          <w:lang w:eastAsia="sl-SI"/>
        </w:rPr>
        <w:t xml:space="preserve">Nobena od strank ni odgovorna za neizpolnitev katerekoli izmed svojih obveznosti iz razlogov, ki so izven njenega nadzora. </w:t>
      </w:r>
    </w:p>
    <w:p w14:paraId="7550D6F1" w14:textId="626917E1" w:rsidR="00E81436" w:rsidRDefault="00E81436" w:rsidP="00A60405">
      <w:pPr>
        <w:autoSpaceDE w:val="0"/>
        <w:autoSpaceDN w:val="0"/>
        <w:adjustRightInd w:val="0"/>
        <w:rPr>
          <w:rFonts w:eastAsia="Times New Roman"/>
          <w:color w:val="339966"/>
          <w:lang w:eastAsia="sl-SI"/>
        </w:rPr>
      </w:pPr>
    </w:p>
    <w:p w14:paraId="5ED473A9" w14:textId="77777777" w:rsidR="00E81436" w:rsidRPr="00741B38" w:rsidRDefault="00E81436" w:rsidP="00A60405">
      <w:pPr>
        <w:autoSpaceDE w:val="0"/>
        <w:autoSpaceDN w:val="0"/>
        <w:adjustRightInd w:val="0"/>
        <w:rPr>
          <w:rFonts w:eastAsia="Times New Roman"/>
          <w:color w:val="339966"/>
          <w:lang w:eastAsia="sl-SI"/>
        </w:rPr>
      </w:pPr>
    </w:p>
    <w:p w14:paraId="23FF8139" w14:textId="77777777" w:rsidR="00C41513" w:rsidRPr="00741B38" w:rsidRDefault="00C41513" w:rsidP="00A60405">
      <w:pPr>
        <w:autoSpaceDE w:val="0"/>
        <w:autoSpaceDN w:val="0"/>
        <w:adjustRightInd w:val="0"/>
        <w:rPr>
          <w:rFonts w:eastAsia="Times New Roman"/>
          <w:b/>
          <w:bCs/>
          <w:lang w:eastAsia="sl-SI"/>
        </w:rPr>
      </w:pPr>
      <w:r w:rsidRPr="00741B38">
        <w:rPr>
          <w:rFonts w:eastAsia="Times New Roman"/>
          <w:b/>
          <w:bCs/>
          <w:lang w:eastAsia="sl-SI"/>
        </w:rPr>
        <w:t>7. POGODBENA KAZEN</w:t>
      </w:r>
    </w:p>
    <w:p w14:paraId="1C0D3676"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41EEFCAC" w14:textId="77777777" w:rsidR="00C41513" w:rsidRPr="00741B38" w:rsidRDefault="00C41513" w:rsidP="00A60405">
      <w:pPr>
        <w:autoSpaceDE w:val="0"/>
        <w:autoSpaceDN w:val="0"/>
        <w:adjustRightInd w:val="0"/>
        <w:ind w:left="720"/>
        <w:rPr>
          <w:rFonts w:eastAsia="Times New Roman"/>
          <w:lang w:eastAsia="sl-SI"/>
        </w:rPr>
      </w:pPr>
    </w:p>
    <w:p w14:paraId="086027FB"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Če izvajalec po svoji krivdi ne izvede storitev v rokih, dogovorjenih s tem sporazumom,</w:t>
      </w:r>
      <w:r w:rsidRPr="009C2C80">
        <w:rPr>
          <w:rFonts w:eastAsia="Times New Roman"/>
          <w:b/>
          <w:bCs/>
          <w:lang w:eastAsia="sl-SI"/>
        </w:rPr>
        <w:t xml:space="preserve"> je dolžan za vsak koledarski dan zamude plačati naročniku pogodbeno kazen v višini 0,5% od vrednosti posamezne storitve, z izvedbo katere zamuja, vendar ne več kot 20% od vrednosti posamezne storitve, z izvedbo katere zamuja.  </w:t>
      </w:r>
    </w:p>
    <w:p w14:paraId="6BEA8553" w14:textId="77777777" w:rsidR="00C41513" w:rsidRPr="009C2C80" w:rsidRDefault="00C41513" w:rsidP="00A60405">
      <w:pPr>
        <w:autoSpaceDE w:val="0"/>
        <w:autoSpaceDN w:val="0"/>
        <w:adjustRightInd w:val="0"/>
        <w:jc w:val="both"/>
        <w:rPr>
          <w:rFonts w:eastAsia="Times New Roman"/>
          <w:b/>
          <w:bCs/>
          <w:lang w:eastAsia="sl-SI"/>
        </w:rPr>
      </w:pPr>
    </w:p>
    <w:p w14:paraId="1F09A363" w14:textId="77777777" w:rsidR="00C41513" w:rsidRPr="009C2C80" w:rsidRDefault="00C41513" w:rsidP="00A60405">
      <w:pPr>
        <w:autoSpaceDE w:val="0"/>
        <w:autoSpaceDN w:val="0"/>
        <w:adjustRightInd w:val="0"/>
        <w:jc w:val="both"/>
        <w:rPr>
          <w:rFonts w:eastAsia="Times New Roman"/>
          <w:b/>
          <w:bCs/>
          <w:lang w:eastAsia="sl-SI"/>
        </w:rPr>
      </w:pPr>
      <w:r w:rsidRPr="009C2C80">
        <w:rPr>
          <w:rFonts w:eastAsia="Times New Roman"/>
          <w:b/>
          <w:bCs/>
          <w:lang w:eastAsia="sl-SI"/>
        </w:rPr>
        <w:t xml:space="preserve">V kolikor bi naročniku nastala večja škoda, kot jo predstavlja dogovorjena pogodbena kazen, je izvajalec dolžan plačati naročniku tudi razliko do popolne odškodnine. </w:t>
      </w:r>
    </w:p>
    <w:p w14:paraId="4FCDC589" w14:textId="77777777" w:rsidR="00C41513" w:rsidRPr="00741B38" w:rsidRDefault="00C41513" w:rsidP="00A60405">
      <w:pPr>
        <w:autoSpaceDE w:val="0"/>
        <w:autoSpaceDN w:val="0"/>
        <w:adjustRightInd w:val="0"/>
        <w:jc w:val="both"/>
        <w:rPr>
          <w:rFonts w:eastAsia="Times New Roman"/>
          <w:lang w:eastAsia="sl-SI"/>
        </w:rPr>
      </w:pPr>
    </w:p>
    <w:p w14:paraId="241FF7EE"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Plačilo pogodbene kazni izvajalca ne odvezuje od izpolnitve obveznosti iz tega sporazuma. </w:t>
      </w:r>
    </w:p>
    <w:p w14:paraId="79773329" w14:textId="1A7F2F9D" w:rsidR="00C41513" w:rsidRDefault="00C41513" w:rsidP="00A60405">
      <w:pPr>
        <w:autoSpaceDE w:val="0"/>
        <w:autoSpaceDN w:val="0"/>
        <w:adjustRightInd w:val="0"/>
        <w:rPr>
          <w:rFonts w:eastAsia="Times New Roman"/>
          <w:lang w:eastAsia="sl-SI"/>
        </w:rPr>
      </w:pPr>
    </w:p>
    <w:p w14:paraId="1C5257B4" w14:textId="77777777" w:rsidR="00E81436" w:rsidRPr="00741B38" w:rsidRDefault="00E81436" w:rsidP="00A60405">
      <w:pPr>
        <w:autoSpaceDE w:val="0"/>
        <w:autoSpaceDN w:val="0"/>
        <w:adjustRightInd w:val="0"/>
        <w:rPr>
          <w:rFonts w:eastAsia="Times New Roman"/>
          <w:lang w:eastAsia="sl-SI"/>
        </w:rPr>
      </w:pPr>
    </w:p>
    <w:p w14:paraId="6CF29398" w14:textId="77777777" w:rsidR="00C41513" w:rsidRPr="00741B38" w:rsidRDefault="00C41513" w:rsidP="00A60405">
      <w:pPr>
        <w:autoSpaceDE w:val="0"/>
        <w:autoSpaceDN w:val="0"/>
        <w:adjustRightInd w:val="0"/>
        <w:rPr>
          <w:rFonts w:eastAsia="Times New Roman"/>
          <w:b/>
          <w:bCs/>
          <w:lang w:eastAsia="sl-SI"/>
        </w:rPr>
      </w:pPr>
      <w:r w:rsidRPr="00741B38">
        <w:rPr>
          <w:rFonts w:eastAsia="Times New Roman"/>
          <w:b/>
          <w:bCs/>
          <w:lang w:eastAsia="sl-SI"/>
        </w:rPr>
        <w:t>8. FINANČNO ZAVAROVANJE</w:t>
      </w:r>
    </w:p>
    <w:p w14:paraId="3115170B"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1121DF56" w14:textId="77777777" w:rsidR="00C41513" w:rsidRPr="00741B38" w:rsidRDefault="00C41513" w:rsidP="00A60405">
      <w:pPr>
        <w:jc w:val="both"/>
        <w:rPr>
          <w:rFonts w:eastAsia="Times New Roman"/>
          <w:lang w:eastAsia="sl-SI"/>
        </w:rPr>
      </w:pPr>
    </w:p>
    <w:p w14:paraId="6ED7D092" w14:textId="7D08B038" w:rsidR="00084446" w:rsidRDefault="00084446" w:rsidP="00084446">
      <w:pPr>
        <w:jc w:val="both"/>
      </w:pPr>
      <w:r w:rsidRPr="000927A4">
        <w:t>Izvajalec mora najkasneje ob sklenitvi tega okvirnega sporazuma, kot pogoj za njegovo veljavnost,</w:t>
      </w:r>
      <w:r w:rsidRPr="000340E4">
        <w:t xml:space="preserve"> naročniku predložiti ustrezno finančno zavarovanje  za dobro izvedbo pogodbenih obveznosti, in sicer </w:t>
      </w:r>
      <w:r w:rsidR="00BA38E2">
        <w:t>3</w:t>
      </w:r>
      <w:r w:rsidRPr="000340E4">
        <w:t xml:space="preserve"> (</w:t>
      </w:r>
      <w:r w:rsidR="00BA38E2">
        <w:t>tri</w:t>
      </w:r>
      <w:r w:rsidRPr="000340E4">
        <w:t xml:space="preserve">) kom bianco menice in </w:t>
      </w:r>
      <w:r w:rsidR="00BA38E2">
        <w:t>3</w:t>
      </w:r>
      <w:r w:rsidRPr="000340E4">
        <w:t xml:space="preserve"> (</w:t>
      </w:r>
      <w:r w:rsidR="00BA38E2">
        <w:t>tri</w:t>
      </w:r>
      <w:r w:rsidRPr="000340E4">
        <w:t xml:space="preserve">) kom menične izjave za dobro izvedbo pogodbenih obveznosti s pooblastilom za izpolnitev in unovčenje menice (Obr_9), v višini </w:t>
      </w:r>
      <w:r w:rsidR="003A30B8">
        <w:t>1.500,00 EUR</w:t>
      </w:r>
      <w:r w:rsidR="00073FC3">
        <w:t>.</w:t>
      </w:r>
    </w:p>
    <w:p w14:paraId="27990AA5" w14:textId="77777777" w:rsidR="009C2C80" w:rsidRDefault="009C2C80" w:rsidP="009C2C80">
      <w:pPr>
        <w:jc w:val="both"/>
      </w:pPr>
    </w:p>
    <w:p w14:paraId="2EC8991B" w14:textId="0D61BFE3" w:rsidR="00084446" w:rsidRDefault="009C2C80" w:rsidP="009C2C80">
      <w:pPr>
        <w:jc w:val="both"/>
      </w:pPr>
      <w:r>
        <w:t xml:space="preserve">Predloženo finančno zavarovanje za dobro izvedbo pogodbenih obveznosti mora biti veljavno najmanj do </w:t>
      </w:r>
      <w:r w:rsidR="00527995">
        <w:t>6</w:t>
      </w:r>
      <w:r>
        <w:t>0 (</w:t>
      </w:r>
      <w:r w:rsidR="00527995">
        <w:t>šestdeset</w:t>
      </w:r>
      <w:r>
        <w:t>) dni po izteku okvirnega sporazuma.</w:t>
      </w:r>
    </w:p>
    <w:p w14:paraId="195051E9" w14:textId="77777777" w:rsidR="009C2C80" w:rsidRPr="000340E4" w:rsidRDefault="009C2C80" w:rsidP="009C2C80">
      <w:pPr>
        <w:jc w:val="both"/>
      </w:pPr>
    </w:p>
    <w:p w14:paraId="60A65C00" w14:textId="77777777" w:rsidR="00084446" w:rsidRDefault="00084446" w:rsidP="00084446">
      <w:pPr>
        <w:jc w:val="both"/>
      </w:pPr>
      <w:r w:rsidRPr="000340E4">
        <w:t>V roku predloženo ustrezno finančno zavarovanje je pogoj za veljavno sklenitev te</w:t>
      </w:r>
      <w:r>
        <w:t>ga okvirnega sporazuma</w:t>
      </w:r>
      <w:r w:rsidRPr="000340E4">
        <w:t xml:space="preserve">. </w:t>
      </w:r>
      <w:r w:rsidRPr="00661CFA">
        <w:t>V kolikor izvajalec v določenem roku ne predloži</w:t>
      </w:r>
      <w:r>
        <w:t xml:space="preserve"> zahtevanega finančnega zavarovanja</w:t>
      </w:r>
      <w:r w:rsidRPr="00661CFA">
        <w:t>, ta okvirni sporazum s posameznim izvajalcem ne začne veljati.</w:t>
      </w:r>
    </w:p>
    <w:p w14:paraId="692458DE" w14:textId="77777777" w:rsidR="00084446" w:rsidRPr="00661CFA" w:rsidRDefault="00084446" w:rsidP="00084446">
      <w:pPr>
        <w:jc w:val="both"/>
      </w:pPr>
      <w:r w:rsidRPr="00661CFA">
        <w:t xml:space="preserve"> </w:t>
      </w:r>
    </w:p>
    <w:p w14:paraId="67F8F57E" w14:textId="77777777" w:rsidR="006B7FF5" w:rsidRPr="00741B38" w:rsidRDefault="006B7FF5" w:rsidP="006B7FF5">
      <w:pPr>
        <w:widowControl w:val="0"/>
        <w:tabs>
          <w:tab w:val="left" w:pos="90"/>
        </w:tabs>
        <w:autoSpaceDE w:val="0"/>
        <w:autoSpaceDN w:val="0"/>
        <w:adjustRightInd w:val="0"/>
        <w:jc w:val="both"/>
        <w:rPr>
          <w:rFonts w:eastAsia="Times New Roman"/>
          <w:lang w:eastAsia="sl-SI"/>
        </w:rPr>
      </w:pPr>
      <w:r w:rsidRPr="00741B38">
        <w:rPr>
          <w:rFonts w:eastAsia="Times New Roman"/>
          <w:lang w:eastAsia="sl-SI"/>
        </w:rPr>
        <w:t>Finančno zavarovanje za dobro izvedbo pogodbenih obveznosti naročnik unovči v primeru če:</w:t>
      </w:r>
    </w:p>
    <w:p w14:paraId="54EEE1A0" w14:textId="77777777" w:rsidR="006B7FF5" w:rsidRPr="00741B38" w:rsidRDefault="006B7FF5" w:rsidP="006B7FF5">
      <w:pPr>
        <w:widowControl w:val="0"/>
        <w:tabs>
          <w:tab w:val="left" w:pos="90"/>
        </w:tabs>
        <w:autoSpaceDE w:val="0"/>
        <w:autoSpaceDN w:val="0"/>
        <w:adjustRightInd w:val="0"/>
        <w:jc w:val="both"/>
        <w:rPr>
          <w:rFonts w:eastAsia="Times New Roman"/>
          <w:lang w:eastAsia="sl-SI"/>
        </w:rPr>
      </w:pPr>
      <w:r w:rsidRPr="00741B38">
        <w:rPr>
          <w:rFonts w:eastAsia="Times New Roman"/>
          <w:lang w:eastAsia="sl-SI"/>
        </w:rPr>
        <w:t xml:space="preserve">če izvajalec svojih obveznosti ne začne izvajati (tudi samo delno), če bo njihovo izvajanje opustil (tudi samo delno), če bo z izvajanjem obveznosti v zamudi ali pa obveznosti drugače ne bo izvajal kvalitetno, če bo okvirni sporazum odpovedan zaradi razlogov na strani izvajalca, če bo nastala izvajalčeva obveznost kritja stroškov revizije cenitve, in v drugih primerih, dogovorjenih v </w:t>
      </w:r>
      <w:r w:rsidRPr="00741B38">
        <w:rPr>
          <w:rFonts w:eastAsia="Times New Roman"/>
          <w:lang w:eastAsia="sl-SI"/>
        </w:rPr>
        <w:lastRenderedPageBreak/>
        <w:t>okvirnem sporazumu.</w:t>
      </w:r>
    </w:p>
    <w:p w14:paraId="5C89E321" w14:textId="77777777" w:rsidR="006B7FF5" w:rsidRDefault="006B7FF5" w:rsidP="00084446">
      <w:pPr>
        <w:widowControl w:val="0"/>
        <w:tabs>
          <w:tab w:val="left" w:pos="90"/>
        </w:tabs>
        <w:autoSpaceDE w:val="0"/>
        <w:autoSpaceDN w:val="0"/>
        <w:adjustRightInd w:val="0"/>
        <w:jc w:val="both"/>
      </w:pPr>
    </w:p>
    <w:p w14:paraId="245F244E" w14:textId="77777777" w:rsidR="00084446" w:rsidRDefault="00084446" w:rsidP="00084446">
      <w:pPr>
        <w:jc w:val="both"/>
      </w:pPr>
      <w:r w:rsidRPr="00661CFA">
        <w:t>Besedilo menične izjave je navedeno v razpisni dokumentaciji in jo mora izvajalec predloži</w:t>
      </w:r>
      <w:r>
        <w:t>ti na priloženem obrazcu  (Obr_9</w:t>
      </w:r>
      <w:r w:rsidRPr="00661CFA">
        <w:t>).</w:t>
      </w:r>
    </w:p>
    <w:p w14:paraId="58304529" w14:textId="77777777" w:rsidR="0003690F" w:rsidRPr="00661CFA" w:rsidRDefault="0003690F" w:rsidP="00084446">
      <w:pPr>
        <w:jc w:val="both"/>
      </w:pPr>
    </w:p>
    <w:p w14:paraId="7925D0E0" w14:textId="77777777" w:rsidR="00C41513" w:rsidRPr="00D90067" w:rsidRDefault="00C41513" w:rsidP="00A60405">
      <w:pPr>
        <w:autoSpaceDE w:val="0"/>
        <w:autoSpaceDN w:val="0"/>
        <w:adjustRightInd w:val="0"/>
        <w:rPr>
          <w:rFonts w:eastAsia="Times New Roman"/>
          <w:lang w:eastAsia="sl-SI"/>
        </w:rPr>
      </w:pPr>
    </w:p>
    <w:p w14:paraId="3ACB2BC5" w14:textId="40DEA275" w:rsidR="00C41513" w:rsidRPr="00D90067" w:rsidRDefault="00D90067" w:rsidP="000927A4">
      <w:pPr>
        <w:autoSpaceDE w:val="0"/>
        <w:autoSpaceDN w:val="0"/>
        <w:adjustRightInd w:val="0"/>
        <w:jc w:val="both"/>
        <w:rPr>
          <w:b/>
          <w:bCs/>
        </w:rPr>
      </w:pPr>
      <w:r>
        <w:rPr>
          <w:b/>
          <w:bCs/>
        </w:rPr>
        <w:t>9.</w:t>
      </w:r>
      <w:r w:rsidR="000927A4">
        <w:rPr>
          <w:b/>
          <w:bCs/>
        </w:rPr>
        <w:t xml:space="preserve"> </w:t>
      </w:r>
      <w:r w:rsidR="00C41513" w:rsidRPr="00D90067">
        <w:rPr>
          <w:b/>
          <w:bCs/>
        </w:rPr>
        <w:t xml:space="preserve">POSLOVNA SKRIVNOST </w:t>
      </w:r>
    </w:p>
    <w:p w14:paraId="1F5AEAED"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7DF34F13" w14:textId="77777777" w:rsidR="00C41513" w:rsidRPr="00741B38" w:rsidRDefault="00C41513" w:rsidP="00A60405">
      <w:pPr>
        <w:autoSpaceDE w:val="0"/>
        <w:autoSpaceDN w:val="0"/>
        <w:adjustRightInd w:val="0"/>
        <w:ind w:left="720"/>
        <w:rPr>
          <w:rFonts w:eastAsia="Times New Roman"/>
          <w:lang w:eastAsia="sl-SI"/>
        </w:rPr>
      </w:pPr>
    </w:p>
    <w:p w14:paraId="7A2D88F4"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Stranki okvirnega sporazuma sta sporazumni, da predstavljajo vsi podatki, do katerih pridejo z izvedbo ali na podlagi tega okvirnega sporazuma, poslovno skrivnost in se zavezujejo, da bodo vse podatke skrbno varovali in jih uporabljali izključno v zvezi z izvedbo tega okvirnega sporazuma. </w:t>
      </w:r>
    </w:p>
    <w:p w14:paraId="3FEBFEFD" w14:textId="77777777" w:rsidR="00C41513" w:rsidRPr="00741B38" w:rsidRDefault="00C41513" w:rsidP="00A60405">
      <w:pPr>
        <w:autoSpaceDE w:val="0"/>
        <w:autoSpaceDN w:val="0"/>
        <w:adjustRightInd w:val="0"/>
        <w:jc w:val="both"/>
        <w:rPr>
          <w:rFonts w:eastAsia="Times New Roman"/>
          <w:lang w:eastAsia="sl-SI"/>
        </w:rPr>
      </w:pPr>
    </w:p>
    <w:p w14:paraId="5BA1FD9C"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je dolžan obvestiti svoje delavce, da lahko pri svojem delu pridejo v stik z zaupnimi ali osebnimi podatki, pri delu z njimi pa morajo ti ravnati z največjo mero skrbnosti. </w:t>
      </w:r>
    </w:p>
    <w:p w14:paraId="708B315F" w14:textId="77777777" w:rsidR="00C41513" w:rsidRPr="00741B38" w:rsidRDefault="00C41513" w:rsidP="00A60405">
      <w:pPr>
        <w:autoSpaceDE w:val="0"/>
        <w:autoSpaceDN w:val="0"/>
        <w:adjustRightInd w:val="0"/>
        <w:jc w:val="both"/>
        <w:rPr>
          <w:rFonts w:eastAsia="Times New Roman"/>
          <w:lang w:eastAsia="sl-SI"/>
        </w:rPr>
      </w:pPr>
    </w:p>
    <w:p w14:paraId="26F1F257"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Obveznost varovanja podatkov se nanašata tako na čas izvrševanja okvirnega sporazuma, kot tudi za čas po tem. V primeru kršitve določb o varovanju poslovne skrivnosti, so izvajalci naročniku odškodninsko odgovorni za vso posredno in neposredno škodo. </w:t>
      </w:r>
    </w:p>
    <w:p w14:paraId="2AEAAB94" w14:textId="30DB56E9" w:rsidR="00C41513" w:rsidRDefault="00C41513" w:rsidP="00A60405">
      <w:pPr>
        <w:autoSpaceDE w:val="0"/>
        <w:autoSpaceDN w:val="0"/>
        <w:adjustRightInd w:val="0"/>
        <w:rPr>
          <w:rFonts w:eastAsia="Times New Roman"/>
          <w:lang w:eastAsia="sl-SI"/>
        </w:rPr>
      </w:pPr>
    </w:p>
    <w:p w14:paraId="69A1EE07" w14:textId="77777777" w:rsidR="006B7FF5" w:rsidRPr="00741B38" w:rsidRDefault="006B7FF5" w:rsidP="00A60405">
      <w:pPr>
        <w:autoSpaceDE w:val="0"/>
        <w:autoSpaceDN w:val="0"/>
        <w:adjustRightInd w:val="0"/>
        <w:rPr>
          <w:rFonts w:eastAsia="Times New Roman"/>
          <w:lang w:eastAsia="sl-SI"/>
        </w:rPr>
      </w:pPr>
    </w:p>
    <w:p w14:paraId="07C51A8C" w14:textId="77777777" w:rsidR="00C41513" w:rsidRPr="00741B38" w:rsidRDefault="00C41513" w:rsidP="00A60405">
      <w:pPr>
        <w:autoSpaceDE w:val="0"/>
        <w:autoSpaceDN w:val="0"/>
        <w:adjustRightInd w:val="0"/>
        <w:jc w:val="both"/>
        <w:rPr>
          <w:rFonts w:eastAsia="Times New Roman"/>
          <w:b/>
          <w:bCs/>
          <w:lang w:eastAsia="sl-SI"/>
        </w:rPr>
      </w:pPr>
      <w:r w:rsidRPr="00741B38">
        <w:rPr>
          <w:rFonts w:eastAsia="Times New Roman"/>
          <w:b/>
          <w:bCs/>
          <w:lang w:eastAsia="sl-SI"/>
        </w:rPr>
        <w:t xml:space="preserve">10. VAROVANJE OSEBNIH PODATKOV </w:t>
      </w:r>
    </w:p>
    <w:p w14:paraId="2F980ECE"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777CB32C" w14:textId="77777777" w:rsidR="00C41513" w:rsidRPr="00741B38" w:rsidRDefault="00C41513" w:rsidP="00A60405">
      <w:pPr>
        <w:autoSpaceDE w:val="0"/>
        <w:autoSpaceDN w:val="0"/>
        <w:adjustRightInd w:val="0"/>
        <w:ind w:left="720"/>
        <w:rPr>
          <w:rFonts w:eastAsia="Times New Roman"/>
          <w:lang w:eastAsia="sl-SI"/>
        </w:rPr>
      </w:pPr>
    </w:p>
    <w:p w14:paraId="05F2A3FC"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bodo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4889BDE8" w14:textId="24489160" w:rsidR="00C41513" w:rsidRDefault="00C41513" w:rsidP="00A60405">
      <w:pPr>
        <w:autoSpaceDE w:val="0"/>
        <w:autoSpaceDN w:val="0"/>
        <w:adjustRightInd w:val="0"/>
        <w:rPr>
          <w:rFonts w:eastAsia="Times New Roman"/>
          <w:lang w:eastAsia="sl-SI"/>
        </w:rPr>
      </w:pPr>
    </w:p>
    <w:p w14:paraId="0EFDD8B5" w14:textId="77777777" w:rsidR="00D90067" w:rsidRPr="00741B38" w:rsidRDefault="00D90067" w:rsidP="00A60405">
      <w:pPr>
        <w:autoSpaceDE w:val="0"/>
        <w:autoSpaceDN w:val="0"/>
        <w:adjustRightInd w:val="0"/>
        <w:rPr>
          <w:rFonts w:eastAsia="Times New Roman"/>
          <w:lang w:eastAsia="sl-SI"/>
        </w:rPr>
      </w:pPr>
    </w:p>
    <w:p w14:paraId="36324E68" w14:textId="380B4051" w:rsidR="00C41513" w:rsidRPr="00741B38" w:rsidRDefault="00C41513" w:rsidP="000927A4">
      <w:pPr>
        <w:autoSpaceDE w:val="0"/>
        <w:autoSpaceDN w:val="0"/>
        <w:adjustRightInd w:val="0"/>
        <w:rPr>
          <w:rFonts w:eastAsia="Times New Roman"/>
          <w:lang w:eastAsia="sl-SI"/>
        </w:rPr>
      </w:pPr>
      <w:r w:rsidRPr="00741B38">
        <w:rPr>
          <w:rFonts w:eastAsia="Times New Roman"/>
          <w:b/>
          <w:bCs/>
          <w:lang w:eastAsia="sl-SI"/>
        </w:rPr>
        <w:t>11. AVTORSKE PRAVICE</w:t>
      </w:r>
    </w:p>
    <w:p w14:paraId="42F6BCB4" w14:textId="735CEAB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4EA56863" w14:textId="77777777" w:rsidR="00741B38" w:rsidRPr="00741B38" w:rsidRDefault="00741B38" w:rsidP="00A60405">
      <w:pPr>
        <w:autoSpaceDE w:val="0"/>
        <w:autoSpaceDN w:val="0"/>
        <w:adjustRightInd w:val="0"/>
        <w:ind w:left="720"/>
        <w:rPr>
          <w:rFonts w:eastAsia="Times New Roman"/>
          <w:lang w:eastAsia="sl-SI"/>
        </w:rPr>
      </w:pPr>
    </w:p>
    <w:p w14:paraId="0EB225D4"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 dokumentaciji, ki je predmet tega sporazuma, ter na nosilcih, na katerih je fiksirana takšna dokumentacija, pridobi naročnik lastninsko pravico. </w:t>
      </w:r>
    </w:p>
    <w:p w14:paraId="6BEA8198" w14:textId="77777777" w:rsidR="00C41513" w:rsidRPr="00741B38" w:rsidRDefault="00C41513" w:rsidP="00A60405">
      <w:pPr>
        <w:autoSpaceDE w:val="0"/>
        <w:autoSpaceDN w:val="0"/>
        <w:adjustRightInd w:val="0"/>
        <w:jc w:val="both"/>
        <w:rPr>
          <w:rFonts w:eastAsia="Times New Roman"/>
          <w:lang w:eastAsia="sl-SI"/>
        </w:rPr>
      </w:pPr>
    </w:p>
    <w:p w14:paraId="1E7A9357" w14:textId="5E707C30" w:rsidR="00C41513"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1C592E82" w14:textId="77777777" w:rsidR="00E81436" w:rsidRPr="00741B38" w:rsidRDefault="00E81436" w:rsidP="00A60405">
      <w:pPr>
        <w:autoSpaceDE w:val="0"/>
        <w:autoSpaceDN w:val="0"/>
        <w:adjustRightInd w:val="0"/>
        <w:ind w:left="720"/>
        <w:rPr>
          <w:rFonts w:eastAsia="Times New Roman"/>
          <w:lang w:eastAsia="sl-SI"/>
        </w:rPr>
      </w:pPr>
    </w:p>
    <w:p w14:paraId="5F733277"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Na dokumentaciji ter na vseh drugih avtorskih delih, ki jih izvajalec izdela sam ali da izdelati za naročnika po tem sporazumu in konkretnem naročilu, pridobi naročnik vse materialne avtorske pravice in druge pravice avtorja, kot je to določeno v tem členu. Kolikor je izvajalec pravna oseba, izvajalec naročniku izrecno zagotavlja, da bo od vseh avtorjem oz. soavtorjev, ki bodo izdelovali oz. sodelovali pri izdelavi projektne dokumentacije ter druga avtorska dela, ki so predmet tega sporazuma in konkretnih naročil, pridobil vse materialne avtorske pravice in druge pravice avtorjev  ter jih nato skladno z določili tega sporazuma prenesel naprej na naročnika. Za vse materialne avtorske pravice in druge pravice avtorjev se šteje, da so v skladu z določili tega sporazuma prenesene na naročnika v trenutku, ko jih pridobi izvajalec. </w:t>
      </w:r>
    </w:p>
    <w:p w14:paraId="6163F278" w14:textId="77777777" w:rsidR="00C41513" w:rsidRPr="00741B38" w:rsidRDefault="00C41513" w:rsidP="00A60405">
      <w:pPr>
        <w:autoSpaceDE w:val="0"/>
        <w:autoSpaceDN w:val="0"/>
        <w:adjustRightInd w:val="0"/>
        <w:jc w:val="both"/>
        <w:rPr>
          <w:rFonts w:eastAsia="Times New Roman"/>
          <w:lang w:eastAsia="sl-SI"/>
        </w:rPr>
      </w:pPr>
    </w:p>
    <w:p w14:paraId="5259CD5E"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V skladu s prvim odstavkom tega člena izvajalec na naročnika prenaša vse materialne avtorske pravice in druge pravice avtorja (na projektni dokumentaciji, drugi dokumentaciji ter na vseh drugih avtorskih delih, ki nastanejo zaradi izpolnitve tega sporazuma in konkretnih naročil v zvezi s tem sporazumom), zlasti pa naslednje pravice: </w:t>
      </w:r>
    </w:p>
    <w:p w14:paraId="5A287EF1" w14:textId="77777777" w:rsidR="00C41513" w:rsidRPr="00741B38" w:rsidRDefault="00C41513" w:rsidP="00A60405">
      <w:pPr>
        <w:numPr>
          <w:ilvl w:val="0"/>
          <w:numId w:val="30"/>
        </w:numPr>
        <w:autoSpaceDE w:val="0"/>
        <w:autoSpaceDN w:val="0"/>
        <w:adjustRightInd w:val="0"/>
        <w:jc w:val="both"/>
        <w:rPr>
          <w:rFonts w:eastAsia="Times New Roman"/>
          <w:lang w:eastAsia="sl-SI"/>
        </w:rPr>
      </w:pPr>
      <w:r w:rsidRPr="00741B38">
        <w:rPr>
          <w:rFonts w:eastAsia="Times New Roman"/>
          <w:lang w:eastAsia="sl-SI"/>
        </w:rPr>
        <w:t xml:space="preserve">pravico reproduciranja, pravico distribuiranja, pravico javnega prenašanja, pravico prikazovanja, pravico dajanja na voljo javnosti, pravico predelave, pravico uporabe dela v predelani obliki, pravico dostopa in izročitve. </w:t>
      </w:r>
    </w:p>
    <w:p w14:paraId="5E9ABDB0" w14:textId="77777777" w:rsidR="00C41513" w:rsidRPr="00741B38" w:rsidRDefault="00C41513" w:rsidP="00A60405">
      <w:pPr>
        <w:autoSpaceDE w:val="0"/>
        <w:autoSpaceDN w:val="0"/>
        <w:adjustRightInd w:val="0"/>
        <w:jc w:val="both"/>
        <w:rPr>
          <w:rFonts w:eastAsia="Times New Roman"/>
          <w:lang w:eastAsia="sl-SI"/>
        </w:rPr>
      </w:pPr>
    </w:p>
    <w:p w14:paraId="716BF67B"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Izvajalec in naročnik soglašata, da lahko naročnik materialne avtorske pravice ali druge pravice avtorja, ki jih pridobi po tej pogodbi, prenese naprej na tretje osebe. </w:t>
      </w:r>
    </w:p>
    <w:p w14:paraId="55DBBBF3" w14:textId="77777777" w:rsidR="00C41513" w:rsidRPr="00741B38" w:rsidRDefault="00C41513" w:rsidP="00A60405">
      <w:pPr>
        <w:autoSpaceDE w:val="0"/>
        <w:autoSpaceDN w:val="0"/>
        <w:adjustRightInd w:val="0"/>
        <w:jc w:val="both"/>
        <w:rPr>
          <w:rFonts w:eastAsia="Times New Roman"/>
          <w:lang w:eastAsia="sl-SI"/>
        </w:rPr>
      </w:pPr>
    </w:p>
    <w:p w14:paraId="69C64F70"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Moralne avtorske pravice ostanejo avtorju skladno z Zakonom o avtorski in sorodnih pravicah. </w:t>
      </w:r>
    </w:p>
    <w:p w14:paraId="77E266AF" w14:textId="77777777" w:rsidR="00C41513" w:rsidRPr="00741B38" w:rsidRDefault="00C41513" w:rsidP="00A60405">
      <w:pPr>
        <w:autoSpaceDE w:val="0"/>
        <w:autoSpaceDN w:val="0"/>
        <w:adjustRightInd w:val="0"/>
        <w:jc w:val="both"/>
        <w:rPr>
          <w:rFonts w:eastAsia="Times New Roman"/>
          <w:lang w:eastAsia="sl-SI"/>
        </w:rPr>
      </w:pPr>
    </w:p>
    <w:p w14:paraId="438A3019"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V izogib dvomom pogodbeni stranki določata, da </w:t>
      </w:r>
      <w:r w:rsidRPr="00741B38">
        <w:rPr>
          <w:rFonts w:eastAsia="Times New Roman"/>
        </w:rPr>
        <w:t>cena izdelave cenitve</w:t>
      </w:r>
      <w:r w:rsidRPr="00741B38">
        <w:rPr>
          <w:rFonts w:eastAsia="Times New Roman"/>
          <w:lang w:eastAsia="sl-SI"/>
        </w:rPr>
        <w:t xml:space="preserve"> (5. člen tega sporazuma) vsebuje tudi znesek avtorskega honorarja, zato za prenos materialnih avtorskih pravic in drugih pravic avtorja po tej pogodbi naročnik izvajalcu ne dolguje dodatnega plačila. </w:t>
      </w:r>
    </w:p>
    <w:p w14:paraId="276417E9" w14:textId="04356407" w:rsidR="00C41513" w:rsidRDefault="00C41513" w:rsidP="00A60405">
      <w:pPr>
        <w:autoSpaceDE w:val="0"/>
        <w:autoSpaceDN w:val="0"/>
        <w:adjustRightInd w:val="0"/>
        <w:rPr>
          <w:rFonts w:eastAsia="Times New Roman"/>
          <w:lang w:eastAsia="sl-SI"/>
        </w:rPr>
      </w:pPr>
    </w:p>
    <w:p w14:paraId="62823286" w14:textId="77777777" w:rsidR="003A30B8" w:rsidRDefault="003A30B8" w:rsidP="00A60405">
      <w:pPr>
        <w:autoSpaceDE w:val="0"/>
        <w:autoSpaceDN w:val="0"/>
        <w:adjustRightInd w:val="0"/>
        <w:rPr>
          <w:rFonts w:eastAsia="Times New Roman"/>
          <w:lang w:eastAsia="sl-SI"/>
        </w:rPr>
      </w:pPr>
    </w:p>
    <w:p w14:paraId="45F5FD8A" w14:textId="5009F734" w:rsidR="00C41513" w:rsidRPr="006B7FF5" w:rsidRDefault="006B7FF5" w:rsidP="006B7FF5">
      <w:pPr>
        <w:autoSpaceDE w:val="0"/>
        <w:autoSpaceDN w:val="0"/>
        <w:adjustRightInd w:val="0"/>
        <w:rPr>
          <w:rFonts w:eastAsia="Times New Roman"/>
          <w:b/>
          <w:bCs/>
          <w:lang w:eastAsia="sl-SI"/>
        </w:rPr>
      </w:pPr>
      <w:r w:rsidRPr="006B7FF5">
        <w:rPr>
          <w:rFonts w:eastAsia="Times New Roman"/>
          <w:b/>
          <w:bCs/>
          <w:lang w:eastAsia="sl-SI"/>
        </w:rPr>
        <w:t xml:space="preserve">12. </w:t>
      </w:r>
      <w:r w:rsidR="00C41513" w:rsidRPr="006B7FF5">
        <w:rPr>
          <w:b/>
          <w:bCs/>
        </w:rPr>
        <w:t>POOBLAŠČENI PREDSTAVNIKI STRANK</w:t>
      </w:r>
    </w:p>
    <w:p w14:paraId="7246ED9C" w14:textId="77777777" w:rsidR="00E81436" w:rsidRPr="00E81436" w:rsidRDefault="00E81436" w:rsidP="00A60405">
      <w:pPr>
        <w:pStyle w:val="Odstavekseznama"/>
        <w:autoSpaceDE w:val="0"/>
        <w:autoSpaceDN w:val="0"/>
        <w:adjustRightInd w:val="0"/>
        <w:ind w:left="765"/>
        <w:rPr>
          <w:b/>
          <w:bCs/>
        </w:rPr>
      </w:pPr>
    </w:p>
    <w:p w14:paraId="090C844F"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403C70C3" w14:textId="77777777" w:rsidR="00C41513" w:rsidRPr="00741B38" w:rsidRDefault="00C41513" w:rsidP="00A60405">
      <w:pPr>
        <w:autoSpaceDE w:val="0"/>
        <w:autoSpaceDN w:val="0"/>
        <w:adjustRightInd w:val="0"/>
        <w:ind w:left="720"/>
        <w:rPr>
          <w:rFonts w:eastAsia="Times New Roman"/>
          <w:lang w:eastAsia="sl-SI"/>
        </w:rPr>
      </w:pPr>
    </w:p>
    <w:p w14:paraId="052B68EC" w14:textId="5DC93593" w:rsidR="006B7FF5" w:rsidRPr="00661CFA" w:rsidRDefault="006B7FF5" w:rsidP="006B7FF5">
      <w:pPr>
        <w:autoSpaceDE w:val="0"/>
        <w:autoSpaceDN w:val="0"/>
        <w:adjustRightInd w:val="0"/>
        <w:jc w:val="both"/>
      </w:pPr>
      <w:r w:rsidRPr="000927A4">
        <w:t xml:space="preserve">Naročnik kot svoje pooblaščene predstavnice za naročanje geodetskih storitev po tem okvirnem sporazumu določa: </w:t>
      </w:r>
      <w:r w:rsidR="001E6ED7" w:rsidRPr="001E6ED7">
        <w:rPr>
          <w:b/>
          <w:bCs/>
        </w:rPr>
        <w:t>Nino Kuzman</w:t>
      </w:r>
      <w:r w:rsidR="001E6ED7">
        <w:t xml:space="preserve"> </w:t>
      </w:r>
      <w:r w:rsidRPr="000927A4">
        <w:t xml:space="preserve">(tel. št.: </w:t>
      </w:r>
      <w:r w:rsidR="001E6ED7">
        <w:t xml:space="preserve"> 03 42 65 638 </w:t>
      </w:r>
      <w:r w:rsidRPr="000927A4">
        <w:t>in e-pošta:</w:t>
      </w:r>
      <w:r w:rsidR="001E6ED7">
        <w:t xml:space="preserve"> </w:t>
      </w:r>
      <w:hyperlink r:id="rId9" w:history="1">
        <w:r w:rsidR="001E6ED7" w:rsidRPr="00937B7F">
          <w:rPr>
            <w:rStyle w:val="Hiperpovezava"/>
          </w:rPr>
          <w:t>nina.kuzman@celje.si</w:t>
        </w:r>
      </w:hyperlink>
      <w:r w:rsidRPr="000927A4">
        <w:t>)</w:t>
      </w:r>
      <w:r w:rsidR="001E6ED7">
        <w:t xml:space="preserve"> in </w:t>
      </w:r>
      <w:r w:rsidR="001E6ED7" w:rsidRPr="00FC48EB">
        <w:rPr>
          <w:b/>
          <w:bCs/>
        </w:rPr>
        <w:t>Tino Horvat Alt</w:t>
      </w:r>
      <w:r w:rsidR="001E6ED7">
        <w:t xml:space="preserve"> (tel. št.: 03 42 65 668 in e-pošta: </w:t>
      </w:r>
      <w:hyperlink r:id="rId10" w:history="1">
        <w:r w:rsidR="001E6ED7" w:rsidRPr="00937B7F">
          <w:rPr>
            <w:rStyle w:val="Hiperpovezava"/>
          </w:rPr>
          <w:t>tina.horvat@celje.si</w:t>
        </w:r>
      </w:hyperlink>
      <w:r w:rsidR="001E6ED7">
        <w:t>),</w:t>
      </w:r>
      <w:r w:rsidRPr="000927A4">
        <w:t xml:space="preserve"> ki s</w:t>
      </w:r>
      <w:r w:rsidR="001E6ED7">
        <w:t>ta</w:t>
      </w:r>
      <w:r w:rsidRPr="000927A4">
        <w:t xml:space="preserve"> hkrati skrbnice tega okvirnega sporazuma.</w:t>
      </w:r>
      <w:r w:rsidRPr="00661CFA">
        <w:t xml:space="preserve"> </w:t>
      </w:r>
    </w:p>
    <w:p w14:paraId="6D64D889" w14:textId="77777777" w:rsidR="006B7FF5" w:rsidRPr="00661CFA" w:rsidRDefault="006B7FF5" w:rsidP="006B7FF5">
      <w:pPr>
        <w:autoSpaceDE w:val="0"/>
        <w:autoSpaceDN w:val="0"/>
        <w:adjustRightInd w:val="0"/>
        <w:jc w:val="both"/>
      </w:pPr>
    </w:p>
    <w:p w14:paraId="50D3DF74" w14:textId="77777777" w:rsidR="006B7FF5" w:rsidRPr="00661CFA" w:rsidRDefault="006B7FF5" w:rsidP="006B7FF5">
      <w:pPr>
        <w:autoSpaceDE w:val="0"/>
        <w:autoSpaceDN w:val="0"/>
        <w:adjustRightInd w:val="0"/>
        <w:jc w:val="both"/>
      </w:pPr>
      <w:r w:rsidRPr="00661CFA">
        <w:t>Izvajalec kot svojega pooblaščenega predstavnika za izvajanje tega okvirnega sporazuma določa</w:t>
      </w:r>
      <w:r>
        <w:t>: ______________________</w:t>
      </w:r>
      <w:r w:rsidRPr="00131A44">
        <w:t xml:space="preserve"> </w:t>
      </w:r>
      <w:r>
        <w:t>(tel. št.: _____________ in e-pošta: ________________)</w:t>
      </w:r>
      <w:r w:rsidRPr="00661CFA">
        <w:t>, ki je hkrati skrbnik tega okvirnega sporazuma.</w:t>
      </w:r>
    </w:p>
    <w:p w14:paraId="03A4AA0C" w14:textId="77777777" w:rsidR="006B7FF5" w:rsidRDefault="006B7FF5" w:rsidP="00A60405">
      <w:pPr>
        <w:autoSpaceDE w:val="0"/>
        <w:autoSpaceDN w:val="0"/>
        <w:adjustRightInd w:val="0"/>
        <w:jc w:val="both"/>
        <w:rPr>
          <w:rFonts w:eastAsia="Times New Roman"/>
          <w:lang w:eastAsia="sl-SI"/>
        </w:rPr>
      </w:pPr>
    </w:p>
    <w:p w14:paraId="303CE0DB" w14:textId="77777777" w:rsidR="00D90067" w:rsidRPr="00741B38" w:rsidRDefault="00D90067" w:rsidP="00A60405">
      <w:pPr>
        <w:autoSpaceDE w:val="0"/>
        <w:autoSpaceDN w:val="0"/>
        <w:adjustRightInd w:val="0"/>
        <w:rPr>
          <w:rFonts w:eastAsia="Times New Roman"/>
          <w:lang w:eastAsia="sl-SI"/>
        </w:rPr>
      </w:pPr>
    </w:p>
    <w:p w14:paraId="721E8EFD" w14:textId="77777777" w:rsidR="00C41513" w:rsidRPr="00741B38" w:rsidRDefault="00C41513" w:rsidP="00A60405">
      <w:pPr>
        <w:autoSpaceDE w:val="0"/>
        <w:autoSpaceDN w:val="0"/>
        <w:adjustRightInd w:val="0"/>
        <w:jc w:val="both"/>
        <w:rPr>
          <w:rFonts w:eastAsia="Times New Roman"/>
          <w:b/>
          <w:bCs/>
          <w:lang w:eastAsia="sl-SI"/>
        </w:rPr>
      </w:pPr>
      <w:r w:rsidRPr="00741B38">
        <w:rPr>
          <w:rFonts w:eastAsia="Times New Roman"/>
          <w:b/>
          <w:bCs/>
          <w:lang w:eastAsia="sl-SI"/>
        </w:rPr>
        <w:t>13. ODSTOP OD SPORAZUMA</w:t>
      </w:r>
    </w:p>
    <w:p w14:paraId="196080DD"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263C68FE" w14:textId="77777777" w:rsidR="00C41513" w:rsidRPr="00741B38" w:rsidRDefault="00C41513" w:rsidP="00A60405">
      <w:pPr>
        <w:autoSpaceDE w:val="0"/>
        <w:autoSpaceDN w:val="0"/>
        <w:adjustRightInd w:val="0"/>
        <w:ind w:left="720"/>
        <w:rPr>
          <w:rFonts w:eastAsia="Times New Roman"/>
          <w:lang w:eastAsia="sl-SI"/>
        </w:rPr>
      </w:pPr>
    </w:p>
    <w:p w14:paraId="76948F6B"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Če se med potekom izvajanja del, ki so predmet tega sporazuma, izkaže, da izvajalec ne opravlja obveznosti iz tega sporazuma kvalitetno in pravočasno ali kako drugače krši sporazum, </w:t>
      </w:r>
      <w:r w:rsidRPr="001E6ED7">
        <w:rPr>
          <w:rFonts w:eastAsia="Times New Roman"/>
          <w:b/>
          <w:bCs/>
          <w:lang w:eastAsia="sl-SI"/>
        </w:rPr>
        <w:t>ga naročnik na to pisno opozori in mu določi primeren rok za odpravo napak ter navede</w:t>
      </w:r>
      <w:r w:rsidRPr="00741B38">
        <w:rPr>
          <w:rFonts w:eastAsia="Times New Roman"/>
          <w:lang w:eastAsia="sl-SI"/>
        </w:rPr>
        <w:t xml:space="preserve">, da bo po poteku tega roka z njim razdrl okvirni sporazum, če kršitve ne bodo odpravljene. V primeru razdrtja okvirnega sporazuma stranki druga drugi takoj poravnata vse dolgovano po okvirnem sporazumu, pogodbeno kazen, zamudne obresti in morebitno izkazano škodo. </w:t>
      </w:r>
    </w:p>
    <w:p w14:paraId="3C4EF016" w14:textId="77777777" w:rsidR="00C41513" w:rsidRPr="00741B38" w:rsidRDefault="00C41513" w:rsidP="00A60405">
      <w:pPr>
        <w:autoSpaceDE w:val="0"/>
        <w:autoSpaceDN w:val="0"/>
        <w:adjustRightInd w:val="0"/>
        <w:jc w:val="both"/>
        <w:rPr>
          <w:rFonts w:eastAsia="Times New Roman"/>
          <w:lang w:eastAsia="sl-SI"/>
        </w:rPr>
      </w:pPr>
    </w:p>
    <w:p w14:paraId="3B5D4B58"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Okvirni sporazum s posameznim izvajalcem preneha predčasno veljati z dnem izpolnitve enega izmed spodaj navedenih pogojev (to je brez dodatnega odpovednega roka):</w:t>
      </w:r>
    </w:p>
    <w:p w14:paraId="05203029" w14:textId="77777777" w:rsidR="00C41513" w:rsidRPr="00741B38" w:rsidRDefault="00C41513" w:rsidP="00A60405">
      <w:pPr>
        <w:numPr>
          <w:ilvl w:val="0"/>
          <w:numId w:val="28"/>
        </w:numPr>
        <w:autoSpaceDE w:val="0"/>
        <w:autoSpaceDN w:val="0"/>
        <w:adjustRightInd w:val="0"/>
        <w:jc w:val="both"/>
        <w:rPr>
          <w:rFonts w:eastAsia="Times New Roman"/>
          <w:lang w:eastAsia="sl-SI"/>
        </w:rPr>
      </w:pPr>
      <w:r w:rsidRPr="00741B38">
        <w:rPr>
          <w:rFonts w:eastAsia="Times New Roman"/>
          <w:lang w:eastAsia="sl-SI"/>
        </w:rPr>
        <w:t>če je bil izbrani kandidat pravnomočno razrešen kot cenilec;</w:t>
      </w:r>
    </w:p>
    <w:p w14:paraId="3EE4496B" w14:textId="77777777" w:rsidR="00C41513" w:rsidRPr="00741B38" w:rsidRDefault="00C41513" w:rsidP="00A60405">
      <w:pPr>
        <w:numPr>
          <w:ilvl w:val="0"/>
          <w:numId w:val="28"/>
        </w:numPr>
        <w:autoSpaceDE w:val="0"/>
        <w:autoSpaceDN w:val="0"/>
        <w:adjustRightInd w:val="0"/>
        <w:jc w:val="both"/>
        <w:rPr>
          <w:rFonts w:eastAsia="Times New Roman"/>
          <w:lang w:eastAsia="sl-SI"/>
        </w:rPr>
      </w:pPr>
      <w:r w:rsidRPr="00741B38">
        <w:rPr>
          <w:rFonts w:eastAsia="Times New Roman"/>
          <w:lang w:eastAsia="sl-SI"/>
        </w:rPr>
        <w:t>če je bil zoper cenilca pravnomočno izrečen suspenz;</w:t>
      </w:r>
    </w:p>
    <w:p w14:paraId="56E1745F" w14:textId="77777777" w:rsidR="00C41513" w:rsidRPr="00741B38" w:rsidRDefault="00C41513" w:rsidP="00A60405">
      <w:pPr>
        <w:numPr>
          <w:ilvl w:val="0"/>
          <w:numId w:val="28"/>
        </w:numPr>
        <w:autoSpaceDE w:val="0"/>
        <w:autoSpaceDN w:val="0"/>
        <w:adjustRightInd w:val="0"/>
        <w:jc w:val="both"/>
        <w:rPr>
          <w:rFonts w:eastAsia="Times New Roman"/>
          <w:lang w:eastAsia="sl-SI"/>
        </w:rPr>
      </w:pPr>
      <w:r w:rsidRPr="00741B38">
        <w:rPr>
          <w:rFonts w:eastAsia="Times New Roman"/>
          <w:lang w:eastAsia="sl-SI"/>
        </w:rPr>
        <w:t>če izbrani kandidat kot cenilec ni več sposoben za opravljanje storitev cenitve vrednosti nepremičnin (npr. smrt, izguba poslovne sposobnosti oz. drugi razlogi);</w:t>
      </w:r>
    </w:p>
    <w:p w14:paraId="223A4CEF" w14:textId="77777777" w:rsidR="00C41513" w:rsidRPr="00741B38" w:rsidRDefault="00C41513" w:rsidP="00A60405">
      <w:pPr>
        <w:numPr>
          <w:ilvl w:val="0"/>
          <w:numId w:val="28"/>
        </w:numPr>
        <w:autoSpaceDE w:val="0"/>
        <w:autoSpaceDN w:val="0"/>
        <w:adjustRightInd w:val="0"/>
        <w:jc w:val="both"/>
        <w:rPr>
          <w:rFonts w:eastAsia="Times New Roman"/>
          <w:lang w:eastAsia="sl-SI"/>
        </w:rPr>
      </w:pPr>
      <w:r w:rsidRPr="00741B38">
        <w:rPr>
          <w:rFonts w:eastAsia="Times New Roman"/>
          <w:lang w:eastAsia="sl-SI"/>
        </w:rPr>
        <w:t>če izbrani kandidat, ki je zagotavljal izvedbo del z ustrezno usposobljenim kadrom (z zaposlenim ali pogodbenim sodelavcem vsaj enim sodnim cenilcem ali pooblaščenim ocenjevalcem vrednosti nepremičnin), nima več na razpolago usposobljenega kadra ali ga zamenja brez soglasja naročnika;</w:t>
      </w:r>
    </w:p>
    <w:p w14:paraId="31A6404C" w14:textId="77777777" w:rsidR="00C41513" w:rsidRPr="00741B38" w:rsidRDefault="00C41513" w:rsidP="00A60405">
      <w:pPr>
        <w:numPr>
          <w:ilvl w:val="0"/>
          <w:numId w:val="28"/>
        </w:numPr>
        <w:autoSpaceDE w:val="0"/>
        <w:autoSpaceDN w:val="0"/>
        <w:adjustRightInd w:val="0"/>
        <w:jc w:val="both"/>
        <w:rPr>
          <w:rFonts w:eastAsia="Times New Roman"/>
          <w:lang w:eastAsia="sl-SI"/>
        </w:rPr>
      </w:pPr>
      <w:r w:rsidRPr="00741B38">
        <w:rPr>
          <w:rFonts w:eastAsia="Times New Roman"/>
          <w:lang w:eastAsia="sl-SI"/>
        </w:rPr>
        <w:t>če naročnik ugotovi, da je izbrani kandidat svoje delo opravil v nasprotju s pravili stroke oziroma nestrokovno ali da je storil veliko strokovno napako ali hujšo kršitev poklicnih pravil s področja ocenjevanja vrednosti nepremičnin.</w:t>
      </w:r>
    </w:p>
    <w:p w14:paraId="51FD646C" w14:textId="77777777" w:rsidR="00C41513" w:rsidRPr="00741B38" w:rsidRDefault="00C41513" w:rsidP="00A60405">
      <w:pPr>
        <w:autoSpaceDE w:val="0"/>
        <w:autoSpaceDN w:val="0"/>
        <w:adjustRightInd w:val="0"/>
        <w:jc w:val="both"/>
        <w:rPr>
          <w:rFonts w:eastAsia="Times New Roman"/>
          <w:lang w:eastAsia="sl-SI"/>
        </w:rPr>
      </w:pPr>
    </w:p>
    <w:p w14:paraId="010261A6"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V primeru razdrtja okvirnega sporazuma s posameznim izvajalcem ostane okvirni sporazum v veljavi s preostalimi izvajalci.</w:t>
      </w:r>
    </w:p>
    <w:p w14:paraId="5368CBAF" w14:textId="77777777" w:rsidR="00C41513" w:rsidRPr="00741B38" w:rsidRDefault="00C41513" w:rsidP="00A60405">
      <w:pPr>
        <w:autoSpaceDE w:val="0"/>
        <w:autoSpaceDN w:val="0"/>
        <w:adjustRightInd w:val="0"/>
        <w:jc w:val="both"/>
        <w:rPr>
          <w:rFonts w:eastAsia="Times New Roman"/>
          <w:lang w:eastAsia="sl-SI"/>
        </w:rPr>
      </w:pPr>
    </w:p>
    <w:p w14:paraId="0B2FF9D4" w14:textId="77777777" w:rsidR="00FC48EB" w:rsidRPr="00741B38" w:rsidRDefault="00FC48EB" w:rsidP="00A60405">
      <w:pPr>
        <w:autoSpaceDE w:val="0"/>
        <w:autoSpaceDN w:val="0"/>
        <w:adjustRightInd w:val="0"/>
        <w:rPr>
          <w:rFonts w:eastAsia="Times New Roman"/>
          <w:b/>
          <w:bCs/>
          <w:lang w:eastAsia="sl-SI"/>
        </w:rPr>
      </w:pPr>
    </w:p>
    <w:p w14:paraId="17C80CCF" w14:textId="77777777" w:rsidR="00C41513" w:rsidRPr="00741B38" w:rsidRDefault="00C41513" w:rsidP="00A60405">
      <w:pPr>
        <w:autoSpaceDE w:val="0"/>
        <w:autoSpaceDN w:val="0"/>
        <w:adjustRightInd w:val="0"/>
        <w:rPr>
          <w:rFonts w:eastAsia="Times New Roman"/>
          <w:lang w:eastAsia="sl-SI"/>
        </w:rPr>
      </w:pPr>
      <w:r w:rsidRPr="00741B38">
        <w:rPr>
          <w:rFonts w:eastAsia="Times New Roman"/>
          <w:b/>
          <w:bCs/>
          <w:lang w:eastAsia="sl-SI"/>
        </w:rPr>
        <w:t>14. VELJAVNOST OKVIRNEGA SPORAZUMA</w:t>
      </w:r>
    </w:p>
    <w:p w14:paraId="70A00E14"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47490DE6" w14:textId="77777777" w:rsidR="00C41513" w:rsidRPr="00741B38" w:rsidRDefault="00C41513" w:rsidP="00A60405">
      <w:pPr>
        <w:autoSpaceDE w:val="0"/>
        <w:autoSpaceDN w:val="0"/>
        <w:adjustRightInd w:val="0"/>
        <w:ind w:left="720"/>
        <w:rPr>
          <w:rFonts w:eastAsia="Times New Roman"/>
          <w:lang w:eastAsia="sl-SI"/>
        </w:rPr>
      </w:pPr>
    </w:p>
    <w:p w14:paraId="58A71B7A" w14:textId="1D70AF4E" w:rsidR="00C41513" w:rsidRPr="00741B38" w:rsidRDefault="006B7FF5" w:rsidP="006B7FF5">
      <w:pPr>
        <w:jc w:val="both"/>
        <w:rPr>
          <w:rFonts w:eastAsia="Times New Roman"/>
          <w:lang w:eastAsia="sl-SI"/>
        </w:rPr>
      </w:pPr>
      <w:r w:rsidRPr="00661CFA">
        <w:lastRenderedPageBreak/>
        <w:t xml:space="preserve">Ta sporazum je sklenjen, ko ga podpišeta obe stranki sporazuma, veljati začne, ko je izpolnjen pogoj iz </w:t>
      </w:r>
      <w:r>
        <w:t>20</w:t>
      </w:r>
      <w:r w:rsidRPr="00661CFA">
        <w:t xml:space="preserve">. člena </w:t>
      </w:r>
      <w:r>
        <w:t>tega sporazuma.</w:t>
      </w:r>
      <w:r w:rsidRPr="00661CFA">
        <w:t xml:space="preserve"> </w:t>
      </w:r>
    </w:p>
    <w:p w14:paraId="1DD5F8E1" w14:textId="77777777" w:rsidR="00C41513" w:rsidRPr="00741B38" w:rsidRDefault="00C41513" w:rsidP="00A60405">
      <w:pPr>
        <w:autoSpaceDE w:val="0"/>
        <w:autoSpaceDN w:val="0"/>
        <w:adjustRightInd w:val="0"/>
        <w:jc w:val="both"/>
        <w:rPr>
          <w:rFonts w:eastAsia="Times New Roman"/>
          <w:lang w:eastAsia="sl-SI"/>
        </w:rPr>
      </w:pPr>
    </w:p>
    <w:p w14:paraId="34B9963F" w14:textId="62FABFE0"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Ta sporazum je sklenjen za dol</w:t>
      </w:r>
      <w:r w:rsidR="00741B38" w:rsidRPr="00741B38">
        <w:rPr>
          <w:rFonts w:eastAsia="Times New Roman"/>
          <w:lang w:eastAsia="sl-SI"/>
        </w:rPr>
        <w:t xml:space="preserve">očen čas, in sicer do </w:t>
      </w:r>
      <w:r w:rsidR="006B7FF5">
        <w:rPr>
          <w:rFonts w:eastAsia="Times New Roman"/>
          <w:lang w:eastAsia="sl-SI"/>
        </w:rPr>
        <w:t xml:space="preserve">dne </w:t>
      </w:r>
      <w:r w:rsidR="00741B38" w:rsidRPr="00741B38">
        <w:rPr>
          <w:rFonts w:eastAsia="Times New Roman"/>
          <w:lang w:eastAsia="sl-SI"/>
        </w:rPr>
        <w:t>31.12.202</w:t>
      </w:r>
      <w:r w:rsidR="001E6ED7">
        <w:rPr>
          <w:rFonts w:eastAsia="Times New Roman"/>
          <w:lang w:eastAsia="sl-SI"/>
        </w:rPr>
        <w:t>9</w:t>
      </w:r>
      <w:r w:rsidRPr="00741B38">
        <w:rPr>
          <w:rFonts w:eastAsia="Times New Roman"/>
          <w:lang w:eastAsia="sl-SI"/>
        </w:rPr>
        <w:t>.</w:t>
      </w:r>
    </w:p>
    <w:p w14:paraId="654F3528" w14:textId="44248E8F" w:rsidR="00C41513" w:rsidRDefault="00C41513" w:rsidP="00A60405">
      <w:pPr>
        <w:autoSpaceDE w:val="0"/>
        <w:autoSpaceDN w:val="0"/>
        <w:adjustRightInd w:val="0"/>
        <w:rPr>
          <w:rFonts w:eastAsia="Times New Roman"/>
          <w:lang w:eastAsia="sl-SI"/>
        </w:rPr>
      </w:pPr>
    </w:p>
    <w:p w14:paraId="497DDCE4" w14:textId="77777777" w:rsidR="006B7FF5" w:rsidRPr="00741B38" w:rsidRDefault="006B7FF5" w:rsidP="00A60405">
      <w:pPr>
        <w:autoSpaceDE w:val="0"/>
        <w:autoSpaceDN w:val="0"/>
        <w:adjustRightInd w:val="0"/>
        <w:rPr>
          <w:rFonts w:eastAsia="Times New Roman"/>
          <w:lang w:eastAsia="sl-SI"/>
        </w:rPr>
      </w:pPr>
    </w:p>
    <w:p w14:paraId="2AB72FDA" w14:textId="77777777" w:rsidR="00C41513" w:rsidRPr="00741B38" w:rsidRDefault="00C41513" w:rsidP="00A60405">
      <w:pPr>
        <w:autoSpaceDE w:val="0"/>
        <w:autoSpaceDN w:val="0"/>
        <w:adjustRightInd w:val="0"/>
        <w:rPr>
          <w:rFonts w:eastAsia="Times New Roman"/>
          <w:b/>
          <w:bCs/>
          <w:lang w:eastAsia="sl-SI"/>
        </w:rPr>
      </w:pPr>
      <w:r w:rsidRPr="00741B38">
        <w:rPr>
          <w:rFonts w:eastAsia="Times New Roman"/>
          <w:b/>
          <w:bCs/>
          <w:lang w:eastAsia="sl-SI"/>
        </w:rPr>
        <w:t>15. SPREMEMBE OKVIRNEGA SPORAZUMA</w:t>
      </w:r>
    </w:p>
    <w:p w14:paraId="50B37C63"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10B7B2AA" w14:textId="77777777" w:rsidR="00C41513" w:rsidRPr="00741B38" w:rsidRDefault="00C41513" w:rsidP="00A60405">
      <w:pPr>
        <w:autoSpaceDE w:val="0"/>
        <w:autoSpaceDN w:val="0"/>
        <w:adjustRightInd w:val="0"/>
        <w:ind w:left="720"/>
        <w:rPr>
          <w:rFonts w:eastAsia="Times New Roman"/>
          <w:lang w:eastAsia="sl-SI"/>
        </w:rPr>
      </w:pPr>
    </w:p>
    <w:p w14:paraId="724DEF48" w14:textId="69DC05B5"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Vse spremembe in dopolnitve tega sporazuma se dogovorijo </w:t>
      </w:r>
      <w:r w:rsidR="006B7FF5">
        <w:rPr>
          <w:rFonts w:eastAsia="Times New Roman"/>
          <w:lang w:eastAsia="sl-SI"/>
        </w:rPr>
        <w:t xml:space="preserve">sporazumno </w:t>
      </w:r>
      <w:r w:rsidRPr="00741B38">
        <w:rPr>
          <w:rFonts w:eastAsia="Times New Roman"/>
          <w:lang w:eastAsia="sl-SI"/>
        </w:rPr>
        <w:t>v obliki pisnih aneksov k temu sporazumu.</w:t>
      </w:r>
    </w:p>
    <w:p w14:paraId="32E1A0F5" w14:textId="77777777" w:rsidR="00C41513" w:rsidRPr="00741B38" w:rsidRDefault="00C41513" w:rsidP="00A60405">
      <w:pPr>
        <w:autoSpaceDE w:val="0"/>
        <w:autoSpaceDN w:val="0"/>
        <w:adjustRightInd w:val="0"/>
        <w:jc w:val="both"/>
        <w:rPr>
          <w:rFonts w:eastAsia="Times New Roman"/>
          <w:lang w:eastAsia="sl-SI"/>
        </w:rPr>
      </w:pPr>
    </w:p>
    <w:p w14:paraId="14E89DF7"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Če katerakoli od določb okvirnega sporazuma je ali postane neveljavna, to ne vpliva na ostale določbe okvirnega sporazuma. Neveljavna določba se nadomesti z veljavno, ki mora čim bolj ustrezati namenu, ki ga je želela doseči neveljavna določba. </w:t>
      </w:r>
    </w:p>
    <w:p w14:paraId="3B00C0BB" w14:textId="38D3DD53" w:rsidR="00C41513" w:rsidRDefault="00C41513" w:rsidP="00A60405">
      <w:pPr>
        <w:autoSpaceDE w:val="0"/>
        <w:autoSpaceDN w:val="0"/>
        <w:adjustRightInd w:val="0"/>
        <w:rPr>
          <w:rFonts w:eastAsia="Times New Roman"/>
          <w:lang w:eastAsia="sl-SI"/>
        </w:rPr>
      </w:pPr>
    </w:p>
    <w:p w14:paraId="32DE9A8F" w14:textId="77777777" w:rsidR="006B7FF5" w:rsidRPr="00741B38" w:rsidRDefault="006B7FF5" w:rsidP="00A60405">
      <w:pPr>
        <w:autoSpaceDE w:val="0"/>
        <w:autoSpaceDN w:val="0"/>
        <w:adjustRightInd w:val="0"/>
        <w:rPr>
          <w:rFonts w:eastAsia="Times New Roman"/>
          <w:lang w:eastAsia="sl-SI"/>
        </w:rPr>
      </w:pPr>
    </w:p>
    <w:p w14:paraId="26EEA206" w14:textId="77777777" w:rsidR="00C41513" w:rsidRPr="00741B38" w:rsidRDefault="00C41513" w:rsidP="00A60405">
      <w:pPr>
        <w:autoSpaceDE w:val="0"/>
        <w:autoSpaceDN w:val="0"/>
        <w:adjustRightInd w:val="0"/>
        <w:jc w:val="both"/>
        <w:rPr>
          <w:rFonts w:eastAsia="Times New Roman"/>
          <w:b/>
          <w:bCs/>
          <w:lang w:eastAsia="sl-SI"/>
        </w:rPr>
      </w:pPr>
      <w:r w:rsidRPr="00741B38">
        <w:rPr>
          <w:rFonts w:eastAsia="Times New Roman"/>
          <w:b/>
          <w:bCs/>
          <w:lang w:eastAsia="sl-SI"/>
        </w:rPr>
        <w:t xml:space="preserve">16. KONČNE DOLOČBE </w:t>
      </w:r>
    </w:p>
    <w:p w14:paraId="2BCA7CB9" w14:textId="77777777" w:rsidR="00C41513" w:rsidRPr="00741B38" w:rsidRDefault="00C41513" w:rsidP="00A6040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121F960F" w14:textId="77777777" w:rsidR="00C41513" w:rsidRPr="00741B38" w:rsidRDefault="00C41513" w:rsidP="00A60405">
      <w:pPr>
        <w:autoSpaceDE w:val="0"/>
        <w:autoSpaceDN w:val="0"/>
        <w:adjustRightInd w:val="0"/>
        <w:ind w:left="720"/>
        <w:rPr>
          <w:rFonts w:eastAsia="Times New Roman"/>
          <w:lang w:eastAsia="sl-SI"/>
        </w:rPr>
      </w:pPr>
    </w:p>
    <w:p w14:paraId="60CC708C"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Okvirni sporazum je sklenjen z dnem podpisa zadnje od obeh strank sporazuma in velja za čas veljavnosti, kot je opredeljeno v 27. členu tega sporazuma. </w:t>
      </w:r>
    </w:p>
    <w:p w14:paraId="1E06A66B" w14:textId="77777777" w:rsidR="00C41513" w:rsidRPr="00741B38" w:rsidRDefault="00C41513" w:rsidP="00A60405">
      <w:pPr>
        <w:autoSpaceDE w:val="0"/>
        <w:autoSpaceDN w:val="0"/>
        <w:adjustRightInd w:val="0"/>
        <w:jc w:val="both"/>
        <w:rPr>
          <w:rFonts w:eastAsia="Times New Roman"/>
          <w:lang w:eastAsia="sl-SI"/>
        </w:rPr>
      </w:pPr>
    </w:p>
    <w:p w14:paraId="002B1E82" w14:textId="77777777" w:rsidR="00C41513" w:rsidRPr="00741B38" w:rsidRDefault="00C41513" w:rsidP="00A60405">
      <w:pPr>
        <w:autoSpaceDE w:val="0"/>
        <w:autoSpaceDN w:val="0"/>
        <w:adjustRightInd w:val="0"/>
        <w:jc w:val="both"/>
        <w:rPr>
          <w:rFonts w:eastAsia="Times New Roman"/>
          <w:lang w:eastAsia="sl-SI"/>
        </w:rPr>
      </w:pPr>
      <w:r w:rsidRPr="00741B38">
        <w:rPr>
          <w:rFonts w:eastAsia="Times New Roman"/>
          <w:lang w:eastAsia="sl-SI"/>
        </w:rPr>
        <w:t xml:space="preserve">Stranki tega okvirnega sporazuma se dogovorita, da bosta poskušali vse spore iz tega okvirnega sporazuma rešiti sporazumno z neposrednimi pogovori med pooblaščenimi predstavniki obeh strank okvirnega sporazuma. V kolikor sporazum med strankama ne bi bil mogoč, se dogovorita, da bo o sporih iz tega sporazuma odločalo stvarno pristojno sodišče v Celju. </w:t>
      </w:r>
    </w:p>
    <w:p w14:paraId="6D3E85C9" w14:textId="77777777" w:rsidR="006B7FF5" w:rsidRPr="00661CFA" w:rsidRDefault="006B7FF5" w:rsidP="006B7FF5">
      <w:pPr>
        <w:autoSpaceDE w:val="0"/>
        <w:autoSpaceDN w:val="0"/>
        <w:adjustRightInd w:val="0"/>
        <w:jc w:val="both"/>
      </w:pPr>
    </w:p>
    <w:p w14:paraId="37EA3704" w14:textId="77777777" w:rsidR="006B7FF5" w:rsidRPr="00741B38" w:rsidRDefault="006B7FF5" w:rsidP="006B7FF5">
      <w:pPr>
        <w:numPr>
          <w:ilvl w:val="0"/>
          <w:numId w:val="29"/>
        </w:numPr>
        <w:autoSpaceDE w:val="0"/>
        <w:autoSpaceDN w:val="0"/>
        <w:adjustRightInd w:val="0"/>
        <w:jc w:val="center"/>
        <w:rPr>
          <w:rFonts w:eastAsia="Times New Roman"/>
          <w:lang w:eastAsia="sl-SI"/>
        </w:rPr>
      </w:pPr>
      <w:bookmarkStart w:id="9" w:name="_Hlk84923849"/>
      <w:r w:rsidRPr="00741B38">
        <w:rPr>
          <w:rFonts w:eastAsia="Times New Roman"/>
          <w:lang w:eastAsia="sl-SI"/>
        </w:rPr>
        <w:t>člen</w:t>
      </w:r>
    </w:p>
    <w:bookmarkEnd w:id="9"/>
    <w:p w14:paraId="242C915E" w14:textId="77777777" w:rsidR="006B7FF5" w:rsidRPr="0043567F" w:rsidRDefault="006B7FF5" w:rsidP="006B7FF5"/>
    <w:p w14:paraId="5CD1775F" w14:textId="77777777" w:rsidR="006B7FF5" w:rsidRPr="0043567F" w:rsidRDefault="006B7FF5" w:rsidP="006B7FF5">
      <w:pPr>
        <w:jc w:val="both"/>
      </w:pPr>
      <w:r w:rsidRPr="0043567F">
        <w:t xml:space="preserve">Sestavni del </w:t>
      </w:r>
      <w:r>
        <w:t>tega okvirnega sporazuma</w:t>
      </w:r>
      <w:r w:rsidRPr="0043567F">
        <w:t xml:space="preserve"> so naslednje priloge:</w:t>
      </w:r>
    </w:p>
    <w:p w14:paraId="6ADD6880" w14:textId="15748ECB" w:rsidR="006B7FF5" w:rsidRPr="0043567F" w:rsidRDefault="006B7FF5" w:rsidP="006B7FF5">
      <w:pPr>
        <w:numPr>
          <w:ilvl w:val="0"/>
          <w:numId w:val="38"/>
        </w:numPr>
        <w:tabs>
          <w:tab w:val="left" w:pos="283"/>
        </w:tabs>
        <w:jc w:val="both"/>
      </w:pPr>
      <w:r w:rsidRPr="0043567F">
        <w:t>razpisna dokumentacija naročnika št.</w:t>
      </w:r>
      <w:r w:rsidR="001E6ED7">
        <w:t>:</w:t>
      </w:r>
      <w:r w:rsidR="001E6ED7" w:rsidRPr="001E6ED7">
        <w:t xml:space="preserve"> 4305-44/2025</w:t>
      </w:r>
      <w:r w:rsidRPr="0043567F">
        <w:t>;</w:t>
      </w:r>
    </w:p>
    <w:p w14:paraId="4AFEF368" w14:textId="6FB2976F" w:rsidR="006B7FF5" w:rsidRDefault="006B7FF5" w:rsidP="006B7FF5">
      <w:pPr>
        <w:numPr>
          <w:ilvl w:val="0"/>
          <w:numId w:val="38"/>
        </w:numPr>
        <w:tabs>
          <w:tab w:val="left" w:pos="283"/>
        </w:tabs>
        <w:jc w:val="both"/>
      </w:pPr>
      <w:r w:rsidRPr="0043567F">
        <w:t>ponudbena dokumentacija izvajalca</w:t>
      </w:r>
      <w:r w:rsidR="003A30B8">
        <w:t xml:space="preserve"> št. _____________ z dne __________</w:t>
      </w:r>
      <w:r w:rsidRPr="0043567F">
        <w:t>;</w:t>
      </w:r>
    </w:p>
    <w:p w14:paraId="31CCAED4" w14:textId="77777777" w:rsidR="006B7FF5" w:rsidRPr="002B75EE" w:rsidRDefault="006B7FF5" w:rsidP="006B7FF5">
      <w:pPr>
        <w:pStyle w:val="Odstavekseznama"/>
        <w:numPr>
          <w:ilvl w:val="0"/>
          <w:numId w:val="38"/>
        </w:numPr>
        <w:autoSpaceDE w:val="0"/>
        <w:autoSpaceDN w:val="0"/>
        <w:adjustRightInd w:val="0"/>
        <w:jc w:val="both"/>
        <w:rPr>
          <w:rFonts w:ascii="Trebuchet MS" w:hAnsi="Trebuchet MS"/>
          <w:sz w:val="22"/>
          <w:szCs w:val="22"/>
        </w:rPr>
      </w:pPr>
      <w:r w:rsidRPr="002B75EE">
        <w:rPr>
          <w:rFonts w:ascii="Trebuchet MS" w:hAnsi="Trebuchet MS"/>
          <w:sz w:val="22"/>
          <w:szCs w:val="22"/>
        </w:rPr>
        <w:t>kopija zavarovalne police za zavarovanje civilne odgovornosti izvajalca</w:t>
      </w:r>
      <w:r>
        <w:rPr>
          <w:rFonts w:ascii="Trebuchet MS" w:hAnsi="Trebuchet MS"/>
          <w:sz w:val="22"/>
          <w:szCs w:val="22"/>
        </w:rPr>
        <w:t>;</w:t>
      </w:r>
    </w:p>
    <w:p w14:paraId="145BD0E3" w14:textId="77777777" w:rsidR="006B7FF5" w:rsidRPr="0043567F" w:rsidRDefault="006B7FF5" w:rsidP="006B7FF5">
      <w:pPr>
        <w:numPr>
          <w:ilvl w:val="0"/>
          <w:numId w:val="38"/>
        </w:numPr>
        <w:tabs>
          <w:tab w:val="left" w:pos="283"/>
        </w:tabs>
        <w:jc w:val="both"/>
      </w:pPr>
      <w:r>
        <w:t>finančno zavarovanje za dobro izvedbo pogodbenih obveznosti.</w:t>
      </w:r>
    </w:p>
    <w:p w14:paraId="21694E16" w14:textId="5BC940B4" w:rsidR="006B7FF5" w:rsidRDefault="006B7FF5" w:rsidP="006B7FF5">
      <w:pPr>
        <w:jc w:val="both"/>
      </w:pPr>
    </w:p>
    <w:p w14:paraId="69C672FB" w14:textId="77777777" w:rsidR="006B7FF5" w:rsidRPr="00741B38" w:rsidRDefault="006B7FF5" w:rsidP="006B7FF5">
      <w:pPr>
        <w:numPr>
          <w:ilvl w:val="0"/>
          <w:numId w:val="29"/>
        </w:numPr>
        <w:autoSpaceDE w:val="0"/>
        <w:autoSpaceDN w:val="0"/>
        <w:adjustRightInd w:val="0"/>
        <w:jc w:val="center"/>
        <w:rPr>
          <w:rFonts w:eastAsia="Times New Roman"/>
          <w:lang w:eastAsia="sl-SI"/>
        </w:rPr>
      </w:pPr>
      <w:r w:rsidRPr="00741B38">
        <w:rPr>
          <w:rFonts w:eastAsia="Times New Roman"/>
          <w:lang w:eastAsia="sl-SI"/>
        </w:rPr>
        <w:t>člen</w:t>
      </w:r>
    </w:p>
    <w:p w14:paraId="7FF7E121" w14:textId="77777777" w:rsidR="006B7FF5" w:rsidRPr="00661CFA" w:rsidRDefault="006B7FF5" w:rsidP="006B7FF5">
      <w:pPr>
        <w:autoSpaceDE w:val="0"/>
        <w:autoSpaceDN w:val="0"/>
        <w:adjustRightInd w:val="0"/>
        <w:jc w:val="both"/>
      </w:pPr>
    </w:p>
    <w:p w14:paraId="63849BEF" w14:textId="7F6E1582" w:rsidR="006B7FF5" w:rsidRPr="00661CFA" w:rsidRDefault="006B7FF5" w:rsidP="006B7FF5">
      <w:pPr>
        <w:autoSpaceDE w:val="0"/>
        <w:autoSpaceDN w:val="0"/>
        <w:adjustRightInd w:val="0"/>
        <w:jc w:val="both"/>
      </w:pPr>
      <w:r w:rsidRPr="00661CFA">
        <w:t xml:space="preserve">Okvirni sporazum je z vsakim posameznim izvajalcem sestavljen v 2 (dveh) </w:t>
      </w:r>
      <w:r>
        <w:t xml:space="preserve">enakovrednih </w:t>
      </w:r>
      <w:r w:rsidRPr="00661CFA">
        <w:t>izv</w:t>
      </w:r>
      <w:r>
        <w:t>irnikih</w:t>
      </w:r>
      <w:r w:rsidRPr="00661CFA">
        <w:t xml:space="preserve">, od katerih prejme vsaka stranka 1 (en) izvod. </w:t>
      </w:r>
    </w:p>
    <w:p w14:paraId="4BFDA009" w14:textId="77777777" w:rsidR="00681076" w:rsidRDefault="00681076" w:rsidP="00681076">
      <w:pPr>
        <w:autoSpaceDE w:val="0"/>
        <w:autoSpaceDN w:val="0"/>
        <w:adjustRightInd w:val="0"/>
        <w:jc w:val="both"/>
      </w:pPr>
    </w:p>
    <w:p w14:paraId="5BF14CAA" w14:textId="3086D18B" w:rsidR="00681076" w:rsidRDefault="00681076" w:rsidP="00681076">
      <w:pPr>
        <w:autoSpaceDE w:val="0"/>
        <w:autoSpaceDN w:val="0"/>
        <w:adjustRightInd w:val="0"/>
        <w:jc w:val="both"/>
      </w:pPr>
      <w:r>
        <w:t xml:space="preserve">Št. zadeve: </w:t>
      </w:r>
      <w:r w:rsidR="001E6ED7" w:rsidRPr="001E6ED7">
        <w:t>4305-44/2025</w:t>
      </w:r>
    </w:p>
    <w:p w14:paraId="5316F5F7" w14:textId="77777777" w:rsidR="00681076" w:rsidRPr="00E757B9" w:rsidRDefault="00681076" w:rsidP="00681076">
      <w:pPr>
        <w:autoSpaceDE w:val="0"/>
        <w:autoSpaceDN w:val="0"/>
        <w:adjustRightInd w:val="0"/>
        <w:jc w:val="both"/>
      </w:pPr>
      <w:r>
        <w:t>Št. pogodbe: _____________</w:t>
      </w:r>
    </w:p>
    <w:p w14:paraId="5F42C9B5" w14:textId="77777777" w:rsidR="00681076" w:rsidRPr="00E757B9" w:rsidRDefault="00681076" w:rsidP="00681076">
      <w:pPr>
        <w:autoSpaceDE w:val="0"/>
        <w:autoSpaceDN w:val="0"/>
        <w:adjustRightInd w:val="0"/>
        <w:jc w:val="both"/>
      </w:pPr>
    </w:p>
    <w:p w14:paraId="204112D3" w14:textId="336BD5C0" w:rsidR="00681076" w:rsidRPr="0003690F" w:rsidRDefault="00681076" w:rsidP="00681076">
      <w:pPr>
        <w:jc w:val="both"/>
      </w:pPr>
      <w:r w:rsidRPr="0003690F">
        <w:t>V Celju, _______________</w:t>
      </w:r>
      <w:r w:rsidRPr="0003690F">
        <w:tab/>
      </w:r>
      <w:r w:rsidRPr="0003690F">
        <w:tab/>
      </w:r>
      <w:r w:rsidRPr="0003690F">
        <w:tab/>
      </w:r>
      <w:r w:rsidRPr="0003690F">
        <w:tab/>
      </w:r>
      <w:r w:rsidR="00FC48EB" w:rsidRPr="0003690F">
        <w:t xml:space="preserve">                  </w:t>
      </w:r>
      <w:r w:rsidRPr="0003690F">
        <w:t>V/Na ___________,_____________</w:t>
      </w:r>
      <w:r w:rsidRPr="0003690F">
        <w:tab/>
      </w:r>
      <w:r w:rsidRPr="0003690F">
        <w:tab/>
      </w:r>
      <w:r w:rsidRPr="0003690F">
        <w:tab/>
      </w:r>
      <w:r w:rsidRPr="0003690F">
        <w:tab/>
      </w:r>
    </w:p>
    <w:p w14:paraId="7B7BFBF8" w14:textId="77777777" w:rsidR="00681076" w:rsidRPr="00E757B9" w:rsidRDefault="00681076" w:rsidP="00681076">
      <w:pPr>
        <w:jc w:val="both"/>
        <w:rPr>
          <w:sz w:val="20"/>
        </w:rPr>
      </w:pPr>
    </w:p>
    <w:p w14:paraId="5E7E58B2" w14:textId="466D4050" w:rsidR="00681076" w:rsidRPr="00E757B9" w:rsidRDefault="00681076" w:rsidP="00681076">
      <w:pPr>
        <w:jc w:val="both"/>
        <w:rPr>
          <w:b/>
        </w:rPr>
      </w:pPr>
      <w:r w:rsidRPr="00E757B9">
        <w:rPr>
          <w:b/>
        </w:rPr>
        <w:t>NAROČNIK:</w:t>
      </w:r>
      <w:r w:rsidRPr="00E757B9">
        <w:rPr>
          <w:b/>
        </w:rPr>
        <w:tab/>
      </w:r>
      <w:r w:rsidRPr="00E757B9">
        <w:rPr>
          <w:b/>
        </w:rPr>
        <w:tab/>
      </w:r>
      <w:r w:rsidRPr="00E757B9">
        <w:rPr>
          <w:b/>
        </w:rPr>
        <w:tab/>
      </w:r>
      <w:r w:rsidRPr="00E757B9">
        <w:rPr>
          <w:b/>
        </w:rPr>
        <w:tab/>
      </w:r>
      <w:r w:rsidRPr="00E757B9">
        <w:rPr>
          <w:b/>
        </w:rPr>
        <w:tab/>
      </w:r>
      <w:r w:rsidRPr="00E757B9">
        <w:rPr>
          <w:b/>
        </w:rPr>
        <w:tab/>
      </w:r>
      <w:r w:rsidR="00726F52">
        <w:rPr>
          <w:b/>
        </w:rPr>
        <w:t xml:space="preserve">                          </w:t>
      </w:r>
      <w:r w:rsidRPr="00E757B9">
        <w:rPr>
          <w:b/>
        </w:rPr>
        <w:t>IZVAJALEC:</w:t>
      </w:r>
    </w:p>
    <w:p w14:paraId="301D8B64" w14:textId="1C3F31B5" w:rsidR="00681076" w:rsidRPr="00E757B9" w:rsidRDefault="00681076" w:rsidP="00681076">
      <w:pPr>
        <w:rPr>
          <w:b/>
        </w:rPr>
      </w:pPr>
      <w:r>
        <w:rPr>
          <w:b/>
        </w:rPr>
        <w:t>MESTNA OBČINA CELJE</w:t>
      </w:r>
      <w:r w:rsidRPr="00E757B9">
        <w:rPr>
          <w:b/>
        </w:rPr>
        <w:t xml:space="preserve"> </w:t>
      </w:r>
      <w:r w:rsidRPr="00E757B9">
        <w:rPr>
          <w:b/>
        </w:rPr>
        <w:tab/>
      </w:r>
      <w:r w:rsidRPr="00E757B9">
        <w:rPr>
          <w:b/>
        </w:rPr>
        <w:tab/>
      </w:r>
      <w:r w:rsidRPr="00E757B9">
        <w:rPr>
          <w:b/>
        </w:rPr>
        <w:tab/>
      </w:r>
      <w:r w:rsidRPr="00E757B9">
        <w:rPr>
          <w:b/>
        </w:rPr>
        <w:tab/>
      </w:r>
      <w:r w:rsidR="00726F52">
        <w:rPr>
          <w:b/>
        </w:rPr>
        <w:t xml:space="preserve">                           </w:t>
      </w:r>
      <w:r w:rsidRPr="00E757B9">
        <w:t>_______________________</w:t>
      </w:r>
    </w:p>
    <w:p w14:paraId="7879564A" w14:textId="2DF081CA" w:rsidR="00681076" w:rsidRDefault="00726F52" w:rsidP="00681076">
      <w:pPr>
        <w:jc w:val="both"/>
      </w:pPr>
      <w:r>
        <w:t>Matija Kovač</w:t>
      </w:r>
      <w:r w:rsidR="00681076" w:rsidRPr="00E757B9">
        <w:t>, župan</w:t>
      </w:r>
      <w:r w:rsidR="00681076" w:rsidRPr="00E757B9">
        <w:tab/>
      </w:r>
      <w:r w:rsidR="00681076" w:rsidRPr="00E757B9">
        <w:tab/>
      </w:r>
      <w:r w:rsidR="00681076" w:rsidRPr="00E757B9">
        <w:tab/>
      </w:r>
      <w:r w:rsidR="00681076" w:rsidRPr="00E757B9">
        <w:tab/>
      </w:r>
      <w:r w:rsidR="00681076" w:rsidRPr="00E757B9">
        <w:tab/>
      </w:r>
      <w:r>
        <w:t xml:space="preserve">                           </w:t>
      </w:r>
      <w:r w:rsidR="00681076" w:rsidRPr="00E757B9">
        <w:t>_______________________</w:t>
      </w:r>
    </w:p>
    <w:p w14:paraId="01225C49" w14:textId="77777777" w:rsidR="00623E23" w:rsidRPr="00741B38" w:rsidRDefault="00623E23" w:rsidP="00A60405"/>
    <w:p w14:paraId="152FCB8B" w14:textId="77777777" w:rsidR="009208D7" w:rsidRDefault="009208D7" w:rsidP="00A60405">
      <w:pPr>
        <w:jc w:val="both"/>
        <w:rPr>
          <w:b/>
        </w:rPr>
      </w:pPr>
    </w:p>
    <w:sectPr w:rsidR="009208D7" w:rsidSect="00A26690">
      <w:footerReference w:type="default" r:id="rId11"/>
      <w:pgSz w:w="11906" w:h="16838"/>
      <w:pgMar w:top="1134" w:right="1134" w:bottom="1134" w:left="1134"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ADF14" w14:textId="77777777" w:rsidR="006A5FD1" w:rsidRDefault="006A5FD1" w:rsidP="005F0F7C">
      <w:r>
        <w:separator/>
      </w:r>
    </w:p>
  </w:endnote>
  <w:endnote w:type="continuationSeparator" w:id="0">
    <w:p w14:paraId="0BCDC644" w14:textId="77777777" w:rsidR="006A5FD1" w:rsidRDefault="006A5FD1"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6A243DEC" w:rsidR="00ED4674" w:rsidRDefault="00ED4674">
    <w:pPr>
      <w:pStyle w:val="Noga"/>
      <w:jc w:val="center"/>
    </w:pPr>
    <w:r>
      <w:fldChar w:fldCharType="begin"/>
    </w:r>
    <w:r>
      <w:instrText>PAGE   \* MERGEFORMAT</w:instrText>
    </w:r>
    <w:r>
      <w:fldChar w:fldCharType="separate"/>
    </w:r>
    <w:r w:rsidR="00AE3350">
      <w:rPr>
        <w:noProof/>
      </w:rPr>
      <w:t>48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F6D69" w14:textId="77777777" w:rsidR="006A5FD1" w:rsidRDefault="006A5FD1" w:rsidP="005F0F7C">
      <w:r>
        <w:separator/>
      </w:r>
    </w:p>
  </w:footnote>
  <w:footnote w:type="continuationSeparator" w:id="0">
    <w:p w14:paraId="4B1DBA17" w14:textId="77777777" w:rsidR="006A5FD1" w:rsidRDefault="006A5FD1" w:rsidP="005F0F7C">
      <w:r>
        <w:continuationSeparator/>
      </w:r>
    </w:p>
  </w:footnote>
  <w:footnote w:id="1">
    <w:p w14:paraId="0AC80722" w14:textId="7D99FAFD" w:rsidR="008C71ED" w:rsidRPr="008C71ED" w:rsidRDefault="008C71ED" w:rsidP="008C71ED">
      <w:pPr>
        <w:pStyle w:val="Sprotnaopomba-besedilo"/>
        <w:jc w:val="both"/>
        <w:rPr>
          <w:rFonts w:ascii="Trebuchet MS" w:hAnsi="Trebuchet MS"/>
          <w:sz w:val="22"/>
          <w:szCs w:val="22"/>
        </w:rPr>
      </w:pPr>
      <w:r w:rsidRPr="008C71ED">
        <w:rPr>
          <w:rStyle w:val="Sprotnaopomba-sklic"/>
          <w:rFonts w:ascii="Trebuchet MS" w:hAnsi="Trebuchet MS"/>
          <w:sz w:val="22"/>
          <w:szCs w:val="22"/>
        </w:rPr>
        <w:footnoteRef/>
      </w:r>
      <w:r w:rsidRPr="008C71ED">
        <w:rPr>
          <w:rFonts w:ascii="Trebuchet MS" w:hAnsi="Trebuchet MS"/>
          <w:sz w:val="22"/>
          <w:szCs w:val="22"/>
        </w:rPr>
        <w:t xml:space="preserve">   Ponudnik označi, ali je mikro, malo ali srednje podjetje (MSP)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7164"/>
        </w:tabs>
        <w:ind w:left="7164"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3905"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2437D53"/>
    <w:multiLevelType w:val="hybridMultilevel"/>
    <w:tmpl w:val="340ADBA6"/>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BC18AB"/>
    <w:multiLevelType w:val="hybridMultilevel"/>
    <w:tmpl w:val="0C56C488"/>
    <w:lvl w:ilvl="0" w:tplc="0426806C">
      <w:start w:val="1"/>
      <w:numFmt w:val="upperLetter"/>
      <w:lvlText w:val="%1)"/>
      <w:lvlJc w:val="left"/>
      <w:pPr>
        <w:ind w:left="1068" w:hanging="360"/>
      </w:pPr>
      <w:rPr>
        <w:rFonts w:hint="default"/>
        <w:u w:val="none"/>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D0E7594"/>
    <w:multiLevelType w:val="hybridMultilevel"/>
    <w:tmpl w:val="B32C1C82"/>
    <w:lvl w:ilvl="0" w:tplc="E05608FC">
      <w:start w:val="11"/>
      <w:numFmt w:val="decimal"/>
      <w:lvlText w:val="%1."/>
      <w:lvlJc w:val="left"/>
      <w:pPr>
        <w:ind w:left="765" w:hanging="4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D5B0188"/>
    <w:multiLevelType w:val="hybridMultilevel"/>
    <w:tmpl w:val="EA763846"/>
    <w:lvl w:ilvl="0" w:tplc="0426806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0FC34CC5"/>
    <w:multiLevelType w:val="multilevel"/>
    <w:tmpl w:val="5DCCB612"/>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10110100"/>
    <w:multiLevelType w:val="hybridMultilevel"/>
    <w:tmpl w:val="1A06A3D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126266A2"/>
    <w:multiLevelType w:val="multilevel"/>
    <w:tmpl w:val="92843556"/>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16E91122"/>
    <w:multiLevelType w:val="hybridMultilevel"/>
    <w:tmpl w:val="8F6CA1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22"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213797"/>
    <w:multiLevelType w:val="hybridMultilevel"/>
    <w:tmpl w:val="1F62605A"/>
    <w:lvl w:ilvl="0" w:tplc="0424000F">
      <w:start w:val="13"/>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2BFC0B17"/>
    <w:multiLevelType w:val="multilevel"/>
    <w:tmpl w:val="5DE231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16C31EE"/>
    <w:multiLevelType w:val="hybridMultilevel"/>
    <w:tmpl w:val="DCF2C9B8"/>
    <w:lvl w:ilvl="0" w:tplc="DE7003E6">
      <w:start w:val="3"/>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A1F7C90"/>
    <w:multiLevelType w:val="hybridMultilevel"/>
    <w:tmpl w:val="FB301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0F20D4"/>
    <w:multiLevelType w:val="hybridMultilevel"/>
    <w:tmpl w:val="3F925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902A52"/>
    <w:multiLevelType w:val="hybridMultilevel"/>
    <w:tmpl w:val="815C3FF2"/>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8B45E0"/>
    <w:multiLevelType w:val="hybridMultilevel"/>
    <w:tmpl w:val="093E1088"/>
    <w:lvl w:ilvl="0" w:tplc="0424000F">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695027B"/>
    <w:multiLevelType w:val="hybridMultilevel"/>
    <w:tmpl w:val="CF1E693C"/>
    <w:lvl w:ilvl="0" w:tplc="52CE1AE4">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9796636"/>
    <w:multiLevelType w:val="hybridMultilevel"/>
    <w:tmpl w:val="9DA8D268"/>
    <w:lvl w:ilvl="0" w:tplc="EF1EEB6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9D2469D"/>
    <w:multiLevelType w:val="hybridMultilevel"/>
    <w:tmpl w:val="5C8E0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BE83E53"/>
    <w:multiLevelType w:val="hybridMultilevel"/>
    <w:tmpl w:val="F1E0DAA0"/>
    <w:lvl w:ilvl="0" w:tplc="71683E4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52AF5696"/>
    <w:multiLevelType w:val="hybridMultilevel"/>
    <w:tmpl w:val="556A41F0"/>
    <w:lvl w:ilvl="0" w:tplc="0426806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568F69B3"/>
    <w:multiLevelType w:val="hybridMultilevel"/>
    <w:tmpl w:val="026C5B2C"/>
    <w:lvl w:ilvl="0" w:tplc="86D07D2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6C7494A"/>
    <w:multiLevelType w:val="hybridMultilevel"/>
    <w:tmpl w:val="F9A83A8C"/>
    <w:lvl w:ilvl="0" w:tplc="0426806C">
      <w:start w:val="1"/>
      <w:numFmt w:val="upperLetter"/>
      <w:lvlText w:val="%1)"/>
      <w:lvlJc w:val="left"/>
      <w:pPr>
        <w:ind w:left="1068" w:hanging="360"/>
      </w:pPr>
      <w:rPr>
        <w:rFonts w:hint="default"/>
        <w:u w:val="none"/>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5F2675AA"/>
    <w:multiLevelType w:val="hybridMultilevel"/>
    <w:tmpl w:val="B27002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2748D5"/>
    <w:multiLevelType w:val="hybridMultilevel"/>
    <w:tmpl w:val="82B26B1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3"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75161DC8"/>
    <w:multiLevelType w:val="hybridMultilevel"/>
    <w:tmpl w:val="6242E160"/>
    <w:lvl w:ilvl="0" w:tplc="97A6681C">
      <w:start w:val="1"/>
      <w:numFmt w:val="upperLetter"/>
      <w:lvlText w:val="%1)"/>
      <w:lvlJc w:val="left"/>
      <w:pPr>
        <w:ind w:left="1143" w:hanging="360"/>
      </w:pPr>
      <w:rPr>
        <w:rFonts w:hint="default"/>
      </w:rPr>
    </w:lvl>
    <w:lvl w:ilvl="1" w:tplc="04240019" w:tentative="1">
      <w:start w:val="1"/>
      <w:numFmt w:val="lowerLetter"/>
      <w:lvlText w:val="%2."/>
      <w:lvlJc w:val="left"/>
      <w:pPr>
        <w:ind w:left="1863" w:hanging="360"/>
      </w:pPr>
    </w:lvl>
    <w:lvl w:ilvl="2" w:tplc="0424001B" w:tentative="1">
      <w:start w:val="1"/>
      <w:numFmt w:val="lowerRoman"/>
      <w:lvlText w:val="%3."/>
      <w:lvlJc w:val="right"/>
      <w:pPr>
        <w:ind w:left="2583" w:hanging="180"/>
      </w:pPr>
    </w:lvl>
    <w:lvl w:ilvl="3" w:tplc="0424000F" w:tentative="1">
      <w:start w:val="1"/>
      <w:numFmt w:val="decimal"/>
      <w:lvlText w:val="%4."/>
      <w:lvlJc w:val="left"/>
      <w:pPr>
        <w:ind w:left="3303" w:hanging="360"/>
      </w:pPr>
    </w:lvl>
    <w:lvl w:ilvl="4" w:tplc="04240019" w:tentative="1">
      <w:start w:val="1"/>
      <w:numFmt w:val="lowerLetter"/>
      <w:lvlText w:val="%5."/>
      <w:lvlJc w:val="left"/>
      <w:pPr>
        <w:ind w:left="4023" w:hanging="360"/>
      </w:pPr>
    </w:lvl>
    <w:lvl w:ilvl="5" w:tplc="0424001B" w:tentative="1">
      <w:start w:val="1"/>
      <w:numFmt w:val="lowerRoman"/>
      <w:lvlText w:val="%6."/>
      <w:lvlJc w:val="right"/>
      <w:pPr>
        <w:ind w:left="4743" w:hanging="180"/>
      </w:pPr>
    </w:lvl>
    <w:lvl w:ilvl="6" w:tplc="0424000F" w:tentative="1">
      <w:start w:val="1"/>
      <w:numFmt w:val="decimal"/>
      <w:lvlText w:val="%7."/>
      <w:lvlJc w:val="left"/>
      <w:pPr>
        <w:ind w:left="5463" w:hanging="360"/>
      </w:pPr>
    </w:lvl>
    <w:lvl w:ilvl="7" w:tplc="04240019" w:tentative="1">
      <w:start w:val="1"/>
      <w:numFmt w:val="lowerLetter"/>
      <w:lvlText w:val="%8."/>
      <w:lvlJc w:val="left"/>
      <w:pPr>
        <w:ind w:left="6183" w:hanging="360"/>
      </w:pPr>
    </w:lvl>
    <w:lvl w:ilvl="8" w:tplc="0424001B" w:tentative="1">
      <w:start w:val="1"/>
      <w:numFmt w:val="lowerRoman"/>
      <w:lvlText w:val="%9."/>
      <w:lvlJc w:val="right"/>
      <w:pPr>
        <w:ind w:left="6903" w:hanging="180"/>
      </w:pPr>
    </w:lvl>
  </w:abstractNum>
  <w:abstractNum w:abstractNumId="45" w15:restartNumberingAfterBreak="0">
    <w:nsid w:val="79D41A6D"/>
    <w:multiLevelType w:val="hybridMultilevel"/>
    <w:tmpl w:val="DE3C3C0A"/>
    <w:lvl w:ilvl="0" w:tplc="7A50AEF0">
      <w:numFmt w:val="bullet"/>
      <w:lvlText w:val="-"/>
      <w:lvlJc w:val="left"/>
      <w:pPr>
        <w:ind w:left="810" w:hanging="360"/>
      </w:pPr>
      <w:rPr>
        <w:rFonts w:ascii="Times New Roman" w:eastAsia="Times New Roman" w:hAnsi="Times New Roman" w:hint="default"/>
      </w:rPr>
    </w:lvl>
    <w:lvl w:ilvl="1" w:tplc="04240003" w:tentative="1">
      <w:start w:val="1"/>
      <w:numFmt w:val="bullet"/>
      <w:lvlText w:val="o"/>
      <w:lvlJc w:val="left"/>
      <w:pPr>
        <w:ind w:left="1530" w:hanging="360"/>
      </w:pPr>
      <w:rPr>
        <w:rFonts w:ascii="Courier New" w:hAnsi="Courier New" w:cs="Courier New" w:hint="default"/>
      </w:rPr>
    </w:lvl>
    <w:lvl w:ilvl="2" w:tplc="04240005" w:tentative="1">
      <w:start w:val="1"/>
      <w:numFmt w:val="bullet"/>
      <w:lvlText w:val=""/>
      <w:lvlJc w:val="left"/>
      <w:pPr>
        <w:ind w:left="2250" w:hanging="360"/>
      </w:pPr>
      <w:rPr>
        <w:rFonts w:ascii="Wingdings" w:hAnsi="Wingdings" w:hint="default"/>
      </w:rPr>
    </w:lvl>
    <w:lvl w:ilvl="3" w:tplc="04240001" w:tentative="1">
      <w:start w:val="1"/>
      <w:numFmt w:val="bullet"/>
      <w:lvlText w:val=""/>
      <w:lvlJc w:val="left"/>
      <w:pPr>
        <w:ind w:left="2970" w:hanging="360"/>
      </w:pPr>
      <w:rPr>
        <w:rFonts w:ascii="Symbol" w:hAnsi="Symbol" w:hint="default"/>
      </w:rPr>
    </w:lvl>
    <w:lvl w:ilvl="4" w:tplc="04240003" w:tentative="1">
      <w:start w:val="1"/>
      <w:numFmt w:val="bullet"/>
      <w:lvlText w:val="o"/>
      <w:lvlJc w:val="left"/>
      <w:pPr>
        <w:ind w:left="3690" w:hanging="360"/>
      </w:pPr>
      <w:rPr>
        <w:rFonts w:ascii="Courier New" w:hAnsi="Courier New" w:cs="Courier New" w:hint="default"/>
      </w:rPr>
    </w:lvl>
    <w:lvl w:ilvl="5" w:tplc="04240005" w:tentative="1">
      <w:start w:val="1"/>
      <w:numFmt w:val="bullet"/>
      <w:lvlText w:val=""/>
      <w:lvlJc w:val="left"/>
      <w:pPr>
        <w:ind w:left="4410" w:hanging="360"/>
      </w:pPr>
      <w:rPr>
        <w:rFonts w:ascii="Wingdings" w:hAnsi="Wingdings" w:hint="default"/>
      </w:rPr>
    </w:lvl>
    <w:lvl w:ilvl="6" w:tplc="04240001" w:tentative="1">
      <w:start w:val="1"/>
      <w:numFmt w:val="bullet"/>
      <w:lvlText w:val=""/>
      <w:lvlJc w:val="left"/>
      <w:pPr>
        <w:ind w:left="5130" w:hanging="360"/>
      </w:pPr>
      <w:rPr>
        <w:rFonts w:ascii="Symbol" w:hAnsi="Symbol" w:hint="default"/>
      </w:rPr>
    </w:lvl>
    <w:lvl w:ilvl="7" w:tplc="04240003" w:tentative="1">
      <w:start w:val="1"/>
      <w:numFmt w:val="bullet"/>
      <w:lvlText w:val="o"/>
      <w:lvlJc w:val="left"/>
      <w:pPr>
        <w:ind w:left="5850" w:hanging="360"/>
      </w:pPr>
      <w:rPr>
        <w:rFonts w:ascii="Courier New" w:hAnsi="Courier New" w:cs="Courier New" w:hint="default"/>
      </w:rPr>
    </w:lvl>
    <w:lvl w:ilvl="8" w:tplc="04240005" w:tentative="1">
      <w:start w:val="1"/>
      <w:numFmt w:val="bullet"/>
      <w:lvlText w:val=""/>
      <w:lvlJc w:val="left"/>
      <w:pPr>
        <w:ind w:left="6570" w:hanging="360"/>
      </w:pPr>
      <w:rPr>
        <w:rFonts w:ascii="Wingdings" w:hAnsi="Wingdings" w:hint="default"/>
      </w:rPr>
    </w:lvl>
  </w:abstractNum>
  <w:abstractNum w:abstractNumId="46" w15:restartNumberingAfterBreak="0">
    <w:nsid w:val="7D341900"/>
    <w:multiLevelType w:val="hybridMultilevel"/>
    <w:tmpl w:val="14045F7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7EC76DA4"/>
    <w:multiLevelType w:val="hybridMultilevel"/>
    <w:tmpl w:val="676E81C2"/>
    <w:lvl w:ilvl="0" w:tplc="52CE1AE4">
      <w:numFmt w:val="bullet"/>
      <w:lvlText w:val="•"/>
      <w:lvlJc w:val="left"/>
      <w:pPr>
        <w:ind w:left="862" w:hanging="360"/>
      </w:pPr>
      <w:rPr>
        <w:rFonts w:ascii="Times New Roman" w:eastAsia="Times New Roman" w:hAnsi="Times New Roman" w:hint="default"/>
      </w:rPr>
    </w:lvl>
    <w:lvl w:ilvl="1" w:tplc="04240003">
      <w:start w:val="1"/>
      <w:numFmt w:val="bullet"/>
      <w:lvlText w:val="o"/>
      <w:lvlJc w:val="left"/>
      <w:pPr>
        <w:ind w:left="1582" w:hanging="360"/>
      </w:pPr>
      <w:rPr>
        <w:rFonts w:ascii="Courier New" w:hAnsi="Courier New" w:cs="Courier New" w:hint="default"/>
      </w:rPr>
    </w:lvl>
    <w:lvl w:ilvl="2" w:tplc="04240005">
      <w:start w:val="1"/>
      <w:numFmt w:val="bullet"/>
      <w:lvlText w:val=""/>
      <w:lvlJc w:val="left"/>
      <w:pPr>
        <w:ind w:left="2302" w:hanging="360"/>
      </w:pPr>
      <w:rPr>
        <w:rFonts w:ascii="Wingdings" w:hAnsi="Wingdings" w:cs="Wingdings" w:hint="default"/>
      </w:rPr>
    </w:lvl>
    <w:lvl w:ilvl="3" w:tplc="04240001">
      <w:start w:val="1"/>
      <w:numFmt w:val="bullet"/>
      <w:lvlText w:val=""/>
      <w:lvlJc w:val="left"/>
      <w:pPr>
        <w:ind w:left="3022" w:hanging="360"/>
      </w:pPr>
      <w:rPr>
        <w:rFonts w:ascii="Symbol" w:hAnsi="Symbol" w:cs="Symbol" w:hint="default"/>
      </w:rPr>
    </w:lvl>
    <w:lvl w:ilvl="4" w:tplc="04240003">
      <w:start w:val="1"/>
      <w:numFmt w:val="bullet"/>
      <w:lvlText w:val="o"/>
      <w:lvlJc w:val="left"/>
      <w:pPr>
        <w:ind w:left="3742" w:hanging="360"/>
      </w:pPr>
      <w:rPr>
        <w:rFonts w:ascii="Courier New" w:hAnsi="Courier New" w:cs="Courier New" w:hint="default"/>
      </w:rPr>
    </w:lvl>
    <w:lvl w:ilvl="5" w:tplc="04240005">
      <w:start w:val="1"/>
      <w:numFmt w:val="bullet"/>
      <w:lvlText w:val=""/>
      <w:lvlJc w:val="left"/>
      <w:pPr>
        <w:ind w:left="4462" w:hanging="360"/>
      </w:pPr>
      <w:rPr>
        <w:rFonts w:ascii="Wingdings" w:hAnsi="Wingdings" w:cs="Wingdings" w:hint="default"/>
      </w:rPr>
    </w:lvl>
    <w:lvl w:ilvl="6" w:tplc="04240001">
      <w:start w:val="1"/>
      <w:numFmt w:val="bullet"/>
      <w:lvlText w:val=""/>
      <w:lvlJc w:val="left"/>
      <w:pPr>
        <w:ind w:left="5182" w:hanging="360"/>
      </w:pPr>
      <w:rPr>
        <w:rFonts w:ascii="Symbol" w:hAnsi="Symbol" w:cs="Symbol" w:hint="default"/>
      </w:rPr>
    </w:lvl>
    <w:lvl w:ilvl="7" w:tplc="04240003">
      <w:start w:val="1"/>
      <w:numFmt w:val="bullet"/>
      <w:lvlText w:val="o"/>
      <w:lvlJc w:val="left"/>
      <w:pPr>
        <w:ind w:left="5902" w:hanging="360"/>
      </w:pPr>
      <w:rPr>
        <w:rFonts w:ascii="Courier New" w:hAnsi="Courier New" w:cs="Courier New" w:hint="default"/>
      </w:rPr>
    </w:lvl>
    <w:lvl w:ilvl="8" w:tplc="04240005">
      <w:start w:val="1"/>
      <w:numFmt w:val="bullet"/>
      <w:lvlText w:val=""/>
      <w:lvlJc w:val="left"/>
      <w:pPr>
        <w:ind w:left="6622" w:hanging="360"/>
      </w:pPr>
      <w:rPr>
        <w:rFonts w:ascii="Wingdings" w:hAnsi="Wingdings" w:cs="Wingdings" w:hint="default"/>
      </w:rPr>
    </w:lvl>
  </w:abstractNum>
  <w:abstractNum w:abstractNumId="48" w15:restartNumberingAfterBreak="0">
    <w:nsid w:val="7F182038"/>
    <w:multiLevelType w:val="hybridMultilevel"/>
    <w:tmpl w:val="7C4AC8E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2030981102">
    <w:abstractNumId w:val="22"/>
  </w:num>
  <w:num w:numId="2" w16cid:durableId="1677074194">
    <w:abstractNumId w:val="25"/>
  </w:num>
  <w:num w:numId="3" w16cid:durableId="1309017147">
    <w:abstractNumId w:val="32"/>
  </w:num>
  <w:num w:numId="4" w16cid:durableId="1716584583">
    <w:abstractNumId w:val="2"/>
  </w:num>
  <w:num w:numId="5" w16cid:durableId="1361785620">
    <w:abstractNumId w:val="3"/>
  </w:num>
  <w:num w:numId="6" w16cid:durableId="324362748">
    <w:abstractNumId w:val="5"/>
  </w:num>
  <w:num w:numId="7" w16cid:durableId="2140682766">
    <w:abstractNumId w:val="42"/>
  </w:num>
  <w:num w:numId="8" w16cid:durableId="1431899784">
    <w:abstractNumId w:val="9"/>
  </w:num>
  <w:num w:numId="9" w16cid:durableId="249581632">
    <w:abstractNumId w:val="43"/>
  </w:num>
  <w:num w:numId="10" w16cid:durableId="1041320384">
    <w:abstractNumId w:val="14"/>
  </w:num>
  <w:num w:numId="11" w16cid:durableId="1596596321">
    <w:abstractNumId w:val="15"/>
  </w:num>
  <w:num w:numId="12" w16cid:durableId="165481021">
    <w:abstractNumId w:val="10"/>
  </w:num>
  <w:num w:numId="13" w16cid:durableId="1627616597">
    <w:abstractNumId w:val="23"/>
  </w:num>
  <w:num w:numId="14" w16cid:durableId="23866315">
    <w:abstractNumId w:val="13"/>
  </w:num>
  <w:num w:numId="15" w16cid:durableId="1898740290">
    <w:abstractNumId w:val="21"/>
  </w:num>
  <w:num w:numId="16" w16cid:durableId="383795420">
    <w:abstractNumId w:val="29"/>
  </w:num>
  <w:num w:numId="17" w16cid:durableId="315837416">
    <w:abstractNumId w:val="35"/>
  </w:num>
  <w:num w:numId="18" w16cid:durableId="1707676496">
    <w:abstractNumId w:val="39"/>
  </w:num>
  <w:num w:numId="19" w16cid:durableId="1780445415">
    <w:abstractNumId w:val="37"/>
  </w:num>
  <w:num w:numId="20" w16cid:durableId="1001010954">
    <w:abstractNumId w:val="16"/>
  </w:num>
  <w:num w:numId="21" w16cid:durableId="627198163">
    <w:abstractNumId w:val="12"/>
  </w:num>
  <w:num w:numId="22" w16cid:durableId="849444257">
    <w:abstractNumId w:val="19"/>
  </w:num>
  <w:num w:numId="23" w16cid:durableId="2013488650">
    <w:abstractNumId w:val="44"/>
  </w:num>
  <w:num w:numId="24" w16cid:durableId="737628006">
    <w:abstractNumId w:val="34"/>
  </w:num>
  <w:num w:numId="25" w16cid:durableId="646980235">
    <w:abstractNumId w:val="47"/>
  </w:num>
  <w:num w:numId="26" w16cid:durableId="449740624">
    <w:abstractNumId w:val="33"/>
  </w:num>
  <w:num w:numId="27" w16cid:durableId="597643436">
    <w:abstractNumId w:val="31"/>
  </w:num>
  <w:num w:numId="28" w16cid:durableId="1351176495">
    <w:abstractNumId w:val="41"/>
  </w:num>
  <w:num w:numId="29" w16cid:durableId="564728840">
    <w:abstractNumId w:val="48"/>
  </w:num>
  <w:num w:numId="30" w16cid:durableId="2026899981">
    <w:abstractNumId w:val="27"/>
  </w:num>
  <w:num w:numId="31" w16cid:durableId="1039816870">
    <w:abstractNumId w:val="36"/>
  </w:num>
  <w:num w:numId="32" w16cid:durableId="1203863012">
    <w:abstractNumId w:val="40"/>
  </w:num>
  <w:num w:numId="33" w16cid:durableId="208222336">
    <w:abstractNumId w:val="4"/>
  </w:num>
  <w:num w:numId="34" w16cid:durableId="1427383782">
    <w:abstractNumId w:val="38"/>
  </w:num>
  <w:num w:numId="35" w16cid:durableId="1474761352">
    <w:abstractNumId w:val="17"/>
  </w:num>
  <w:num w:numId="36" w16cid:durableId="403336926">
    <w:abstractNumId w:val="28"/>
  </w:num>
  <w:num w:numId="37" w16cid:durableId="979845410">
    <w:abstractNumId w:val="20"/>
  </w:num>
  <w:num w:numId="38" w16cid:durableId="349986389">
    <w:abstractNumId w:val="6"/>
  </w:num>
  <w:num w:numId="39" w16cid:durableId="894000534">
    <w:abstractNumId w:val="18"/>
  </w:num>
  <w:num w:numId="40" w16cid:durableId="1186021945">
    <w:abstractNumId w:val="46"/>
  </w:num>
  <w:num w:numId="41" w16cid:durableId="114637116">
    <w:abstractNumId w:val="11"/>
  </w:num>
  <w:num w:numId="42" w16cid:durableId="1908807909">
    <w:abstractNumId w:val="30"/>
  </w:num>
  <w:num w:numId="43" w16cid:durableId="1641769974">
    <w:abstractNumId w:val="45"/>
  </w:num>
  <w:num w:numId="44" w16cid:durableId="1470703069">
    <w:abstractNumId w:val="26"/>
  </w:num>
  <w:num w:numId="45" w16cid:durableId="84463595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DF6"/>
    <w:rsid w:val="00001E5E"/>
    <w:rsid w:val="00002935"/>
    <w:rsid w:val="00003B71"/>
    <w:rsid w:val="000077CC"/>
    <w:rsid w:val="000126FC"/>
    <w:rsid w:val="00016DCE"/>
    <w:rsid w:val="00022266"/>
    <w:rsid w:val="00025910"/>
    <w:rsid w:val="00026A45"/>
    <w:rsid w:val="00027B5B"/>
    <w:rsid w:val="0003247D"/>
    <w:rsid w:val="000340D8"/>
    <w:rsid w:val="0003690F"/>
    <w:rsid w:val="0003693F"/>
    <w:rsid w:val="00050606"/>
    <w:rsid w:val="0005371D"/>
    <w:rsid w:val="00054B81"/>
    <w:rsid w:val="000614AA"/>
    <w:rsid w:val="0006422E"/>
    <w:rsid w:val="00070C78"/>
    <w:rsid w:val="00072624"/>
    <w:rsid w:val="00073FC3"/>
    <w:rsid w:val="000812F2"/>
    <w:rsid w:val="00084446"/>
    <w:rsid w:val="00085294"/>
    <w:rsid w:val="000867EB"/>
    <w:rsid w:val="000927A4"/>
    <w:rsid w:val="0009289C"/>
    <w:rsid w:val="00094F2D"/>
    <w:rsid w:val="000978FC"/>
    <w:rsid w:val="000A7B0B"/>
    <w:rsid w:val="000B50D0"/>
    <w:rsid w:val="000B5D76"/>
    <w:rsid w:val="000B6E02"/>
    <w:rsid w:val="000B724B"/>
    <w:rsid w:val="000C1D62"/>
    <w:rsid w:val="000C5E15"/>
    <w:rsid w:val="000C602D"/>
    <w:rsid w:val="000C73AA"/>
    <w:rsid w:val="000D1B99"/>
    <w:rsid w:val="000D45C5"/>
    <w:rsid w:val="000E175D"/>
    <w:rsid w:val="000E198B"/>
    <w:rsid w:val="000E368C"/>
    <w:rsid w:val="000E40D1"/>
    <w:rsid w:val="000E43EA"/>
    <w:rsid w:val="000E4E4E"/>
    <w:rsid w:val="000E6F90"/>
    <w:rsid w:val="000E7E44"/>
    <w:rsid w:val="000F6129"/>
    <w:rsid w:val="000F6EB1"/>
    <w:rsid w:val="001006DA"/>
    <w:rsid w:val="00100A18"/>
    <w:rsid w:val="00101823"/>
    <w:rsid w:val="00106BB6"/>
    <w:rsid w:val="0011389E"/>
    <w:rsid w:val="001145E0"/>
    <w:rsid w:val="001268B8"/>
    <w:rsid w:val="001278F3"/>
    <w:rsid w:val="001327E0"/>
    <w:rsid w:val="001339DC"/>
    <w:rsid w:val="00135C8F"/>
    <w:rsid w:val="00136EA9"/>
    <w:rsid w:val="00140604"/>
    <w:rsid w:val="001419B4"/>
    <w:rsid w:val="00146D94"/>
    <w:rsid w:val="00147DC7"/>
    <w:rsid w:val="00156A04"/>
    <w:rsid w:val="00160A51"/>
    <w:rsid w:val="001709FB"/>
    <w:rsid w:val="0017134C"/>
    <w:rsid w:val="00190361"/>
    <w:rsid w:val="00192993"/>
    <w:rsid w:val="00195D24"/>
    <w:rsid w:val="001970F9"/>
    <w:rsid w:val="001A228B"/>
    <w:rsid w:val="001A5198"/>
    <w:rsid w:val="001A6A61"/>
    <w:rsid w:val="001A6A78"/>
    <w:rsid w:val="001A6F4E"/>
    <w:rsid w:val="001B0E46"/>
    <w:rsid w:val="001B5748"/>
    <w:rsid w:val="001B64C0"/>
    <w:rsid w:val="001C0F5E"/>
    <w:rsid w:val="001C43ED"/>
    <w:rsid w:val="001C75D7"/>
    <w:rsid w:val="001D166D"/>
    <w:rsid w:val="001D277A"/>
    <w:rsid w:val="001D7601"/>
    <w:rsid w:val="001D7F2A"/>
    <w:rsid w:val="001E3EAA"/>
    <w:rsid w:val="001E620C"/>
    <w:rsid w:val="001E6985"/>
    <w:rsid w:val="001E6ED7"/>
    <w:rsid w:val="001F0012"/>
    <w:rsid w:val="001F0F1F"/>
    <w:rsid w:val="001F2430"/>
    <w:rsid w:val="001F38E8"/>
    <w:rsid w:val="001F4249"/>
    <w:rsid w:val="001F5AAA"/>
    <w:rsid w:val="0020084E"/>
    <w:rsid w:val="00207F95"/>
    <w:rsid w:val="00210BF3"/>
    <w:rsid w:val="0021292F"/>
    <w:rsid w:val="00212ECE"/>
    <w:rsid w:val="00213264"/>
    <w:rsid w:val="00216EE0"/>
    <w:rsid w:val="00217586"/>
    <w:rsid w:val="00217900"/>
    <w:rsid w:val="002331CD"/>
    <w:rsid w:val="002348C5"/>
    <w:rsid w:val="00242748"/>
    <w:rsid w:val="00243A0A"/>
    <w:rsid w:val="00254CD5"/>
    <w:rsid w:val="0025513E"/>
    <w:rsid w:val="00255B89"/>
    <w:rsid w:val="00257461"/>
    <w:rsid w:val="00261F26"/>
    <w:rsid w:val="002631C7"/>
    <w:rsid w:val="0026595A"/>
    <w:rsid w:val="00270D09"/>
    <w:rsid w:val="00273A5B"/>
    <w:rsid w:val="00274431"/>
    <w:rsid w:val="00275245"/>
    <w:rsid w:val="00276244"/>
    <w:rsid w:val="002766D3"/>
    <w:rsid w:val="00285EA2"/>
    <w:rsid w:val="00295642"/>
    <w:rsid w:val="00296B89"/>
    <w:rsid w:val="002A0ED9"/>
    <w:rsid w:val="002A3C93"/>
    <w:rsid w:val="002B3178"/>
    <w:rsid w:val="002B5753"/>
    <w:rsid w:val="002C0B42"/>
    <w:rsid w:val="002C3B55"/>
    <w:rsid w:val="002C4D29"/>
    <w:rsid w:val="002C6F02"/>
    <w:rsid w:val="002D110B"/>
    <w:rsid w:val="002E2866"/>
    <w:rsid w:val="002E51EF"/>
    <w:rsid w:val="002E5973"/>
    <w:rsid w:val="002F1D29"/>
    <w:rsid w:val="002F4969"/>
    <w:rsid w:val="002F58EE"/>
    <w:rsid w:val="002F65E7"/>
    <w:rsid w:val="003053FC"/>
    <w:rsid w:val="00305574"/>
    <w:rsid w:val="003128CB"/>
    <w:rsid w:val="00316F85"/>
    <w:rsid w:val="00327451"/>
    <w:rsid w:val="0033098F"/>
    <w:rsid w:val="003432D8"/>
    <w:rsid w:val="00343989"/>
    <w:rsid w:val="00345DE4"/>
    <w:rsid w:val="00354AE2"/>
    <w:rsid w:val="00356416"/>
    <w:rsid w:val="00356974"/>
    <w:rsid w:val="0036035A"/>
    <w:rsid w:val="00360B2C"/>
    <w:rsid w:val="003643E3"/>
    <w:rsid w:val="003774B0"/>
    <w:rsid w:val="00377AF1"/>
    <w:rsid w:val="003804D4"/>
    <w:rsid w:val="00380D2A"/>
    <w:rsid w:val="0038335D"/>
    <w:rsid w:val="00383BF9"/>
    <w:rsid w:val="0038493E"/>
    <w:rsid w:val="003861C9"/>
    <w:rsid w:val="003A11C0"/>
    <w:rsid w:val="003A20D4"/>
    <w:rsid w:val="003A30B8"/>
    <w:rsid w:val="003A66D6"/>
    <w:rsid w:val="003A7EF8"/>
    <w:rsid w:val="003B1513"/>
    <w:rsid w:val="003B73C4"/>
    <w:rsid w:val="003C06F9"/>
    <w:rsid w:val="003C0DD2"/>
    <w:rsid w:val="003C59A5"/>
    <w:rsid w:val="003C6971"/>
    <w:rsid w:val="003D13BC"/>
    <w:rsid w:val="003D5110"/>
    <w:rsid w:val="003D67E0"/>
    <w:rsid w:val="003E3562"/>
    <w:rsid w:val="003F2E27"/>
    <w:rsid w:val="00400268"/>
    <w:rsid w:val="00401341"/>
    <w:rsid w:val="00403407"/>
    <w:rsid w:val="00403678"/>
    <w:rsid w:val="00403761"/>
    <w:rsid w:val="00410856"/>
    <w:rsid w:val="00416FFD"/>
    <w:rsid w:val="004269F1"/>
    <w:rsid w:val="00426FD0"/>
    <w:rsid w:val="00427044"/>
    <w:rsid w:val="004278A3"/>
    <w:rsid w:val="00434CD0"/>
    <w:rsid w:val="004370A3"/>
    <w:rsid w:val="00437813"/>
    <w:rsid w:val="004425CA"/>
    <w:rsid w:val="00445553"/>
    <w:rsid w:val="004478EA"/>
    <w:rsid w:val="004564DC"/>
    <w:rsid w:val="00457AA0"/>
    <w:rsid w:val="0046521D"/>
    <w:rsid w:val="00467DF8"/>
    <w:rsid w:val="00480E24"/>
    <w:rsid w:val="0049401E"/>
    <w:rsid w:val="004979F3"/>
    <w:rsid w:val="004A024C"/>
    <w:rsid w:val="004A1721"/>
    <w:rsid w:val="004B46F8"/>
    <w:rsid w:val="004B643F"/>
    <w:rsid w:val="004C0E10"/>
    <w:rsid w:val="004C620F"/>
    <w:rsid w:val="004D032E"/>
    <w:rsid w:val="004D3118"/>
    <w:rsid w:val="004D773D"/>
    <w:rsid w:val="004D7EE6"/>
    <w:rsid w:val="004E1FD3"/>
    <w:rsid w:val="004E52C3"/>
    <w:rsid w:val="004E6BC3"/>
    <w:rsid w:val="004F03D7"/>
    <w:rsid w:val="004F5A5B"/>
    <w:rsid w:val="004F7153"/>
    <w:rsid w:val="004F736B"/>
    <w:rsid w:val="004F75E3"/>
    <w:rsid w:val="004F79D7"/>
    <w:rsid w:val="00504A0F"/>
    <w:rsid w:val="00504DE4"/>
    <w:rsid w:val="00507B20"/>
    <w:rsid w:val="00512706"/>
    <w:rsid w:val="00514168"/>
    <w:rsid w:val="00516F8C"/>
    <w:rsid w:val="00527995"/>
    <w:rsid w:val="005302F3"/>
    <w:rsid w:val="00533530"/>
    <w:rsid w:val="00534ADB"/>
    <w:rsid w:val="00535A76"/>
    <w:rsid w:val="00536A13"/>
    <w:rsid w:val="00537B43"/>
    <w:rsid w:val="00540DF6"/>
    <w:rsid w:val="005523E7"/>
    <w:rsid w:val="00563588"/>
    <w:rsid w:val="00564A18"/>
    <w:rsid w:val="00564FD5"/>
    <w:rsid w:val="00565FE0"/>
    <w:rsid w:val="00570979"/>
    <w:rsid w:val="00572C2B"/>
    <w:rsid w:val="00573E89"/>
    <w:rsid w:val="00574CD2"/>
    <w:rsid w:val="00576CA7"/>
    <w:rsid w:val="00583179"/>
    <w:rsid w:val="005954A6"/>
    <w:rsid w:val="00597161"/>
    <w:rsid w:val="005A0308"/>
    <w:rsid w:val="005A1917"/>
    <w:rsid w:val="005A1A1F"/>
    <w:rsid w:val="005A1BCB"/>
    <w:rsid w:val="005A66B0"/>
    <w:rsid w:val="005B01FD"/>
    <w:rsid w:val="005B2724"/>
    <w:rsid w:val="005B2D26"/>
    <w:rsid w:val="005B580E"/>
    <w:rsid w:val="005B631F"/>
    <w:rsid w:val="005B7A83"/>
    <w:rsid w:val="005B7FA9"/>
    <w:rsid w:val="005C1E5B"/>
    <w:rsid w:val="005C6F1F"/>
    <w:rsid w:val="005C7AA4"/>
    <w:rsid w:val="005D7A63"/>
    <w:rsid w:val="005E4C8F"/>
    <w:rsid w:val="005E4EB4"/>
    <w:rsid w:val="005F0F7C"/>
    <w:rsid w:val="005F2D17"/>
    <w:rsid w:val="005F55B5"/>
    <w:rsid w:val="00603BA6"/>
    <w:rsid w:val="00604DB4"/>
    <w:rsid w:val="00605F34"/>
    <w:rsid w:val="00607CEF"/>
    <w:rsid w:val="00616A27"/>
    <w:rsid w:val="00616F7C"/>
    <w:rsid w:val="00621C91"/>
    <w:rsid w:val="00623724"/>
    <w:rsid w:val="00623E23"/>
    <w:rsid w:val="0063024C"/>
    <w:rsid w:val="00633C03"/>
    <w:rsid w:val="00635C9A"/>
    <w:rsid w:val="0063719A"/>
    <w:rsid w:val="006407A0"/>
    <w:rsid w:val="00645F55"/>
    <w:rsid w:val="00650B5E"/>
    <w:rsid w:val="006527BC"/>
    <w:rsid w:val="00652E2E"/>
    <w:rsid w:val="00652EB7"/>
    <w:rsid w:val="0065339C"/>
    <w:rsid w:val="00655DBD"/>
    <w:rsid w:val="006565B9"/>
    <w:rsid w:val="00657AE2"/>
    <w:rsid w:val="00665C28"/>
    <w:rsid w:val="006663D7"/>
    <w:rsid w:val="00671653"/>
    <w:rsid w:val="00676154"/>
    <w:rsid w:val="006767BB"/>
    <w:rsid w:val="006803BC"/>
    <w:rsid w:val="00681076"/>
    <w:rsid w:val="00681642"/>
    <w:rsid w:val="00682C19"/>
    <w:rsid w:val="00683FFD"/>
    <w:rsid w:val="00684D8E"/>
    <w:rsid w:val="00695517"/>
    <w:rsid w:val="0069635F"/>
    <w:rsid w:val="006A597D"/>
    <w:rsid w:val="006A5FD1"/>
    <w:rsid w:val="006A7A27"/>
    <w:rsid w:val="006B5B27"/>
    <w:rsid w:val="006B7048"/>
    <w:rsid w:val="006B7FF5"/>
    <w:rsid w:val="006C2F34"/>
    <w:rsid w:val="006C5F74"/>
    <w:rsid w:val="006D28FF"/>
    <w:rsid w:val="006D6504"/>
    <w:rsid w:val="006D6873"/>
    <w:rsid w:val="006D731E"/>
    <w:rsid w:val="006E1744"/>
    <w:rsid w:val="006E3CB4"/>
    <w:rsid w:val="006E6391"/>
    <w:rsid w:val="006E7C92"/>
    <w:rsid w:val="006F08FF"/>
    <w:rsid w:val="006F33A2"/>
    <w:rsid w:val="006F5DFB"/>
    <w:rsid w:val="006F6095"/>
    <w:rsid w:val="00703F08"/>
    <w:rsid w:val="007052B9"/>
    <w:rsid w:val="00706677"/>
    <w:rsid w:val="0071187E"/>
    <w:rsid w:val="007120E7"/>
    <w:rsid w:val="007141BB"/>
    <w:rsid w:val="00723B43"/>
    <w:rsid w:val="007241F1"/>
    <w:rsid w:val="00726F52"/>
    <w:rsid w:val="00732981"/>
    <w:rsid w:val="0073650B"/>
    <w:rsid w:val="00741B38"/>
    <w:rsid w:val="00741CD4"/>
    <w:rsid w:val="00741FFD"/>
    <w:rsid w:val="0074319F"/>
    <w:rsid w:val="0075424F"/>
    <w:rsid w:val="0076346A"/>
    <w:rsid w:val="007667F8"/>
    <w:rsid w:val="00766DC0"/>
    <w:rsid w:val="00767146"/>
    <w:rsid w:val="00767327"/>
    <w:rsid w:val="00770CF6"/>
    <w:rsid w:val="007758CB"/>
    <w:rsid w:val="00775AE3"/>
    <w:rsid w:val="00777B80"/>
    <w:rsid w:val="00777E22"/>
    <w:rsid w:val="00782F58"/>
    <w:rsid w:val="00784C55"/>
    <w:rsid w:val="00794FBE"/>
    <w:rsid w:val="0079537E"/>
    <w:rsid w:val="007964A3"/>
    <w:rsid w:val="00797899"/>
    <w:rsid w:val="007C0FF2"/>
    <w:rsid w:val="007C339F"/>
    <w:rsid w:val="007C4E3D"/>
    <w:rsid w:val="007C7252"/>
    <w:rsid w:val="007C750A"/>
    <w:rsid w:val="007D03E6"/>
    <w:rsid w:val="007D50EA"/>
    <w:rsid w:val="007D6033"/>
    <w:rsid w:val="007D6EF6"/>
    <w:rsid w:val="007D7673"/>
    <w:rsid w:val="007E3C01"/>
    <w:rsid w:val="007E4079"/>
    <w:rsid w:val="007F1463"/>
    <w:rsid w:val="007F2A58"/>
    <w:rsid w:val="008007CF"/>
    <w:rsid w:val="00804826"/>
    <w:rsid w:val="00807DD3"/>
    <w:rsid w:val="00812EBA"/>
    <w:rsid w:val="00815C13"/>
    <w:rsid w:val="00816A8B"/>
    <w:rsid w:val="00822B9B"/>
    <w:rsid w:val="00826B10"/>
    <w:rsid w:val="008276F6"/>
    <w:rsid w:val="00832EA4"/>
    <w:rsid w:val="00840C7E"/>
    <w:rsid w:val="00844830"/>
    <w:rsid w:val="00845CAB"/>
    <w:rsid w:val="00852895"/>
    <w:rsid w:val="008538E4"/>
    <w:rsid w:val="00855008"/>
    <w:rsid w:val="0086573C"/>
    <w:rsid w:val="00867679"/>
    <w:rsid w:val="00867757"/>
    <w:rsid w:val="00870588"/>
    <w:rsid w:val="00870CA3"/>
    <w:rsid w:val="00875206"/>
    <w:rsid w:val="00876245"/>
    <w:rsid w:val="008831F6"/>
    <w:rsid w:val="0088681F"/>
    <w:rsid w:val="00887DE8"/>
    <w:rsid w:val="008907B1"/>
    <w:rsid w:val="00892515"/>
    <w:rsid w:val="008975B1"/>
    <w:rsid w:val="008A016E"/>
    <w:rsid w:val="008A0FD0"/>
    <w:rsid w:val="008A471A"/>
    <w:rsid w:val="008A7179"/>
    <w:rsid w:val="008A7335"/>
    <w:rsid w:val="008B38E1"/>
    <w:rsid w:val="008B48FD"/>
    <w:rsid w:val="008C09B0"/>
    <w:rsid w:val="008C71ED"/>
    <w:rsid w:val="008D048C"/>
    <w:rsid w:val="008D4380"/>
    <w:rsid w:val="008E3EBF"/>
    <w:rsid w:val="008E6F4C"/>
    <w:rsid w:val="008F557F"/>
    <w:rsid w:val="008F7095"/>
    <w:rsid w:val="008F7C62"/>
    <w:rsid w:val="00904AF6"/>
    <w:rsid w:val="009052AC"/>
    <w:rsid w:val="00906D63"/>
    <w:rsid w:val="009073F7"/>
    <w:rsid w:val="00911CA8"/>
    <w:rsid w:val="009208D7"/>
    <w:rsid w:val="00924DCF"/>
    <w:rsid w:val="00927B39"/>
    <w:rsid w:val="009315B2"/>
    <w:rsid w:val="009317E1"/>
    <w:rsid w:val="00931B4F"/>
    <w:rsid w:val="00932575"/>
    <w:rsid w:val="00937A06"/>
    <w:rsid w:val="009419EA"/>
    <w:rsid w:val="00944C5B"/>
    <w:rsid w:val="009458F0"/>
    <w:rsid w:val="00947BE2"/>
    <w:rsid w:val="00952D47"/>
    <w:rsid w:val="0095401B"/>
    <w:rsid w:val="0095519C"/>
    <w:rsid w:val="00956E26"/>
    <w:rsid w:val="009619F9"/>
    <w:rsid w:val="009622E1"/>
    <w:rsid w:val="00966FDC"/>
    <w:rsid w:val="009706DF"/>
    <w:rsid w:val="00974459"/>
    <w:rsid w:val="00974C58"/>
    <w:rsid w:val="00975663"/>
    <w:rsid w:val="00976B04"/>
    <w:rsid w:val="0098293D"/>
    <w:rsid w:val="0098399E"/>
    <w:rsid w:val="0098799D"/>
    <w:rsid w:val="00992379"/>
    <w:rsid w:val="00995983"/>
    <w:rsid w:val="00996944"/>
    <w:rsid w:val="009971E3"/>
    <w:rsid w:val="009A10AC"/>
    <w:rsid w:val="009A5132"/>
    <w:rsid w:val="009B3F4F"/>
    <w:rsid w:val="009B6B96"/>
    <w:rsid w:val="009C2C2D"/>
    <w:rsid w:val="009C2C80"/>
    <w:rsid w:val="009C2F35"/>
    <w:rsid w:val="009C4293"/>
    <w:rsid w:val="009C78D1"/>
    <w:rsid w:val="009D0831"/>
    <w:rsid w:val="009D2B13"/>
    <w:rsid w:val="009E3CC3"/>
    <w:rsid w:val="009E6EE1"/>
    <w:rsid w:val="009F1673"/>
    <w:rsid w:val="009F1BD9"/>
    <w:rsid w:val="009F546E"/>
    <w:rsid w:val="009F7BC1"/>
    <w:rsid w:val="00A02C57"/>
    <w:rsid w:val="00A039D3"/>
    <w:rsid w:val="00A04247"/>
    <w:rsid w:val="00A0578D"/>
    <w:rsid w:val="00A07C18"/>
    <w:rsid w:val="00A16CFE"/>
    <w:rsid w:val="00A21ED5"/>
    <w:rsid w:val="00A22FFC"/>
    <w:rsid w:val="00A245A6"/>
    <w:rsid w:val="00A25BFC"/>
    <w:rsid w:val="00A263A4"/>
    <w:rsid w:val="00A26690"/>
    <w:rsid w:val="00A34DBF"/>
    <w:rsid w:val="00A36E84"/>
    <w:rsid w:val="00A41194"/>
    <w:rsid w:val="00A41C3B"/>
    <w:rsid w:val="00A4461D"/>
    <w:rsid w:val="00A53E6E"/>
    <w:rsid w:val="00A548DF"/>
    <w:rsid w:val="00A54BBC"/>
    <w:rsid w:val="00A54C35"/>
    <w:rsid w:val="00A5661A"/>
    <w:rsid w:val="00A56C84"/>
    <w:rsid w:val="00A576A4"/>
    <w:rsid w:val="00A60405"/>
    <w:rsid w:val="00A66D04"/>
    <w:rsid w:val="00A7064E"/>
    <w:rsid w:val="00A70EA5"/>
    <w:rsid w:val="00A718D7"/>
    <w:rsid w:val="00A7336D"/>
    <w:rsid w:val="00A7717E"/>
    <w:rsid w:val="00A77673"/>
    <w:rsid w:val="00A83738"/>
    <w:rsid w:val="00A84DB7"/>
    <w:rsid w:val="00A87CB0"/>
    <w:rsid w:val="00A91EC0"/>
    <w:rsid w:val="00A94699"/>
    <w:rsid w:val="00A969B3"/>
    <w:rsid w:val="00AB103E"/>
    <w:rsid w:val="00AC3BBC"/>
    <w:rsid w:val="00AC4252"/>
    <w:rsid w:val="00AC73C1"/>
    <w:rsid w:val="00AD2CD4"/>
    <w:rsid w:val="00AD2E7D"/>
    <w:rsid w:val="00AD4099"/>
    <w:rsid w:val="00AD43AB"/>
    <w:rsid w:val="00AD7C23"/>
    <w:rsid w:val="00AE330F"/>
    <w:rsid w:val="00AE3350"/>
    <w:rsid w:val="00AE3714"/>
    <w:rsid w:val="00AE3805"/>
    <w:rsid w:val="00AF73B3"/>
    <w:rsid w:val="00B018AB"/>
    <w:rsid w:val="00B028F9"/>
    <w:rsid w:val="00B064A0"/>
    <w:rsid w:val="00B06A7F"/>
    <w:rsid w:val="00B07682"/>
    <w:rsid w:val="00B130D0"/>
    <w:rsid w:val="00B141DE"/>
    <w:rsid w:val="00B15127"/>
    <w:rsid w:val="00B15479"/>
    <w:rsid w:val="00B157AC"/>
    <w:rsid w:val="00B1600C"/>
    <w:rsid w:val="00B17F0B"/>
    <w:rsid w:val="00B2044C"/>
    <w:rsid w:val="00B31E73"/>
    <w:rsid w:val="00B35B01"/>
    <w:rsid w:val="00B37720"/>
    <w:rsid w:val="00B40B98"/>
    <w:rsid w:val="00B419CC"/>
    <w:rsid w:val="00B41EDD"/>
    <w:rsid w:val="00B445B2"/>
    <w:rsid w:val="00B45179"/>
    <w:rsid w:val="00B454D4"/>
    <w:rsid w:val="00B46E70"/>
    <w:rsid w:val="00B47ED6"/>
    <w:rsid w:val="00B506B2"/>
    <w:rsid w:val="00B509A7"/>
    <w:rsid w:val="00B570B8"/>
    <w:rsid w:val="00B57706"/>
    <w:rsid w:val="00B5784D"/>
    <w:rsid w:val="00B64A34"/>
    <w:rsid w:val="00B658A6"/>
    <w:rsid w:val="00B7104D"/>
    <w:rsid w:val="00B71AFA"/>
    <w:rsid w:val="00B74F26"/>
    <w:rsid w:val="00B75149"/>
    <w:rsid w:val="00B7532A"/>
    <w:rsid w:val="00B76DCC"/>
    <w:rsid w:val="00B82C4D"/>
    <w:rsid w:val="00B862E0"/>
    <w:rsid w:val="00B9159E"/>
    <w:rsid w:val="00B946AE"/>
    <w:rsid w:val="00BA0198"/>
    <w:rsid w:val="00BA38E2"/>
    <w:rsid w:val="00BA48C5"/>
    <w:rsid w:val="00BA6CFE"/>
    <w:rsid w:val="00BA7E0F"/>
    <w:rsid w:val="00BA7FDD"/>
    <w:rsid w:val="00BB2792"/>
    <w:rsid w:val="00BB2F68"/>
    <w:rsid w:val="00BB5392"/>
    <w:rsid w:val="00BB6B9F"/>
    <w:rsid w:val="00BC0F7C"/>
    <w:rsid w:val="00BC1439"/>
    <w:rsid w:val="00BC330B"/>
    <w:rsid w:val="00BD1D3C"/>
    <w:rsid w:val="00BD44F7"/>
    <w:rsid w:val="00BE1E39"/>
    <w:rsid w:val="00BE3B8B"/>
    <w:rsid w:val="00BF5D0D"/>
    <w:rsid w:val="00C01A70"/>
    <w:rsid w:val="00C0232A"/>
    <w:rsid w:val="00C0314D"/>
    <w:rsid w:val="00C103E1"/>
    <w:rsid w:val="00C117E2"/>
    <w:rsid w:val="00C1378B"/>
    <w:rsid w:val="00C14D4D"/>
    <w:rsid w:val="00C171B0"/>
    <w:rsid w:val="00C21A92"/>
    <w:rsid w:val="00C224BF"/>
    <w:rsid w:val="00C22B7F"/>
    <w:rsid w:val="00C25906"/>
    <w:rsid w:val="00C31934"/>
    <w:rsid w:val="00C329BF"/>
    <w:rsid w:val="00C40990"/>
    <w:rsid w:val="00C41513"/>
    <w:rsid w:val="00C41D54"/>
    <w:rsid w:val="00C42241"/>
    <w:rsid w:val="00C43A73"/>
    <w:rsid w:val="00C44F9A"/>
    <w:rsid w:val="00C47587"/>
    <w:rsid w:val="00C5108A"/>
    <w:rsid w:val="00C52E3E"/>
    <w:rsid w:val="00C56C0C"/>
    <w:rsid w:val="00C576C1"/>
    <w:rsid w:val="00C70C03"/>
    <w:rsid w:val="00C71244"/>
    <w:rsid w:val="00C71719"/>
    <w:rsid w:val="00C74C92"/>
    <w:rsid w:val="00C82C93"/>
    <w:rsid w:val="00C8364E"/>
    <w:rsid w:val="00C8496C"/>
    <w:rsid w:val="00C85C08"/>
    <w:rsid w:val="00C86CA4"/>
    <w:rsid w:val="00C95294"/>
    <w:rsid w:val="00CA162E"/>
    <w:rsid w:val="00CA5F57"/>
    <w:rsid w:val="00CB3247"/>
    <w:rsid w:val="00CB5247"/>
    <w:rsid w:val="00CB7B2C"/>
    <w:rsid w:val="00CC1789"/>
    <w:rsid w:val="00CC699F"/>
    <w:rsid w:val="00CD2009"/>
    <w:rsid w:val="00CE0066"/>
    <w:rsid w:val="00CE0988"/>
    <w:rsid w:val="00CE0B70"/>
    <w:rsid w:val="00CE1AE9"/>
    <w:rsid w:val="00CF108C"/>
    <w:rsid w:val="00CF225E"/>
    <w:rsid w:val="00D04BD5"/>
    <w:rsid w:val="00D12830"/>
    <w:rsid w:val="00D12F64"/>
    <w:rsid w:val="00D16881"/>
    <w:rsid w:val="00D17893"/>
    <w:rsid w:val="00D20004"/>
    <w:rsid w:val="00D213B5"/>
    <w:rsid w:val="00D21F79"/>
    <w:rsid w:val="00D22F57"/>
    <w:rsid w:val="00D25323"/>
    <w:rsid w:val="00D267CD"/>
    <w:rsid w:val="00D31211"/>
    <w:rsid w:val="00D314D3"/>
    <w:rsid w:val="00D40304"/>
    <w:rsid w:val="00D42FB6"/>
    <w:rsid w:val="00D4377A"/>
    <w:rsid w:val="00D45A27"/>
    <w:rsid w:val="00D46AF9"/>
    <w:rsid w:val="00D54480"/>
    <w:rsid w:val="00D60AB9"/>
    <w:rsid w:val="00D6575B"/>
    <w:rsid w:val="00D662CE"/>
    <w:rsid w:val="00D664A7"/>
    <w:rsid w:val="00D675C1"/>
    <w:rsid w:val="00D73004"/>
    <w:rsid w:val="00D76B53"/>
    <w:rsid w:val="00D801F6"/>
    <w:rsid w:val="00D85FA0"/>
    <w:rsid w:val="00D87893"/>
    <w:rsid w:val="00D90067"/>
    <w:rsid w:val="00D90566"/>
    <w:rsid w:val="00D92A86"/>
    <w:rsid w:val="00DA0F78"/>
    <w:rsid w:val="00DA1D99"/>
    <w:rsid w:val="00DA2BDB"/>
    <w:rsid w:val="00DA4DFA"/>
    <w:rsid w:val="00DA55D4"/>
    <w:rsid w:val="00DB155C"/>
    <w:rsid w:val="00DB418C"/>
    <w:rsid w:val="00DB52AE"/>
    <w:rsid w:val="00DC3FD9"/>
    <w:rsid w:val="00DC4783"/>
    <w:rsid w:val="00DC7D70"/>
    <w:rsid w:val="00DD0173"/>
    <w:rsid w:val="00DD1DF0"/>
    <w:rsid w:val="00DD2A63"/>
    <w:rsid w:val="00DD641B"/>
    <w:rsid w:val="00DE21A8"/>
    <w:rsid w:val="00DF5692"/>
    <w:rsid w:val="00DF6B63"/>
    <w:rsid w:val="00DF7D13"/>
    <w:rsid w:val="00E03A42"/>
    <w:rsid w:val="00E053F4"/>
    <w:rsid w:val="00E05A34"/>
    <w:rsid w:val="00E07B1E"/>
    <w:rsid w:val="00E10D87"/>
    <w:rsid w:val="00E16DFE"/>
    <w:rsid w:val="00E21B44"/>
    <w:rsid w:val="00E36851"/>
    <w:rsid w:val="00E40592"/>
    <w:rsid w:val="00E631AA"/>
    <w:rsid w:val="00E66739"/>
    <w:rsid w:val="00E70B76"/>
    <w:rsid w:val="00E71BB0"/>
    <w:rsid w:val="00E7373D"/>
    <w:rsid w:val="00E77B25"/>
    <w:rsid w:val="00E80869"/>
    <w:rsid w:val="00E81436"/>
    <w:rsid w:val="00E84EAF"/>
    <w:rsid w:val="00EA6DCF"/>
    <w:rsid w:val="00EB32A3"/>
    <w:rsid w:val="00EB4549"/>
    <w:rsid w:val="00EB5D6A"/>
    <w:rsid w:val="00EB6945"/>
    <w:rsid w:val="00EC0E70"/>
    <w:rsid w:val="00EC2F8A"/>
    <w:rsid w:val="00EC3371"/>
    <w:rsid w:val="00EC48E2"/>
    <w:rsid w:val="00EC4F53"/>
    <w:rsid w:val="00EC7153"/>
    <w:rsid w:val="00EC71F8"/>
    <w:rsid w:val="00ED1BA7"/>
    <w:rsid w:val="00ED4674"/>
    <w:rsid w:val="00ED5736"/>
    <w:rsid w:val="00ED6DF3"/>
    <w:rsid w:val="00EE053E"/>
    <w:rsid w:val="00EE7DF5"/>
    <w:rsid w:val="00EF15F0"/>
    <w:rsid w:val="00EF216A"/>
    <w:rsid w:val="00EF3435"/>
    <w:rsid w:val="00EF5813"/>
    <w:rsid w:val="00EF74EE"/>
    <w:rsid w:val="00F025DE"/>
    <w:rsid w:val="00F02C0D"/>
    <w:rsid w:val="00F0545C"/>
    <w:rsid w:val="00F10B44"/>
    <w:rsid w:val="00F13176"/>
    <w:rsid w:val="00F13D22"/>
    <w:rsid w:val="00F1749B"/>
    <w:rsid w:val="00F2071E"/>
    <w:rsid w:val="00F219A9"/>
    <w:rsid w:val="00F2206A"/>
    <w:rsid w:val="00F25369"/>
    <w:rsid w:val="00F3305C"/>
    <w:rsid w:val="00F36C9F"/>
    <w:rsid w:val="00F41F99"/>
    <w:rsid w:val="00F43E2B"/>
    <w:rsid w:val="00F45396"/>
    <w:rsid w:val="00F50A0B"/>
    <w:rsid w:val="00F54416"/>
    <w:rsid w:val="00F6151F"/>
    <w:rsid w:val="00F81812"/>
    <w:rsid w:val="00F865DA"/>
    <w:rsid w:val="00F91AF5"/>
    <w:rsid w:val="00FB20F9"/>
    <w:rsid w:val="00FB2EB7"/>
    <w:rsid w:val="00FB52DA"/>
    <w:rsid w:val="00FC48EB"/>
    <w:rsid w:val="00FD47E5"/>
    <w:rsid w:val="00FD6831"/>
    <w:rsid w:val="00FE3B2E"/>
    <w:rsid w:val="00FF0A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809C3D"/>
  <w15:docId w15:val="{42376A28-7EE4-4538-A1B9-0C37D114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64A3"/>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D267CD"/>
    <w:pPr>
      <w:keepNext/>
      <w:ind w:left="284" w:hanging="284"/>
      <w:outlineLvl w:val="2"/>
    </w:pPr>
    <w:rPr>
      <w:rFonts w:eastAsia="Times New Roman" w:cs="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D267CD"/>
    <w:rPr>
      <w:rFonts w:eastAsia="Times New Roman"/>
      <w:b/>
      <w:bCs/>
      <w:i/>
      <w:i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3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39"/>
    <w:qFormat/>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39"/>
    <w:qFormat/>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character" w:styleId="Besedilooznabemesta">
    <w:name w:val="Placeholder Text"/>
    <w:basedOn w:val="Privzetapisavaodstavka"/>
    <w:uiPriority w:val="99"/>
    <w:semiHidden/>
    <w:rsid w:val="006E1744"/>
    <w:rPr>
      <w:color w:val="808080"/>
    </w:rPr>
  </w:style>
  <w:style w:type="character" w:styleId="Nerazreenaomemba">
    <w:name w:val="Unresolved Mention"/>
    <w:basedOn w:val="Privzetapisavaodstavka"/>
    <w:uiPriority w:val="99"/>
    <w:semiHidden/>
    <w:unhideWhenUsed/>
    <w:rsid w:val="00741B38"/>
    <w:rPr>
      <w:color w:val="808080"/>
      <w:shd w:val="clear" w:color="auto" w:fill="E6E6E6"/>
    </w:rPr>
  </w:style>
  <w:style w:type="paragraph" w:customStyle="1" w:styleId="default0">
    <w:name w:val="default0"/>
    <w:basedOn w:val="Navaden"/>
    <w:rsid w:val="00380D2A"/>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770CF6"/>
    <w:rPr>
      <w:rFonts w:ascii="Arial" w:eastAsiaTheme="minorHAnsi" w:hAnsi="Arial" w:cs="Arial"/>
      <w:color w:val="000000"/>
    </w:rPr>
  </w:style>
  <w:style w:type="character" w:customStyle="1" w:styleId="OdstavekseznamaZnak">
    <w:name w:val="Odstavek seznama Znak"/>
    <w:aliases w:val="za tekst Znak"/>
    <w:basedOn w:val="Privzetapisavaodstavka"/>
    <w:link w:val="Odstavekseznama"/>
    <w:uiPriority w:val="34"/>
    <w:rsid w:val="001B0E46"/>
    <w:rPr>
      <w:rFonts w:ascii="Times New Roman" w:eastAsia="Times New Roman" w:hAnsi="Times New Roman"/>
      <w:sz w:val="24"/>
      <w:szCs w:val="24"/>
    </w:rPr>
  </w:style>
  <w:style w:type="character" w:customStyle="1" w:styleId="markedcontent">
    <w:name w:val="markedcontent"/>
    <w:basedOn w:val="Privzetapisavaodstavka"/>
    <w:rsid w:val="008B4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3246">
      <w:bodyDiv w:val="1"/>
      <w:marLeft w:val="0"/>
      <w:marRight w:val="0"/>
      <w:marTop w:val="0"/>
      <w:marBottom w:val="0"/>
      <w:divBdr>
        <w:top w:val="none" w:sz="0" w:space="0" w:color="auto"/>
        <w:left w:val="none" w:sz="0" w:space="0" w:color="auto"/>
        <w:bottom w:val="none" w:sz="0" w:space="0" w:color="auto"/>
        <w:right w:val="none" w:sz="0" w:space="0" w:color="auto"/>
      </w:divBdr>
    </w:div>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667635665">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801799221">
      <w:bodyDiv w:val="1"/>
      <w:marLeft w:val="0"/>
      <w:marRight w:val="0"/>
      <w:marTop w:val="0"/>
      <w:marBottom w:val="0"/>
      <w:divBdr>
        <w:top w:val="none" w:sz="0" w:space="0" w:color="auto"/>
        <w:left w:val="none" w:sz="0" w:space="0" w:color="auto"/>
        <w:bottom w:val="none" w:sz="0" w:space="0" w:color="auto"/>
        <w:right w:val="none" w:sz="0" w:space="0" w:color="auto"/>
      </w:divBdr>
    </w:div>
    <w:div w:id="1845588797">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stna.obcina@cel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ina.horvat@celje.si" TargetMode="External"/><Relationship Id="rId4" Type="http://schemas.openxmlformats.org/officeDocument/2006/relationships/settings" Target="settings.xml"/><Relationship Id="rId9" Type="http://schemas.openxmlformats.org/officeDocument/2006/relationships/hyperlink" Target="mailto:nina.kuzman@cel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30635-EC9D-4C64-8988-7CC4A4BD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9262</Words>
  <Characters>52800</Characters>
  <Application>Microsoft Office Word</Application>
  <DocSecurity>0</DocSecurity>
  <Lines>440</Lines>
  <Paragraphs>123</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61939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Sara Podgoršek Kragl</cp:lastModifiedBy>
  <cp:revision>3</cp:revision>
  <cp:lastPrinted>2025-09-29T13:08:00Z</cp:lastPrinted>
  <dcterms:created xsi:type="dcterms:W3CDTF">2025-10-09T08:48:00Z</dcterms:created>
  <dcterms:modified xsi:type="dcterms:W3CDTF">2025-10-09T08:48:00Z</dcterms:modified>
</cp:coreProperties>
</file>